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02B0" w14:textId="3F8C9803" w:rsidR="00432E71" w:rsidRPr="00731494" w:rsidRDefault="00FB3258" w:rsidP="00432E71">
      <w:pPr>
        <w:pStyle w:val="Paragraf"/>
        <w:rPr>
          <w:rFonts w:ascii="Arial" w:hAnsi="Arial" w:cs="Arial"/>
        </w:rPr>
      </w:pPr>
      <w:r w:rsidRPr="00731494">
        <w:rPr>
          <w:rFonts w:ascii="Arial" w:hAnsi="Arial" w:cs="Arial"/>
        </w:rPr>
        <w:t>Št.:</w:t>
      </w:r>
      <w:r w:rsidR="00127127" w:rsidRPr="00731494">
        <w:rPr>
          <w:rFonts w:ascii="Arial" w:hAnsi="Arial" w:cs="Arial"/>
        </w:rPr>
        <w:t xml:space="preserve"> </w:t>
      </w:r>
      <w:r w:rsidR="00432E71" w:rsidRPr="00731494">
        <w:rPr>
          <w:rFonts w:ascii="Arial" w:hAnsi="Arial" w:cs="Arial"/>
        </w:rPr>
        <w:tab/>
      </w:r>
      <w:r w:rsidR="000F5756" w:rsidRPr="000F5756">
        <w:rPr>
          <w:rFonts w:ascii="Arial" w:hAnsi="Arial" w:cs="Arial"/>
        </w:rPr>
        <w:t>845080118-098-25</w:t>
      </w:r>
    </w:p>
    <w:p w14:paraId="5C138A1D" w14:textId="77777777" w:rsidR="00043DDE" w:rsidRPr="00731494" w:rsidRDefault="00043DDE" w:rsidP="006975C6">
      <w:pPr>
        <w:pStyle w:val="Paragraf"/>
        <w:rPr>
          <w:rFonts w:ascii="Arial" w:hAnsi="Arial" w:cs="Arial"/>
        </w:rPr>
      </w:pPr>
    </w:p>
    <w:p w14:paraId="64C88858" w14:textId="77777777" w:rsidR="00432E71" w:rsidRPr="00731494" w:rsidRDefault="00432E71" w:rsidP="00432E71">
      <w:pPr>
        <w:pStyle w:val="Paragraf"/>
        <w:jc w:val="center"/>
        <w:rPr>
          <w:rFonts w:ascii="Arial" w:hAnsi="Arial" w:cs="Arial"/>
          <w:b/>
          <w:bCs/>
        </w:rPr>
      </w:pPr>
      <w:r w:rsidRPr="00731494">
        <w:rPr>
          <w:rFonts w:ascii="Arial" w:hAnsi="Arial" w:cs="Arial"/>
          <w:b/>
          <w:bCs/>
        </w:rPr>
        <w:t>NAROČNIK:</w:t>
      </w:r>
    </w:p>
    <w:p w14:paraId="7C238968" w14:textId="77777777" w:rsidR="00432E71" w:rsidRPr="00731494" w:rsidRDefault="00432E71" w:rsidP="00432E71">
      <w:pPr>
        <w:pStyle w:val="Paragraf"/>
        <w:jc w:val="center"/>
        <w:rPr>
          <w:rFonts w:ascii="Arial" w:hAnsi="Arial" w:cs="Arial"/>
          <w:b/>
          <w:bCs/>
        </w:rPr>
      </w:pPr>
      <w:r w:rsidRPr="00731494">
        <w:rPr>
          <w:rFonts w:ascii="Arial" w:hAnsi="Arial" w:cs="Arial"/>
          <w:b/>
          <w:bCs/>
          <w:noProof/>
        </w:rPr>
        <w:drawing>
          <wp:inline distT="0" distB="0" distL="0" distR="0" wp14:anchorId="5BA0CCB0" wp14:editId="46F7708A">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731494" w:rsidRDefault="00432E71" w:rsidP="00432E71">
      <w:pPr>
        <w:pStyle w:val="Paragraf"/>
        <w:jc w:val="center"/>
        <w:rPr>
          <w:rFonts w:ascii="Arial" w:hAnsi="Arial" w:cs="Arial"/>
          <w:b/>
          <w:bCs/>
        </w:rPr>
      </w:pPr>
      <w:r w:rsidRPr="00731494">
        <w:rPr>
          <w:rFonts w:ascii="Arial" w:hAnsi="Arial" w:cs="Arial"/>
          <w:b/>
          <w:bCs/>
        </w:rPr>
        <w:t>UNIVERZITETNI KLINIČNI CENTER LJUBLJANA</w:t>
      </w:r>
    </w:p>
    <w:p w14:paraId="1DC4070A" w14:textId="77777777" w:rsidR="00432E71" w:rsidRPr="00731494" w:rsidRDefault="00432E71" w:rsidP="00432E71">
      <w:pPr>
        <w:pStyle w:val="Paragraf"/>
        <w:jc w:val="center"/>
        <w:rPr>
          <w:rFonts w:ascii="Arial" w:hAnsi="Arial" w:cs="Arial"/>
        </w:rPr>
      </w:pPr>
      <w:r w:rsidRPr="00731494">
        <w:rPr>
          <w:rFonts w:ascii="Arial" w:hAnsi="Arial" w:cs="Arial"/>
        </w:rPr>
        <w:t>Zaloška cesta 2</w:t>
      </w:r>
    </w:p>
    <w:p w14:paraId="044EBC77" w14:textId="77777777" w:rsidR="00432E71" w:rsidRPr="00731494" w:rsidRDefault="00432E71" w:rsidP="00432E71">
      <w:pPr>
        <w:pStyle w:val="Paragraf"/>
        <w:jc w:val="center"/>
        <w:rPr>
          <w:rFonts w:ascii="Arial" w:hAnsi="Arial" w:cs="Arial"/>
        </w:rPr>
      </w:pPr>
      <w:r w:rsidRPr="00731494">
        <w:rPr>
          <w:rFonts w:ascii="Arial" w:hAnsi="Arial" w:cs="Arial"/>
        </w:rPr>
        <w:t>1000 Ljubljana</w:t>
      </w:r>
    </w:p>
    <w:p w14:paraId="035A606D" w14:textId="77777777" w:rsidR="00432E71" w:rsidRPr="00731494"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1494"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731494" w:rsidRDefault="00FB3258" w:rsidP="0033249E">
            <w:pPr>
              <w:pStyle w:val="Paragraf"/>
              <w:jc w:val="right"/>
              <w:rPr>
                <w:rFonts w:ascii="Arial" w:hAnsi="Arial" w:cs="Arial"/>
                <w:color w:val="BFBFBF" w:themeColor="background1" w:themeShade="BF"/>
              </w:rPr>
            </w:pPr>
            <w:r w:rsidRPr="00731494">
              <w:rPr>
                <w:rFonts w:ascii="Arial" w:hAnsi="Arial" w:cs="Arial"/>
                <w:color w:val="BFBFBF" w:themeColor="background1" w:themeShade="BF"/>
              </w:rPr>
              <w:t>RAZPISNA DOKUMENTACIJA</w:t>
            </w:r>
            <w:r w:rsidR="00432E71" w:rsidRPr="00731494">
              <w:rPr>
                <w:rFonts w:ascii="Arial" w:hAnsi="Arial" w:cs="Arial"/>
                <w:color w:val="BFBFBF" w:themeColor="background1" w:themeShade="BF"/>
              </w:rPr>
              <w:t xml:space="preserve"> za javno naročilo z naslovom:</w:t>
            </w:r>
          </w:p>
          <w:p w14:paraId="2F0D955F" w14:textId="43752CB8" w:rsidR="00FB3258" w:rsidRPr="00731494" w:rsidRDefault="006B294B" w:rsidP="00FB3258">
            <w:pPr>
              <w:pStyle w:val="Paragraf"/>
              <w:spacing w:before="0"/>
              <w:jc w:val="right"/>
              <w:rPr>
                <w:rFonts w:ascii="Arial" w:hAnsi="Arial" w:cs="Arial"/>
                <w:sz w:val="44"/>
                <w:szCs w:val="44"/>
              </w:rPr>
            </w:pPr>
            <w:r w:rsidRPr="00731494">
              <w:rPr>
                <w:rFonts w:ascii="Arial" w:hAnsi="Arial" w:cs="Arial"/>
                <w:sz w:val="44"/>
                <w:szCs w:val="44"/>
              </w:rPr>
              <w:tab/>
            </w:r>
            <w:r w:rsidR="001F7863" w:rsidRPr="001F7863">
              <w:rPr>
                <w:rFonts w:ascii="Arial" w:hAnsi="Arial" w:cs="Arial"/>
                <w:sz w:val="44"/>
                <w:szCs w:val="44"/>
              </w:rPr>
              <w:t xml:space="preserve">Najem </w:t>
            </w:r>
            <w:r w:rsidR="001F7863">
              <w:rPr>
                <w:rFonts w:ascii="Arial" w:hAnsi="Arial" w:cs="Arial"/>
                <w:sz w:val="44"/>
                <w:szCs w:val="44"/>
              </w:rPr>
              <w:t xml:space="preserve">in nakup </w:t>
            </w:r>
            <w:r w:rsidR="004B57EE">
              <w:rPr>
                <w:rFonts w:ascii="Arial" w:hAnsi="Arial" w:cs="Arial"/>
                <w:sz w:val="44"/>
                <w:szCs w:val="44"/>
              </w:rPr>
              <w:t>ultrazvokov</w:t>
            </w:r>
            <w:r w:rsidR="001F7863" w:rsidRPr="001F7863">
              <w:rPr>
                <w:rFonts w:ascii="Arial" w:hAnsi="Arial" w:cs="Arial"/>
                <w:sz w:val="44"/>
                <w:szCs w:val="44"/>
              </w:rPr>
              <w:t xml:space="preserve"> za potrebe UKC Ljubljana</w:t>
            </w:r>
          </w:p>
        </w:tc>
      </w:tr>
    </w:tbl>
    <w:p w14:paraId="1B92D85F" w14:textId="77777777" w:rsidR="00FB3258" w:rsidRPr="00731494" w:rsidRDefault="00FB3258" w:rsidP="006975C6">
      <w:pPr>
        <w:pStyle w:val="Paragraf"/>
        <w:rPr>
          <w:rFonts w:ascii="Arial" w:hAnsi="Arial" w:cs="Arial"/>
        </w:rPr>
      </w:pPr>
    </w:p>
    <w:p w14:paraId="2DCE48D7" w14:textId="025F26E9" w:rsidR="00FB3258" w:rsidRPr="00731494" w:rsidRDefault="00FB3258" w:rsidP="006975C6">
      <w:pPr>
        <w:pStyle w:val="Paragraf"/>
        <w:rPr>
          <w:rFonts w:ascii="Arial" w:hAnsi="Arial" w:cs="Arial"/>
        </w:rPr>
      </w:pPr>
      <w:r w:rsidRPr="00731494">
        <w:rPr>
          <w:rFonts w:ascii="Arial" w:hAnsi="Arial" w:cs="Arial"/>
        </w:rPr>
        <w:t xml:space="preserve">Vrsta postopka: </w:t>
      </w:r>
      <w:r w:rsidR="007E2A57" w:rsidRPr="00731494">
        <w:rPr>
          <w:rFonts w:ascii="Arial" w:hAnsi="Arial" w:cs="Arial"/>
        </w:rPr>
        <w:tab/>
      </w:r>
      <w:r w:rsidR="007E2A57" w:rsidRPr="00731494">
        <w:rPr>
          <w:rFonts w:ascii="Arial" w:hAnsi="Arial" w:cs="Arial"/>
        </w:rPr>
        <w:tab/>
      </w:r>
      <w:r w:rsidRPr="00731494">
        <w:rPr>
          <w:rFonts w:ascii="Arial" w:hAnsi="Arial" w:cs="Arial"/>
        </w:rPr>
        <w:t>odprti postopek skladno s 40. členom ZJN-3</w:t>
      </w:r>
    </w:p>
    <w:p w14:paraId="5DCD1E5F" w14:textId="77777777" w:rsidR="00337E4D" w:rsidRPr="00731494" w:rsidRDefault="00337E4D">
      <w:pPr>
        <w:rPr>
          <w:rFonts w:ascii="Arial" w:hAnsi="Arial" w:cs="Arial"/>
          <w:sz w:val="18"/>
          <w:szCs w:val="18"/>
        </w:rPr>
      </w:pPr>
    </w:p>
    <w:p w14:paraId="2112FA2E" w14:textId="77777777" w:rsidR="00960022" w:rsidRPr="00731494" w:rsidRDefault="00E55B9D">
      <w:pPr>
        <w:rPr>
          <w:rFonts w:ascii="Arial" w:hAnsi="Arial" w:cs="Arial"/>
          <w:sz w:val="18"/>
          <w:szCs w:val="18"/>
        </w:rPr>
      </w:pPr>
      <w:r w:rsidRPr="00731494">
        <w:rPr>
          <w:rFonts w:ascii="Arial" w:hAnsi="Arial" w:cs="Arial"/>
        </w:rPr>
        <w:br w:type="page"/>
      </w:r>
    </w:p>
    <w:p w14:paraId="70147E1D" w14:textId="77777777" w:rsidR="00960022" w:rsidRPr="00731494" w:rsidRDefault="00960022" w:rsidP="006975C6">
      <w:pPr>
        <w:pStyle w:val="Paragraf"/>
        <w:rPr>
          <w:rFonts w:ascii="Arial" w:hAnsi="Arial" w:cs="Arial"/>
        </w:rPr>
        <w:sectPr w:rsidR="00960022" w:rsidRPr="00731494"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731494">
        <w:rPr>
          <w:rFonts w:ascii="Arial" w:hAnsi="Arial" w:cs="Arial"/>
          <w:color w:val="FFFFFF" w:themeColor="background1"/>
          <w:szCs w:val="26"/>
        </w:rPr>
        <w:lastRenderedPageBreak/>
        <w:t xml:space="preserve">Povabilo k oddaji ponudbe </w:t>
      </w:r>
    </w:p>
    <w:p w14:paraId="02981006"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731494">
        <w:rPr>
          <w:rFonts w:ascii="Arial" w:hAnsi="Arial" w:cs="Arial"/>
          <w:color w:val="FFFFFF" w:themeColor="background1"/>
          <w:sz w:val="22"/>
          <w:szCs w:val="22"/>
        </w:rPr>
        <w:t>OSNOVNI PODATKI O NAROČILU</w:t>
      </w:r>
    </w:p>
    <w:p w14:paraId="6E9ED84B" w14:textId="00A3CDB8" w:rsidR="007D2E05" w:rsidRDefault="00D671D6" w:rsidP="007D2E05">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xml:space="preserve">Predmet javnega naročila je </w:t>
      </w:r>
      <w:r w:rsidR="004B57EE">
        <w:rPr>
          <w:rFonts w:ascii="Arial" w:hAnsi="Arial" w:cs="Arial"/>
          <w:color w:val="000000"/>
          <w:sz w:val="18"/>
          <w:szCs w:val="18"/>
        </w:rPr>
        <w:t>n</w:t>
      </w:r>
      <w:r w:rsidR="004B57EE" w:rsidRPr="004B57EE">
        <w:rPr>
          <w:rFonts w:ascii="Arial" w:hAnsi="Arial" w:cs="Arial"/>
          <w:color w:val="000000"/>
          <w:sz w:val="18"/>
          <w:szCs w:val="18"/>
        </w:rPr>
        <w:t>ajem in nakup ultrazvokov za potrebe UKC Ljubljana</w:t>
      </w:r>
      <w:r w:rsidR="007D2E05">
        <w:rPr>
          <w:rFonts w:ascii="Arial" w:hAnsi="Arial" w:cs="Arial"/>
          <w:color w:val="000000"/>
          <w:sz w:val="18"/>
          <w:szCs w:val="18"/>
        </w:rPr>
        <w:t>.</w:t>
      </w:r>
      <w:r w:rsidR="007D2E05" w:rsidRPr="007D2E05">
        <w:rPr>
          <w:rFonts w:ascii="Arial" w:hAnsi="Arial" w:cs="Arial"/>
          <w:color w:val="000000"/>
          <w:sz w:val="18"/>
          <w:szCs w:val="18"/>
        </w:rPr>
        <w:t xml:space="preserve"> </w:t>
      </w:r>
    </w:p>
    <w:p w14:paraId="0412E48A" w14:textId="740E9609" w:rsidR="00BE7E6E" w:rsidRPr="00731494" w:rsidRDefault="00A11576" w:rsidP="007D2E05">
      <w:pPr>
        <w:spacing w:before="225" w:after="225" w:line="240" w:lineRule="auto"/>
        <w:jc w:val="both"/>
      </w:pPr>
      <w:r w:rsidRPr="00731494">
        <w:rPr>
          <w:rFonts w:ascii="Arial" w:hAnsi="Arial" w:cs="Arial"/>
          <w:color w:val="000000"/>
          <w:sz w:val="18"/>
          <w:szCs w:val="18"/>
        </w:rPr>
        <w:t>Natančen opis predmeta javnega naročila izhaja iz razpisne dokumentacije.</w:t>
      </w:r>
    </w:p>
    <w:p w14:paraId="63D64006" w14:textId="77777777" w:rsidR="00BE7E6E" w:rsidRPr="00731494" w:rsidRDefault="00A11576">
      <w:pPr>
        <w:spacing w:before="225" w:after="225" w:line="240" w:lineRule="auto"/>
        <w:jc w:val="both"/>
      </w:pPr>
      <w:r w:rsidRPr="00731494">
        <w:rPr>
          <w:rFonts w:ascii="Arial" w:hAnsi="Arial" w:cs="Arial"/>
          <w:color w:val="000000"/>
          <w:sz w:val="18"/>
          <w:szCs w:val="18"/>
        </w:rPr>
        <w:t>Na podlagi Zakona o javnem naročanju (ZJN-3;  Uradni list RS, št. 91/15, 14/18, 121/21, 10/22, 74/22 – odl. US, 100/22 – ZNUZSZS, 28/23 in 88/23-ZOPNN-F), UNIVERZITETNI KLINIČNI CENTER LJUBLJANA, Zaloška cesta 2, 1000 Ljubljana (v nadaljevanju: naročnik), vabi zainteresirane ponudnike, da predložijo svojo pisno ponudbo v skladu s to razpisno dokumentacijo in sodelujejo v postopku oddaje javnega naročila.</w:t>
      </w:r>
    </w:p>
    <w:p w14:paraId="1AE62C01" w14:textId="31D1526D" w:rsidR="007D2E05"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xml:space="preserve">Predmet javnega naročila je: </w:t>
      </w:r>
      <w:r w:rsidR="004B57EE" w:rsidRPr="004B57EE">
        <w:rPr>
          <w:rFonts w:ascii="Arial" w:hAnsi="Arial" w:cs="Arial"/>
          <w:color w:val="000000"/>
          <w:sz w:val="18"/>
          <w:szCs w:val="18"/>
        </w:rPr>
        <w:t>Najem in nakup ultrazvokov za potrebe UKC Ljubljana</w:t>
      </w:r>
      <w:r w:rsidR="007D2E05">
        <w:rPr>
          <w:rFonts w:ascii="Arial" w:hAnsi="Arial" w:cs="Arial"/>
          <w:color w:val="000000"/>
          <w:sz w:val="18"/>
          <w:szCs w:val="18"/>
        </w:rPr>
        <w:t>.</w:t>
      </w:r>
      <w:r w:rsidR="007D2E05" w:rsidRPr="007D2E05">
        <w:rPr>
          <w:rFonts w:ascii="Arial" w:hAnsi="Arial" w:cs="Arial"/>
          <w:color w:val="000000"/>
          <w:sz w:val="18"/>
          <w:szCs w:val="18"/>
        </w:rPr>
        <w:t xml:space="preserve"> </w:t>
      </w:r>
    </w:p>
    <w:p w14:paraId="4A384F29" w14:textId="66B0912E" w:rsidR="00BE7E6E" w:rsidRPr="00731494" w:rsidRDefault="00A11576">
      <w:pPr>
        <w:spacing w:before="225" w:after="225" w:line="240" w:lineRule="auto"/>
        <w:jc w:val="both"/>
      </w:pPr>
      <w:r w:rsidRPr="00731494">
        <w:rPr>
          <w:rFonts w:ascii="Arial" w:hAnsi="Arial" w:cs="Arial"/>
          <w:color w:val="000000"/>
          <w:sz w:val="18"/>
          <w:szCs w:val="18"/>
        </w:rPr>
        <w:t xml:space="preserve">Delitev naročila na sklope: </w:t>
      </w:r>
      <w:r w:rsidR="002232EE">
        <w:rPr>
          <w:rFonts w:ascii="Arial" w:hAnsi="Arial" w:cs="Arial"/>
          <w:color w:val="000000"/>
          <w:sz w:val="18"/>
          <w:szCs w:val="18"/>
        </w:rPr>
        <w:t>naročilo se oddaja po sklopih, sklop</w:t>
      </w:r>
      <w:r w:rsidR="004B57EE">
        <w:rPr>
          <w:rFonts w:ascii="Arial" w:hAnsi="Arial" w:cs="Arial"/>
          <w:color w:val="000000"/>
          <w:sz w:val="18"/>
          <w:szCs w:val="18"/>
        </w:rPr>
        <w:t>ov</w:t>
      </w:r>
      <w:r w:rsidR="002232EE">
        <w:rPr>
          <w:rFonts w:ascii="Arial" w:hAnsi="Arial" w:cs="Arial"/>
          <w:color w:val="000000"/>
          <w:sz w:val="18"/>
          <w:szCs w:val="18"/>
        </w:rPr>
        <w:t xml:space="preserve"> </w:t>
      </w:r>
      <w:r w:rsidR="004B57EE">
        <w:rPr>
          <w:rFonts w:ascii="Arial" w:hAnsi="Arial" w:cs="Arial"/>
          <w:color w:val="000000"/>
          <w:sz w:val="18"/>
          <w:szCs w:val="18"/>
        </w:rPr>
        <w:t xml:space="preserve">je </w:t>
      </w:r>
      <w:r w:rsidR="00667C3B">
        <w:rPr>
          <w:rFonts w:ascii="Arial" w:hAnsi="Arial" w:cs="Arial"/>
          <w:color w:val="000000"/>
          <w:sz w:val="18"/>
          <w:szCs w:val="18"/>
        </w:rPr>
        <w:t xml:space="preserve">šest </w:t>
      </w:r>
      <w:r w:rsidR="002232EE">
        <w:rPr>
          <w:rFonts w:ascii="Arial" w:hAnsi="Arial" w:cs="Arial"/>
          <w:color w:val="000000"/>
          <w:sz w:val="18"/>
          <w:szCs w:val="18"/>
        </w:rPr>
        <w:t>(</w:t>
      </w:r>
      <w:r w:rsidR="00667C3B">
        <w:rPr>
          <w:rFonts w:ascii="Arial" w:hAnsi="Arial" w:cs="Arial"/>
          <w:color w:val="000000"/>
          <w:sz w:val="18"/>
          <w:szCs w:val="18"/>
        </w:rPr>
        <w:t>6</w:t>
      </w:r>
      <w:r w:rsidR="002232EE">
        <w:rPr>
          <w:rFonts w:ascii="Arial" w:hAnsi="Arial" w:cs="Arial"/>
          <w:color w:val="000000"/>
          <w:sz w:val="18"/>
          <w:szCs w:val="18"/>
        </w:rPr>
        <w:t>).</w:t>
      </w:r>
    </w:p>
    <w:p w14:paraId="6D41B3D4" w14:textId="77777777" w:rsidR="00BE7E6E" w:rsidRPr="00731494" w:rsidRDefault="00A11576">
      <w:pPr>
        <w:spacing w:before="225" w:after="225" w:line="240" w:lineRule="auto"/>
        <w:jc w:val="both"/>
      </w:pPr>
      <w:r w:rsidRPr="00731494">
        <w:rPr>
          <w:rFonts w:ascii="Arial" w:hAnsi="Arial" w:cs="Arial"/>
          <w:color w:val="000000"/>
          <w:sz w:val="18"/>
          <w:szCs w:val="18"/>
        </w:rPr>
        <w:t>Skrbno preverite, da ste prejeli celotno razpisno dokumentacijo in da ste na ta način seznanjeni z vsemi zahtevami naročnika. </w:t>
      </w:r>
    </w:p>
    <w:p w14:paraId="50189BE8"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PREDLOŽITEV PONUDBE</w:t>
      </w:r>
    </w:p>
    <w:p w14:paraId="5CBDF735" w14:textId="77777777" w:rsidR="00E508AD" w:rsidRPr="00731494" w:rsidRDefault="00E508AD" w:rsidP="00E508AD">
      <w:pPr>
        <w:spacing w:before="120" w:after="120"/>
        <w:jc w:val="both"/>
        <w:rPr>
          <w:rFonts w:ascii="Arial" w:hAnsi="Arial" w:cs="Arial"/>
          <w:sz w:val="18"/>
          <w:szCs w:val="18"/>
        </w:rPr>
      </w:pPr>
      <w:r w:rsidRPr="00731494">
        <w:rPr>
          <w:rFonts w:ascii="Arial" w:hAnsi="Arial" w:cs="Arial"/>
          <w:sz w:val="18"/>
          <w:szCs w:val="18"/>
        </w:rPr>
        <w:t xml:space="preserve">Ponudnik odda ponudbo do </w:t>
      </w:r>
      <w:r w:rsidRPr="00731494">
        <w:rPr>
          <w:rFonts w:ascii="Arial" w:hAnsi="Arial" w:cs="Arial"/>
          <w:b/>
          <w:sz w:val="18"/>
          <w:szCs w:val="18"/>
        </w:rPr>
        <w:t>roka za predložitev ponudb</w:t>
      </w:r>
      <w:r w:rsidRPr="00731494">
        <w:rPr>
          <w:rFonts w:ascii="Arial" w:hAnsi="Arial" w:cs="Arial"/>
          <w:sz w:val="18"/>
          <w:szCs w:val="18"/>
        </w:rPr>
        <w:t xml:space="preserve"> na način:</w:t>
      </w:r>
      <w:r>
        <w:rPr>
          <w:rFonts w:ascii="Arial" w:hAnsi="Arial" w:cs="Arial"/>
          <w:sz w:val="18"/>
          <w:szCs w:val="18"/>
        </w:rPr>
        <w:t xml:space="preserve"> </w:t>
      </w:r>
      <w:r w:rsidRPr="00731494">
        <w:rPr>
          <w:rFonts w:ascii="Arial" w:hAnsi="Arial" w:cs="Arial"/>
          <w:color w:val="000000"/>
          <w:sz w:val="18"/>
          <w:szCs w:val="18"/>
        </w:rPr>
        <w:t>elektronska oddaja na URL: https://ejn.gov.si</w:t>
      </w:r>
    </w:p>
    <w:p w14:paraId="7EC181B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 odda ponudbo do roka za predložitev ponudb preko informacijskega sistema e-JN, ki je dosegljiv na spletnem naslovu https://ejn.gov.si/.</w:t>
      </w:r>
    </w:p>
    <w:p w14:paraId="609B5FE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43BA900F"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7356E4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ODPIRANJE PONUDB</w:t>
      </w:r>
    </w:p>
    <w:p w14:paraId="47AC5BC4" w14:textId="77777777" w:rsidR="00E508AD" w:rsidRPr="00042E23" w:rsidRDefault="00E508AD" w:rsidP="00E508AD">
      <w:pPr>
        <w:spacing w:before="120" w:after="120"/>
        <w:jc w:val="both"/>
        <w:rPr>
          <w:rFonts w:ascii="Arial" w:hAnsi="Arial" w:cs="Arial"/>
          <w:sz w:val="18"/>
          <w:szCs w:val="18"/>
        </w:rPr>
      </w:pPr>
      <w:r w:rsidRPr="00731494">
        <w:rPr>
          <w:rFonts w:ascii="Arial" w:hAnsi="Arial" w:cs="Arial"/>
          <w:sz w:val="18"/>
          <w:szCs w:val="18"/>
        </w:rPr>
        <w:t>Odpiranje ponudb je javno in bo potekalo na naslovu:</w:t>
      </w:r>
      <w:r>
        <w:rPr>
          <w:rFonts w:ascii="Arial" w:hAnsi="Arial" w:cs="Arial"/>
          <w:sz w:val="18"/>
          <w:szCs w:val="18"/>
        </w:rPr>
        <w:t xml:space="preserve"> </w:t>
      </w:r>
      <w:r w:rsidRPr="00731494">
        <w:rPr>
          <w:rFonts w:ascii="Arial" w:hAnsi="Arial" w:cs="Arial"/>
          <w:b/>
          <w:sz w:val="18"/>
          <w:szCs w:val="18"/>
        </w:rPr>
        <w:t>Spletna aplikacija e-JN</w:t>
      </w:r>
    </w:p>
    <w:p w14:paraId="3A493DB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D0F18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FBD9866"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VELJAVNOST PONUDBE</w:t>
      </w:r>
    </w:p>
    <w:p w14:paraId="778C46CF" w14:textId="77777777" w:rsidR="009A6465" w:rsidRPr="00731494" w:rsidRDefault="00A11576" w:rsidP="00A11576">
      <w:pPr>
        <w:spacing w:before="120" w:after="120"/>
        <w:jc w:val="both"/>
        <w:rPr>
          <w:rFonts w:ascii="Arial" w:hAnsi="Arial" w:cs="Arial"/>
          <w:b/>
          <w:sz w:val="18"/>
          <w:szCs w:val="18"/>
        </w:rPr>
      </w:pPr>
      <w:r w:rsidRPr="00731494">
        <w:rPr>
          <w:rFonts w:ascii="Arial" w:hAnsi="Arial" w:cs="Arial"/>
          <w:sz w:val="18"/>
          <w:szCs w:val="18"/>
        </w:rPr>
        <w:t xml:space="preserve">Čas veljavnosti: </w:t>
      </w:r>
      <w:r w:rsidRPr="00731494">
        <w:rPr>
          <w:rFonts w:ascii="Arial" w:hAnsi="Arial" w:cs="Arial"/>
          <w:b/>
          <w:sz w:val="18"/>
          <w:szCs w:val="18"/>
        </w:rPr>
        <w:t>najmanj 120 dni od roka za predložitev ponudb.</w:t>
      </w:r>
    </w:p>
    <w:p w14:paraId="5B857785"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Ponudba mora biti veljavna najmanj do navedenega roka. Prekratka veljavnost ponudbe pomeni razlog za zavrnitev ponudbe.</w:t>
      </w:r>
    </w:p>
    <w:p w14:paraId="2A472121"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PREVZEM RAZPISNE DOKUMENTACIJE</w:t>
      </w:r>
    </w:p>
    <w:p w14:paraId="05CEB37A" w14:textId="77777777" w:rsidR="009A6465" w:rsidRPr="00731494" w:rsidRDefault="00A11576" w:rsidP="00A11576">
      <w:pPr>
        <w:pStyle w:val="Paragraf"/>
        <w:jc w:val="both"/>
        <w:rPr>
          <w:rFonts w:ascii="Arial" w:hAnsi="Arial" w:cs="Arial"/>
        </w:rPr>
      </w:pPr>
      <w:r w:rsidRPr="00731494">
        <w:rPr>
          <w:rFonts w:ascii="Arial" w:hAnsi="Arial" w:cs="Arial"/>
        </w:rPr>
        <w:t xml:space="preserve">Razpisna dokumentacija </w:t>
      </w:r>
      <w:r w:rsidRPr="00731494">
        <w:rPr>
          <w:rFonts w:ascii="Arial" w:hAnsi="Arial" w:cs="Arial"/>
          <w:b/>
        </w:rPr>
        <w:t>je brezplačna.</w:t>
      </w:r>
    </w:p>
    <w:p w14:paraId="65C8038B"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VPRAŠANJA IN ODGOVORI / POJASNILA</w:t>
      </w:r>
    </w:p>
    <w:p w14:paraId="4AE37DF4" w14:textId="77777777" w:rsidR="00BE7E6E" w:rsidRPr="00731494" w:rsidRDefault="00A11576">
      <w:pPr>
        <w:spacing w:before="225" w:after="225" w:line="240" w:lineRule="auto"/>
        <w:jc w:val="both"/>
      </w:pPr>
      <w:r w:rsidRPr="00731494">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rsidRPr="00731494" w14:paraId="538714EF" w14:textId="77777777">
        <w:tc>
          <w:tcPr>
            <w:tcW w:w="0" w:type="auto"/>
            <w:tcMar>
              <w:top w:w="0" w:type="auto"/>
              <w:bottom w:w="0" w:type="auto"/>
            </w:tcMar>
          </w:tcPr>
          <w:p w14:paraId="1463CB9D" w14:textId="77777777" w:rsidR="00BE7E6E" w:rsidRPr="00731494" w:rsidRDefault="00A11576" w:rsidP="00CA26F2">
            <w:pPr>
              <w:numPr>
                <w:ilvl w:val="0"/>
                <w:numId w:val="1"/>
              </w:numPr>
              <w:rPr>
                <w:rFonts w:ascii="Arial" w:hAnsi="Arial" w:cs="Arial"/>
                <w:color w:val="000000"/>
                <w:sz w:val="18"/>
                <w:szCs w:val="18"/>
              </w:rPr>
            </w:pPr>
            <w:r w:rsidRPr="00731494">
              <w:rPr>
                <w:rFonts w:ascii="Arial" w:hAnsi="Arial" w:cs="Arial"/>
                <w:color w:val="000000"/>
                <w:sz w:val="18"/>
                <w:szCs w:val="18"/>
              </w:rPr>
              <w:t>Portal javnih naročil</w:t>
            </w:r>
          </w:p>
        </w:tc>
      </w:tr>
    </w:tbl>
    <w:p w14:paraId="003AF8EF" w14:textId="77777777" w:rsidR="00BE7E6E" w:rsidRPr="00731494" w:rsidRDefault="00A11576">
      <w:pPr>
        <w:spacing w:before="225" w:after="225" w:line="240" w:lineRule="auto"/>
        <w:jc w:val="both"/>
      </w:pPr>
      <w:r w:rsidRPr="00731494">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Pr="00731494" w:rsidRDefault="00A11576">
      <w:pPr>
        <w:spacing w:before="225" w:after="225" w:line="240" w:lineRule="auto"/>
        <w:jc w:val="both"/>
      </w:pPr>
      <w:r w:rsidRPr="00731494">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D21D5F" w14:textId="77777777" w:rsidR="009A6465" w:rsidRPr="00731494" w:rsidRDefault="009A6465" w:rsidP="00A11576">
      <w:pPr>
        <w:pStyle w:val="Paragraf"/>
        <w:spacing w:before="0" w:after="0"/>
        <w:rPr>
          <w:rFonts w:cs="Arial"/>
        </w:rPr>
      </w:pPr>
    </w:p>
    <w:p w14:paraId="53BDAF16" w14:textId="77777777" w:rsidR="009A6465" w:rsidRPr="00731494" w:rsidRDefault="009A6465" w:rsidP="00A11576">
      <w:pPr>
        <w:pStyle w:val="Paragraf"/>
        <w:spacing w:before="0" w:after="0"/>
        <w:jc w:val="both"/>
        <w:rPr>
          <w:rFonts w:ascii="Arial" w:hAnsi="Arial" w:cs="Arial"/>
        </w:rPr>
      </w:pPr>
    </w:p>
    <w:p w14:paraId="5DBEED03" w14:textId="77777777" w:rsidR="007E2A57" w:rsidRPr="00731494" w:rsidRDefault="007E2A57">
      <w:pPr>
        <w:spacing w:after="0" w:line="240" w:lineRule="auto"/>
        <w:rPr>
          <w:rFonts w:ascii="Arial" w:hAnsi="Arial" w:cs="Arial"/>
          <w:color w:val="000000"/>
          <w:sz w:val="18"/>
          <w:szCs w:val="18"/>
        </w:rPr>
      </w:pPr>
    </w:p>
    <w:p w14:paraId="4B4DCBB6" w14:textId="77777777" w:rsidR="007E2A57" w:rsidRPr="00731494" w:rsidRDefault="007E2A57">
      <w:pPr>
        <w:spacing w:after="0" w:line="240" w:lineRule="auto"/>
        <w:rPr>
          <w:rFonts w:ascii="Arial" w:hAnsi="Arial" w:cs="Arial"/>
          <w:color w:val="000000"/>
          <w:sz w:val="18"/>
          <w:szCs w:val="18"/>
        </w:rPr>
      </w:pPr>
    </w:p>
    <w:p w14:paraId="5DBA5980" w14:textId="77777777" w:rsidR="007E2A57" w:rsidRPr="00731494" w:rsidRDefault="007E2A57">
      <w:pPr>
        <w:spacing w:after="0" w:line="240" w:lineRule="auto"/>
        <w:rPr>
          <w:rFonts w:ascii="Arial" w:hAnsi="Arial" w:cs="Arial"/>
          <w:color w:val="000000"/>
          <w:sz w:val="18"/>
          <w:szCs w:val="18"/>
        </w:rPr>
      </w:pPr>
    </w:p>
    <w:p w14:paraId="61D42070" w14:textId="77777777" w:rsidR="007E2A57" w:rsidRPr="00731494" w:rsidRDefault="007E2A57">
      <w:pPr>
        <w:spacing w:after="0" w:line="240" w:lineRule="auto"/>
        <w:rPr>
          <w:rFonts w:ascii="Arial" w:hAnsi="Arial" w:cs="Arial"/>
          <w:color w:val="000000"/>
          <w:sz w:val="18"/>
          <w:szCs w:val="18"/>
        </w:rPr>
      </w:pPr>
    </w:p>
    <w:p w14:paraId="28A4C99E" w14:textId="77777777" w:rsidR="007E2A57" w:rsidRPr="00731494" w:rsidRDefault="007E2A57">
      <w:pPr>
        <w:spacing w:after="0" w:line="240" w:lineRule="auto"/>
        <w:rPr>
          <w:rFonts w:ascii="Arial" w:hAnsi="Arial" w:cs="Arial"/>
          <w:color w:val="000000"/>
          <w:sz w:val="18"/>
          <w:szCs w:val="18"/>
        </w:rPr>
      </w:pPr>
    </w:p>
    <w:p w14:paraId="10681946" w14:textId="77777777" w:rsidR="007E2A57" w:rsidRPr="00731494" w:rsidRDefault="007E2A57" w:rsidP="007E2A57">
      <w:pPr>
        <w:spacing w:before="225" w:after="0" w:line="240" w:lineRule="auto"/>
        <w:jc w:val="right"/>
        <w:rPr>
          <w:rFonts w:ascii="Arial" w:hAnsi="Arial" w:cs="Arial"/>
          <w:b/>
          <w:bCs/>
          <w:color w:val="000000"/>
          <w:sz w:val="18"/>
          <w:szCs w:val="18"/>
        </w:rPr>
      </w:pPr>
      <w:r w:rsidRPr="00731494">
        <w:rPr>
          <w:rFonts w:ascii="Arial" w:hAnsi="Arial" w:cs="Arial"/>
          <w:b/>
          <w:bCs/>
          <w:color w:val="000000"/>
          <w:sz w:val="18"/>
          <w:szCs w:val="18"/>
        </w:rPr>
        <w:t>UNIVERZITETNI KLINIČNI CENTER LJUBLJANA</w:t>
      </w:r>
    </w:p>
    <w:p w14:paraId="049E465C" w14:textId="77777777" w:rsidR="007E2A57" w:rsidRPr="00731494" w:rsidRDefault="007E2A57" w:rsidP="007E2A57">
      <w:pPr>
        <w:spacing w:before="120" w:after="0" w:line="240" w:lineRule="auto"/>
        <w:jc w:val="right"/>
        <w:rPr>
          <w:rFonts w:ascii="Arial" w:hAnsi="Arial" w:cs="Arial"/>
          <w:color w:val="000000"/>
          <w:sz w:val="18"/>
          <w:szCs w:val="18"/>
        </w:rPr>
      </w:pPr>
      <w:r w:rsidRPr="00731494">
        <w:rPr>
          <w:rFonts w:ascii="Arial" w:hAnsi="Arial" w:cs="Arial"/>
          <w:color w:val="000000"/>
          <w:sz w:val="18"/>
          <w:szCs w:val="18"/>
        </w:rPr>
        <w:t>generalni direktor</w:t>
      </w:r>
    </w:p>
    <w:p w14:paraId="46FDE62D" w14:textId="77777777" w:rsidR="007E2A57" w:rsidRPr="00731494" w:rsidRDefault="007E2A57" w:rsidP="007E2A57">
      <w:pPr>
        <w:spacing w:before="60" w:after="0" w:line="240" w:lineRule="auto"/>
        <w:jc w:val="right"/>
        <w:rPr>
          <w:rFonts w:ascii="Arial" w:hAnsi="Arial" w:cs="Arial"/>
          <w:color w:val="000000"/>
          <w:sz w:val="18"/>
          <w:szCs w:val="18"/>
        </w:rPr>
      </w:pPr>
      <w:r w:rsidRPr="00731494">
        <w:rPr>
          <w:rFonts w:ascii="Arial" w:hAnsi="Arial" w:cs="Arial"/>
          <w:color w:val="000000"/>
          <w:sz w:val="18"/>
          <w:szCs w:val="18"/>
        </w:rPr>
        <w:t>doc. dr. Marko Jug, dr. med.</w:t>
      </w:r>
    </w:p>
    <w:p w14:paraId="15743361" w14:textId="77777777" w:rsidR="007E2A57" w:rsidRPr="00731494" w:rsidRDefault="007E2A57" w:rsidP="007E2A57">
      <w:pPr>
        <w:pStyle w:val="Paragraf"/>
        <w:spacing w:before="0" w:after="0"/>
        <w:jc w:val="both"/>
        <w:rPr>
          <w:rFonts w:ascii="Arial" w:hAnsi="Arial" w:cs="Arial"/>
        </w:rPr>
      </w:pPr>
    </w:p>
    <w:p w14:paraId="01D1B47E" w14:textId="77777777" w:rsidR="007E2A57" w:rsidRPr="00731494" w:rsidRDefault="007E2A57" w:rsidP="007E2A57">
      <w:pPr>
        <w:pStyle w:val="Paragraf"/>
        <w:spacing w:before="0" w:after="0"/>
        <w:jc w:val="both"/>
        <w:rPr>
          <w:rFonts w:ascii="Arial" w:hAnsi="Arial" w:cs="Arial"/>
        </w:rPr>
      </w:pPr>
    </w:p>
    <w:p w14:paraId="3023EA57" w14:textId="77777777" w:rsidR="007E2A57" w:rsidRDefault="007E2A57" w:rsidP="007E2A57">
      <w:pPr>
        <w:pStyle w:val="Paragraf"/>
        <w:spacing w:before="0" w:after="0"/>
        <w:jc w:val="both"/>
        <w:rPr>
          <w:rFonts w:ascii="Arial" w:hAnsi="Arial" w:cs="Arial"/>
        </w:rPr>
      </w:pPr>
    </w:p>
    <w:p w14:paraId="24C246B1" w14:textId="77777777" w:rsidR="003C6D43" w:rsidRDefault="003C6D43" w:rsidP="007E2A57">
      <w:pPr>
        <w:pStyle w:val="Paragraf"/>
        <w:spacing w:before="0" w:after="0"/>
        <w:jc w:val="both"/>
        <w:rPr>
          <w:rFonts w:ascii="Arial" w:hAnsi="Arial" w:cs="Arial"/>
        </w:rPr>
      </w:pPr>
    </w:p>
    <w:p w14:paraId="53363F80" w14:textId="77777777" w:rsidR="003C6D43" w:rsidRDefault="003C6D43" w:rsidP="007E2A57">
      <w:pPr>
        <w:pStyle w:val="Paragraf"/>
        <w:spacing w:before="0" w:after="0"/>
        <w:jc w:val="both"/>
        <w:rPr>
          <w:rFonts w:ascii="Arial" w:hAnsi="Arial" w:cs="Arial"/>
        </w:rPr>
      </w:pPr>
    </w:p>
    <w:p w14:paraId="32A63CBA" w14:textId="77777777" w:rsidR="003C6D43" w:rsidRPr="00731494" w:rsidRDefault="003C6D43" w:rsidP="007E2A57">
      <w:pPr>
        <w:pStyle w:val="Paragraf"/>
        <w:spacing w:before="0" w:after="0"/>
        <w:jc w:val="both"/>
        <w:rPr>
          <w:rFonts w:ascii="Arial" w:hAnsi="Arial" w:cs="Arial"/>
        </w:rPr>
      </w:pPr>
    </w:p>
    <w:p w14:paraId="30997EAF" w14:textId="77777777" w:rsidR="007E2A57" w:rsidRPr="00731494" w:rsidRDefault="007E2A57" w:rsidP="007E2A57">
      <w:pPr>
        <w:pStyle w:val="Paragraf"/>
        <w:spacing w:before="0" w:after="0"/>
        <w:jc w:val="both"/>
        <w:rPr>
          <w:rFonts w:ascii="Arial" w:hAnsi="Arial" w:cs="Arial"/>
        </w:rPr>
      </w:pPr>
    </w:p>
    <w:p w14:paraId="3E9CAC5B" w14:textId="77777777" w:rsidR="007E2A57" w:rsidRPr="00731494" w:rsidRDefault="007E2A57" w:rsidP="007E2A57">
      <w:pPr>
        <w:pStyle w:val="Paragraf"/>
        <w:spacing w:before="0" w:after="0"/>
        <w:jc w:val="both"/>
        <w:rPr>
          <w:rFonts w:ascii="Arial" w:hAnsi="Arial" w:cs="Arial"/>
        </w:rPr>
      </w:pPr>
    </w:p>
    <w:p w14:paraId="0B661386" w14:textId="77777777" w:rsidR="007E2A57" w:rsidRPr="00731494" w:rsidRDefault="007E2A57" w:rsidP="007E2A57">
      <w:pPr>
        <w:pStyle w:val="Paragraf"/>
        <w:spacing w:before="0" w:after="0"/>
        <w:jc w:val="both"/>
        <w:rPr>
          <w:rFonts w:ascii="Arial" w:hAnsi="Arial" w:cs="Arial"/>
        </w:rPr>
      </w:pPr>
    </w:p>
    <w:p w14:paraId="4D8CFD96" w14:textId="77777777" w:rsidR="007E2A57" w:rsidRDefault="007E2A57" w:rsidP="007E2A57">
      <w:pPr>
        <w:pStyle w:val="Paragraf"/>
        <w:spacing w:before="0" w:after="0"/>
        <w:jc w:val="both"/>
        <w:rPr>
          <w:rFonts w:ascii="Arial" w:hAnsi="Arial" w:cs="Arial"/>
        </w:rPr>
      </w:pPr>
    </w:p>
    <w:p w14:paraId="52A2DE83" w14:textId="77777777" w:rsidR="006E5BB7" w:rsidRDefault="006E5BB7" w:rsidP="007E2A57">
      <w:pPr>
        <w:pStyle w:val="Paragraf"/>
        <w:spacing w:before="0" w:after="0"/>
        <w:jc w:val="both"/>
        <w:rPr>
          <w:rFonts w:ascii="Arial" w:hAnsi="Arial" w:cs="Arial"/>
        </w:rPr>
      </w:pPr>
    </w:p>
    <w:p w14:paraId="093A52EA" w14:textId="77777777" w:rsidR="006E5BB7" w:rsidRDefault="006E5BB7" w:rsidP="007E2A57">
      <w:pPr>
        <w:pStyle w:val="Paragraf"/>
        <w:spacing w:before="0" w:after="0"/>
        <w:jc w:val="both"/>
        <w:rPr>
          <w:rFonts w:ascii="Arial" w:hAnsi="Arial" w:cs="Arial"/>
        </w:rPr>
      </w:pPr>
    </w:p>
    <w:p w14:paraId="0D1CC5C6" w14:textId="77777777" w:rsidR="006E5BB7" w:rsidRDefault="006E5BB7" w:rsidP="007E2A57">
      <w:pPr>
        <w:pStyle w:val="Paragraf"/>
        <w:spacing w:before="0" w:after="0"/>
        <w:jc w:val="both"/>
        <w:rPr>
          <w:rFonts w:ascii="Arial" w:hAnsi="Arial" w:cs="Arial"/>
        </w:rPr>
      </w:pPr>
    </w:p>
    <w:p w14:paraId="62ACAB3A" w14:textId="77777777" w:rsidR="002232EE" w:rsidRDefault="002232EE" w:rsidP="007E2A57">
      <w:pPr>
        <w:pStyle w:val="Paragraf"/>
        <w:spacing w:before="0" w:after="0"/>
        <w:jc w:val="both"/>
        <w:rPr>
          <w:rFonts w:ascii="Arial" w:hAnsi="Arial" w:cs="Arial"/>
        </w:rPr>
      </w:pPr>
    </w:p>
    <w:p w14:paraId="2EBA5106" w14:textId="77777777" w:rsidR="002232EE" w:rsidRDefault="002232EE" w:rsidP="007E2A57">
      <w:pPr>
        <w:pStyle w:val="Paragraf"/>
        <w:spacing w:before="0" w:after="0"/>
        <w:jc w:val="both"/>
        <w:rPr>
          <w:rFonts w:ascii="Arial" w:hAnsi="Arial" w:cs="Arial"/>
        </w:rPr>
      </w:pPr>
    </w:p>
    <w:p w14:paraId="22B7BC65" w14:textId="77777777" w:rsidR="004B57EE" w:rsidRDefault="004B57EE" w:rsidP="007E2A57">
      <w:pPr>
        <w:pStyle w:val="Paragraf"/>
        <w:spacing w:before="0" w:after="0"/>
        <w:jc w:val="both"/>
        <w:rPr>
          <w:rFonts w:ascii="Arial" w:hAnsi="Arial" w:cs="Arial"/>
        </w:rPr>
      </w:pPr>
    </w:p>
    <w:p w14:paraId="466F2A57" w14:textId="77777777" w:rsidR="004B57EE" w:rsidRDefault="004B57EE" w:rsidP="007E2A57">
      <w:pPr>
        <w:pStyle w:val="Paragraf"/>
        <w:spacing w:before="0" w:after="0"/>
        <w:jc w:val="both"/>
        <w:rPr>
          <w:rFonts w:ascii="Arial" w:hAnsi="Arial" w:cs="Arial"/>
        </w:rPr>
      </w:pPr>
    </w:p>
    <w:p w14:paraId="7E92EE54" w14:textId="77777777" w:rsidR="004B57EE" w:rsidRDefault="004B57EE" w:rsidP="007E2A57">
      <w:pPr>
        <w:pStyle w:val="Paragraf"/>
        <w:spacing w:before="0" w:after="0"/>
        <w:jc w:val="both"/>
        <w:rPr>
          <w:rFonts w:ascii="Arial" w:hAnsi="Arial" w:cs="Arial"/>
        </w:rPr>
      </w:pPr>
    </w:p>
    <w:p w14:paraId="3C83A25A" w14:textId="77777777" w:rsidR="006E5BB7" w:rsidRPr="00731494" w:rsidRDefault="006E5BB7" w:rsidP="007E2A57">
      <w:pPr>
        <w:pStyle w:val="Paragraf"/>
        <w:spacing w:before="0" w:after="0"/>
        <w:jc w:val="both"/>
        <w:rPr>
          <w:rFonts w:ascii="Arial" w:hAnsi="Arial" w:cs="Arial"/>
        </w:rPr>
      </w:pPr>
    </w:p>
    <w:tbl>
      <w:tblPr>
        <w:tblStyle w:val="NormalTablePHPDOCX"/>
        <w:tblW w:w="5000" w:type="pct"/>
        <w:tblInd w:w="108" w:type="dxa"/>
        <w:tblLook w:val="04A0" w:firstRow="1" w:lastRow="0" w:firstColumn="1" w:lastColumn="0" w:noHBand="0" w:noVBand="1"/>
      </w:tblPr>
      <w:tblGrid>
        <w:gridCol w:w="1814"/>
        <w:gridCol w:w="7256"/>
      </w:tblGrid>
      <w:tr w:rsidR="002232EE" w:rsidRPr="002232EE" w14:paraId="47D13EA3" w14:textId="77777777" w:rsidTr="00332C43">
        <w:tc>
          <w:tcPr>
            <w:tcW w:w="0" w:type="auto"/>
            <w:tcMar>
              <w:top w:w="135" w:type="dxa"/>
              <w:bottom w:w="135" w:type="dxa"/>
            </w:tcMar>
            <w:vAlign w:val="center"/>
          </w:tcPr>
          <w:p w14:paraId="41F27C8B" w14:textId="77777777" w:rsidR="002232EE" w:rsidRPr="00731494" w:rsidRDefault="002232EE" w:rsidP="00332C43">
            <w:pPr>
              <w:rPr>
                <w:b/>
                <w:bCs/>
                <w:sz w:val="27"/>
                <w:szCs w:val="27"/>
              </w:rPr>
            </w:pPr>
          </w:p>
        </w:tc>
        <w:tc>
          <w:tcPr>
            <w:tcW w:w="4000" w:type="pct"/>
            <w:shd w:val="clear" w:color="auto" w:fill="3E8BC9"/>
            <w:tcMar>
              <w:top w:w="135" w:type="dxa"/>
              <w:bottom w:w="135" w:type="dxa"/>
            </w:tcMar>
            <w:vAlign w:val="center"/>
          </w:tcPr>
          <w:p w14:paraId="0EA0BF22" w14:textId="77777777" w:rsidR="002232EE" w:rsidRPr="002232EE" w:rsidRDefault="002232EE" w:rsidP="00332C43">
            <w:pPr>
              <w:rPr>
                <w:b/>
                <w:bCs/>
                <w:sz w:val="27"/>
                <w:szCs w:val="27"/>
              </w:rPr>
            </w:pPr>
            <w:r w:rsidRPr="002232EE">
              <w:rPr>
                <w:rFonts w:ascii="Arial" w:hAnsi="Arial" w:cs="Arial"/>
                <w:b/>
                <w:bCs/>
                <w:color w:val="FFFFFF"/>
                <w:position w:val="-2"/>
                <w:sz w:val="27"/>
                <w:szCs w:val="27"/>
                <w:shd w:val="clear" w:color="auto" w:fill="3E8BC9"/>
              </w:rPr>
              <w:t>Sklopi</w:t>
            </w:r>
          </w:p>
        </w:tc>
      </w:tr>
    </w:tbl>
    <w:p w14:paraId="0B989C68" w14:textId="4CF86D41" w:rsidR="00162BA4" w:rsidRDefault="002232EE" w:rsidP="002232EE">
      <w:pPr>
        <w:spacing w:before="225" w:after="225" w:line="240" w:lineRule="auto"/>
        <w:jc w:val="both"/>
        <w:rPr>
          <w:rFonts w:ascii="Arial" w:hAnsi="Arial" w:cs="Arial"/>
          <w:color w:val="000000"/>
          <w:sz w:val="18"/>
          <w:szCs w:val="18"/>
        </w:rPr>
      </w:pPr>
      <w:r w:rsidRPr="002232EE">
        <w:rPr>
          <w:rFonts w:ascii="Arial" w:hAnsi="Arial" w:cs="Arial"/>
          <w:color w:val="000000"/>
          <w:sz w:val="18"/>
          <w:szCs w:val="18"/>
        </w:rPr>
        <w:t>Naročilo se oddaja po posameznih sklopih. Ponudniki lahko oddajo ponudbo za vsak posamezni sklop. Ponudniki v ponudbi navedejo, za kater</w:t>
      </w:r>
      <w:r>
        <w:rPr>
          <w:rFonts w:ascii="Arial" w:hAnsi="Arial" w:cs="Arial"/>
          <w:color w:val="000000"/>
          <w:sz w:val="18"/>
          <w:szCs w:val="18"/>
        </w:rPr>
        <w:t>i</w:t>
      </w:r>
      <w:r w:rsidRPr="002232EE">
        <w:rPr>
          <w:rFonts w:ascii="Arial" w:hAnsi="Arial" w:cs="Arial"/>
          <w:color w:val="000000"/>
          <w:sz w:val="18"/>
          <w:szCs w:val="18"/>
        </w:rPr>
        <w:t xml:space="preserve"> sklop oddajajo ponudbo.</w:t>
      </w:r>
    </w:p>
    <w:p w14:paraId="48295360" w14:textId="5B0A4D11" w:rsidR="00162BA4" w:rsidRPr="00A6179A" w:rsidRDefault="00162BA4" w:rsidP="002232EE">
      <w:pPr>
        <w:spacing w:before="225" w:after="225" w:line="240" w:lineRule="auto"/>
        <w:jc w:val="both"/>
        <w:rPr>
          <w:rFonts w:ascii="Arial" w:hAnsi="Arial" w:cs="Arial"/>
          <w:color w:val="000000"/>
          <w:sz w:val="18"/>
          <w:szCs w:val="18"/>
        </w:rPr>
      </w:pPr>
      <w:r>
        <w:rPr>
          <w:rFonts w:ascii="Arial" w:hAnsi="Arial" w:cs="Arial"/>
          <w:color w:val="000000"/>
          <w:sz w:val="18"/>
          <w:szCs w:val="18"/>
        </w:rPr>
        <w:t>Ponudniki morajo pri oddaji ponudbe za posamezen sklop ponuditi vse zahtevane postavke v okviru posameznega sklopa. Izjema je sklop 3, kjer ponudniki lahko oddajo ponudbo ali zgolj za podsklop 3.1. ali zgolj za podsklop 3.2. ali pa za celoten sklop 3 (torej podsklop 3.1 in podsklop 3.2).</w:t>
      </w:r>
    </w:p>
    <w:tbl>
      <w:tblPr>
        <w:tblStyle w:val="NormalTablePHPDOCX"/>
        <w:tblW w:w="5000" w:type="pct"/>
        <w:tblInd w:w="108" w:type="dxa"/>
        <w:tblLook w:val="04A0" w:firstRow="1" w:lastRow="0" w:firstColumn="1" w:lastColumn="0" w:noHBand="0" w:noVBand="1"/>
      </w:tblPr>
      <w:tblGrid>
        <w:gridCol w:w="1522"/>
        <w:gridCol w:w="7536"/>
      </w:tblGrid>
      <w:tr w:rsidR="002232EE" w:rsidRPr="002232EE" w14:paraId="070458A3" w14:textId="77777777" w:rsidTr="00332C43">
        <w:tc>
          <w:tcPr>
            <w:tcW w:w="84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DA1C42" w14:textId="77777777" w:rsidR="002232EE" w:rsidRPr="002232EE" w:rsidRDefault="002232EE" w:rsidP="00332C43">
            <w:pPr>
              <w:jc w:val="center"/>
            </w:pPr>
            <w:r w:rsidRPr="002232EE">
              <w:rPr>
                <w:rFonts w:ascii="Arial" w:hAnsi="Arial" w:cs="Arial"/>
                <w:b/>
                <w:bCs/>
                <w:color w:val="000000"/>
                <w:position w:val="-2"/>
                <w:sz w:val="18"/>
                <w:szCs w:val="18"/>
                <w:shd w:val="clear" w:color="auto" w:fill="D1D1D1"/>
              </w:rPr>
              <w:t>Zap. številka</w:t>
            </w:r>
          </w:p>
        </w:tc>
        <w:tc>
          <w:tcPr>
            <w:tcW w:w="416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7AE086" w14:textId="77777777" w:rsidR="002232EE" w:rsidRPr="002232EE" w:rsidRDefault="002232EE" w:rsidP="00332C43">
            <w:pPr>
              <w:jc w:val="center"/>
            </w:pPr>
            <w:r w:rsidRPr="002232EE">
              <w:rPr>
                <w:rFonts w:ascii="Arial" w:hAnsi="Arial" w:cs="Arial"/>
                <w:b/>
                <w:bCs/>
                <w:color w:val="000000"/>
                <w:position w:val="-2"/>
                <w:sz w:val="18"/>
                <w:szCs w:val="18"/>
                <w:shd w:val="clear" w:color="auto" w:fill="D1D1D1"/>
              </w:rPr>
              <w:t>Naziv sklopa</w:t>
            </w:r>
          </w:p>
        </w:tc>
      </w:tr>
      <w:tr w:rsidR="002232EE" w:rsidRPr="002232EE" w14:paraId="0777F793" w14:textId="77777777" w:rsidTr="00332C43">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C92487" w14:textId="77777777" w:rsidR="002232EE" w:rsidRPr="002232EE" w:rsidRDefault="002232EE" w:rsidP="00332C43">
            <w:pPr>
              <w:jc w:val="center"/>
            </w:pPr>
            <w:r w:rsidRPr="002232EE">
              <w:rPr>
                <w:rFonts w:ascii="Arial" w:hAnsi="Arial" w:cs="Arial"/>
                <w:color w:val="000000"/>
                <w:position w:val="-2"/>
                <w:sz w:val="18"/>
                <w:szCs w:val="18"/>
              </w:rPr>
              <w:t>1</w:t>
            </w:r>
          </w:p>
        </w:tc>
        <w:tc>
          <w:tcPr>
            <w:tcW w:w="41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B3B8A" w14:textId="1743BB1C" w:rsidR="002232EE" w:rsidRPr="002232EE" w:rsidRDefault="002232EE" w:rsidP="00332C43">
            <w:pPr>
              <w:jc w:val="both"/>
            </w:pPr>
            <w:r w:rsidRPr="002232EE">
              <w:rPr>
                <w:rFonts w:ascii="Arial" w:hAnsi="Arial" w:cs="Arial"/>
                <w:color w:val="000000"/>
                <w:position w:val="-2"/>
                <w:sz w:val="18"/>
                <w:szCs w:val="18"/>
              </w:rPr>
              <w:t xml:space="preserve">Sklop 1: Najem </w:t>
            </w:r>
            <w:r w:rsidR="004B57EE">
              <w:rPr>
                <w:rFonts w:ascii="Arial" w:hAnsi="Arial" w:cs="Arial"/>
                <w:color w:val="000000"/>
                <w:position w:val="-2"/>
                <w:sz w:val="18"/>
                <w:szCs w:val="18"/>
              </w:rPr>
              <w:t>UZ za interno kliniko</w:t>
            </w:r>
          </w:p>
        </w:tc>
      </w:tr>
      <w:tr w:rsidR="002232EE" w:rsidRPr="002232EE" w14:paraId="0A151817" w14:textId="77777777" w:rsidTr="00332C43">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617F19" w14:textId="77777777" w:rsidR="002232EE" w:rsidRPr="002232EE" w:rsidRDefault="002232EE" w:rsidP="00332C43">
            <w:pPr>
              <w:jc w:val="center"/>
            </w:pPr>
            <w:r w:rsidRPr="002232EE">
              <w:rPr>
                <w:rFonts w:ascii="Arial" w:hAnsi="Arial" w:cs="Arial"/>
                <w:color w:val="000000"/>
                <w:position w:val="-2"/>
                <w:sz w:val="18"/>
                <w:szCs w:val="18"/>
              </w:rPr>
              <w:t>2</w:t>
            </w:r>
          </w:p>
        </w:tc>
        <w:tc>
          <w:tcPr>
            <w:tcW w:w="41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559A80" w14:textId="61F426B4" w:rsidR="002232EE" w:rsidRPr="002232EE" w:rsidRDefault="004B57EE" w:rsidP="00332C43">
            <w:pPr>
              <w:jc w:val="both"/>
            </w:pPr>
            <w:r w:rsidRPr="002232EE">
              <w:rPr>
                <w:rFonts w:ascii="Arial" w:hAnsi="Arial" w:cs="Arial"/>
                <w:color w:val="000000"/>
                <w:position w:val="-2"/>
                <w:sz w:val="18"/>
                <w:szCs w:val="18"/>
              </w:rPr>
              <w:t xml:space="preserve">Sklop </w:t>
            </w:r>
            <w:r>
              <w:rPr>
                <w:rFonts w:ascii="Arial" w:hAnsi="Arial" w:cs="Arial"/>
                <w:color w:val="000000"/>
                <w:position w:val="-2"/>
                <w:sz w:val="18"/>
                <w:szCs w:val="18"/>
              </w:rPr>
              <w:t>2</w:t>
            </w:r>
            <w:r w:rsidRPr="002232EE">
              <w:rPr>
                <w:rFonts w:ascii="Arial" w:hAnsi="Arial" w:cs="Arial"/>
                <w:color w:val="000000"/>
                <w:position w:val="-2"/>
                <w:sz w:val="18"/>
                <w:szCs w:val="18"/>
              </w:rPr>
              <w:t xml:space="preserve">: Najem </w:t>
            </w:r>
            <w:r>
              <w:rPr>
                <w:rFonts w:ascii="Arial" w:hAnsi="Arial" w:cs="Arial"/>
                <w:color w:val="000000"/>
                <w:position w:val="-2"/>
                <w:sz w:val="18"/>
                <w:szCs w:val="18"/>
              </w:rPr>
              <w:t>UZ za kirurško kliniko</w:t>
            </w:r>
          </w:p>
        </w:tc>
      </w:tr>
      <w:tr w:rsidR="004B57EE" w:rsidRPr="002232EE" w14:paraId="42D08617" w14:textId="77777777" w:rsidTr="00332C43">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DEB2B" w14:textId="6D2E2323" w:rsidR="004B57EE" w:rsidRPr="002232EE" w:rsidRDefault="004B57EE" w:rsidP="00332C43">
            <w:pPr>
              <w:jc w:val="center"/>
              <w:rPr>
                <w:rFonts w:ascii="Arial" w:hAnsi="Arial" w:cs="Arial"/>
                <w:color w:val="000000"/>
                <w:position w:val="-2"/>
                <w:sz w:val="18"/>
                <w:szCs w:val="18"/>
              </w:rPr>
            </w:pPr>
            <w:r>
              <w:rPr>
                <w:rFonts w:ascii="Arial" w:hAnsi="Arial" w:cs="Arial"/>
                <w:color w:val="000000"/>
                <w:position w:val="-2"/>
                <w:sz w:val="18"/>
                <w:szCs w:val="18"/>
              </w:rPr>
              <w:t>3</w:t>
            </w:r>
            <w:r w:rsidR="00162BA4">
              <w:rPr>
                <w:rFonts w:ascii="Arial" w:hAnsi="Arial" w:cs="Arial"/>
                <w:color w:val="000000"/>
                <w:position w:val="-2"/>
                <w:sz w:val="18"/>
                <w:szCs w:val="18"/>
              </w:rPr>
              <w:t>.1</w:t>
            </w:r>
          </w:p>
        </w:tc>
        <w:tc>
          <w:tcPr>
            <w:tcW w:w="41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63CD87" w14:textId="4E13081F" w:rsidR="004B57EE" w:rsidRPr="002232EE" w:rsidRDefault="004B57EE" w:rsidP="00332C43">
            <w:pPr>
              <w:jc w:val="both"/>
              <w:rPr>
                <w:rFonts w:ascii="Arial" w:hAnsi="Arial" w:cs="Arial"/>
                <w:color w:val="000000"/>
                <w:position w:val="-2"/>
                <w:sz w:val="18"/>
                <w:szCs w:val="18"/>
              </w:rPr>
            </w:pPr>
            <w:r w:rsidRPr="002232EE">
              <w:rPr>
                <w:rFonts w:ascii="Arial" w:hAnsi="Arial" w:cs="Arial"/>
                <w:color w:val="000000"/>
                <w:position w:val="-2"/>
                <w:sz w:val="18"/>
                <w:szCs w:val="18"/>
              </w:rPr>
              <w:t xml:space="preserve">Sklop </w:t>
            </w:r>
            <w:r>
              <w:rPr>
                <w:rFonts w:ascii="Arial" w:hAnsi="Arial" w:cs="Arial"/>
                <w:color w:val="000000"/>
                <w:position w:val="-2"/>
                <w:sz w:val="18"/>
                <w:szCs w:val="18"/>
              </w:rPr>
              <w:t>3</w:t>
            </w:r>
            <w:r w:rsidR="00162BA4">
              <w:rPr>
                <w:rFonts w:ascii="Arial" w:hAnsi="Arial" w:cs="Arial"/>
                <w:color w:val="000000"/>
                <w:position w:val="-2"/>
                <w:sz w:val="18"/>
                <w:szCs w:val="18"/>
              </w:rPr>
              <w:t>.1</w:t>
            </w:r>
            <w:r w:rsidRPr="002232EE">
              <w:rPr>
                <w:rFonts w:ascii="Arial" w:hAnsi="Arial" w:cs="Arial"/>
                <w:color w:val="000000"/>
                <w:position w:val="-2"/>
                <w:sz w:val="18"/>
                <w:szCs w:val="18"/>
              </w:rPr>
              <w:t xml:space="preserve">: Najem </w:t>
            </w:r>
            <w:r w:rsidR="00162BA4">
              <w:rPr>
                <w:rFonts w:ascii="Arial" w:hAnsi="Arial" w:cs="Arial"/>
                <w:color w:val="000000"/>
                <w:position w:val="-2"/>
                <w:sz w:val="18"/>
                <w:szCs w:val="18"/>
              </w:rPr>
              <w:t xml:space="preserve">dveh </w:t>
            </w:r>
            <w:r>
              <w:rPr>
                <w:rFonts w:ascii="Arial" w:hAnsi="Arial" w:cs="Arial"/>
                <w:color w:val="000000"/>
                <w:position w:val="-2"/>
                <w:sz w:val="18"/>
                <w:szCs w:val="18"/>
              </w:rPr>
              <w:t>(</w:t>
            </w:r>
            <w:r w:rsidR="00162BA4">
              <w:rPr>
                <w:rFonts w:ascii="Arial" w:hAnsi="Arial" w:cs="Arial"/>
                <w:color w:val="000000"/>
                <w:position w:val="-2"/>
                <w:sz w:val="18"/>
                <w:szCs w:val="18"/>
              </w:rPr>
              <w:t>2</w:t>
            </w:r>
            <w:r>
              <w:rPr>
                <w:rFonts w:ascii="Arial" w:hAnsi="Arial" w:cs="Arial"/>
                <w:color w:val="000000"/>
                <w:position w:val="-2"/>
                <w:sz w:val="18"/>
                <w:szCs w:val="18"/>
              </w:rPr>
              <w:t>) UZ za pediatrično kliniko</w:t>
            </w:r>
          </w:p>
        </w:tc>
      </w:tr>
      <w:tr w:rsidR="00162BA4" w:rsidRPr="002232EE" w14:paraId="4F5FDE38" w14:textId="77777777" w:rsidTr="00332C43">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7066D6" w14:textId="727B14EA" w:rsidR="00162BA4" w:rsidRDefault="00162BA4" w:rsidP="00332C43">
            <w:pPr>
              <w:jc w:val="center"/>
              <w:rPr>
                <w:rFonts w:ascii="Arial" w:hAnsi="Arial" w:cs="Arial"/>
                <w:color w:val="000000"/>
                <w:position w:val="-2"/>
                <w:sz w:val="18"/>
                <w:szCs w:val="18"/>
              </w:rPr>
            </w:pPr>
            <w:r>
              <w:rPr>
                <w:rFonts w:ascii="Arial" w:hAnsi="Arial" w:cs="Arial"/>
                <w:color w:val="000000"/>
                <w:position w:val="-2"/>
                <w:sz w:val="18"/>
                <w:szCs w:val="18"/>
              </w:rPr>
              <w:t>3.2</w:t>
            </w:r>
          </w:p>
        </w:tc>
        <w:tc>
          <w:tcPr>
            <w:tcW w:w="41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60A23" w14:textId="73272C17" w:rsidR="00162BA4" w:rsidRPr="002232EE" w:rsidRDefault="00162BA4" w:rsidP="00332C43">
            <w:pPr>
              <w:jc w:val="both"/>
              <w:rPr>
                <w:rFonts w:ascii="Arial" w:hAnsi="Arial" w:cs="Arial"/>
                <w:color w:val="000000"/>
                <w:position w:val="-2"/>
                <w:sz w:val="18"/>
                <w:szCs w:val="18"/>
              </w:rPr>
            </w:pPr>
            <w:r>
              <w:rPr>
                <w:rFonts w:ascii="Arial" w:hAnsi="Arial" w:cs="Arial"/>
                <w:color w:val="000000"/>
                <w:position w:val="-2"/>
                <w:sz w:val="18"/>
                <w:szCs w:val="18"/>
              </w:rPr>
              <w:t>Sklop 3.2: Najem UZ za pediatrično kliniko – KO za neonatologijo</w:t>
            </w:r>
          </w:p>
        </w:tc>
      </w:tr>
      <w:tr w:rsidR="004B57EE" w:rsidRPr="002232EE" w14:paraId="449863C1" w14:textId="77777777" w:rsidTr="00332C43">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F306E3" w14:textId="7FFFC896" w:rsidR="004B57EE" w:rsidRPr="002232EE" w:rsidRDefault="004B57EE" w:rsidP="00332C43">
            <w:pPr>
              <w:jc w:val="center"/>
              <w:rPr>
                <w:rFonts w:ascii="Arial" w:hAnsi="Arial" w:cs="Arial"/>
                <w:color w:val="000000"/>
                <w:position w:val="-2"/>
                <w:sz w:val="18"/>
                <w:szCs w:val="18"/>
              </w:rPr>
            </w:pPr>
            <w:r>
              <w:rPr>
                <w:rFonts w:ascii="Arial" w:hAnsi="Arial" w:cs="Arial"/>
                <w:color w:val="000000"/>
                <w:position w:val="-2"/>
                <w:sz w:val="18"/>
                <w:szCs w:val="18"/>
              </w:rPr>
              <w:t>4</w:t>
            </w:r>
          </w:p>
        </w:tc>
        <w:tc>
          <w:tcPr>
            <w:tcW w:w="41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5C1B85" w14:textId="63BB1BEA" w:rsidR="004B57EE" w:rsidRPr="002232EE" w:rsidRDefault="004B57EE" w:rsidP="00332C43">
            <w:pPr>
              <w:jc w:val="both"/>
              <w:rPr>
                <w:rFonts w:ascii="Arial" w:hAnsi="Arial" w:cs="Arial"/>
                <w:color w:val="000000"/>
                <w:position w:val="-2"/>
                <w:sz w:val="18"/>
                <w:szCs w:val="18"/>
              </w:rPr>
            </w:pPr>
            <w:r w:rsidRPr="002232EE">
              <w:rPr>
                <w:rFonts w:ascii="Arial" w:hAnsi="Arial" w:cs="Arial"/>
                <w:color w:val="000000"/>
                <w:position w:val="-2"/>
                <w:sz w:val="18"/>
                <w:szCs w:val="18"/>
              </w:rPr>
              <w:t xml:space="preserve">Sklop </w:t>
            </w:r>
            <w:r>
              <w:rPr>
                <w:rFonts w:ascii="Arial" w:hAnsi="Arial" w:cs="Arial"/>
                <w:color w:val="000000"/>
                <w:position w:val="-2"/>
                <w:sz w:val="18"/>
                <w:szCs w:val="18"/>
              </w:rPr>
              <w:t>4</w:t>
            </w:r>
            <w:r w:rsidRPr="002232EE">
              <w:rPr>
                <w:rFonts w:ascii="Arial" w:hAnsi="Arial" w:cs="Arial"/>
                <w:color w:val="000000"/>
                <w:position w:val="-2"/>
                <w:sz w:val="18"/>
                <w:szCs w:val="18"/>
              </w:rPr>
              <w:t xml:space="preserve">: Najem </w:t>
            </w:r>
            <w:r>
              <w:rPr>
                <w:rFonts w:ascii="Arial" w:hAnsi="Arial" w:cs="Arial"/>
                <w:color w:val="000000"/>
                <w:position w:val="-2"/>
                <w:sz w:val="18"/>
                <w:szCs w:val="18"/>
              </w:rPr>
              <w:t>dveh (2) UZ za nevrološko kliniko</w:t>
            </w:r>
          </w:p>
        </w:tc>
      </w:tr>
      <w:tr w:rsidR="004B57EE" w:rsidRPr="002232EE" w14:paraId="0F200ED1" w14:textId="77777777" w:rsidTr="00332C43">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AE5DD0" w14:textId="12BF1968" w:rsidR="004B57EE" w:rsidRPr="002232EE" w:rsidRDefault="004B57EE" w:rsidP="00332C43">
            <w:pPr>
              <w:jc w:val="center"/>
              <w:rPr>
                <w:rFonts w:ascii="Arial" w:hAnsi="Arial" w:cs="Arial"/>
                <w:color w:val="000000"/>
                <w:position w:val="-2"/>
                <w:sz w:val="18"/>
                <w:szCs w:val="18"/>
              </w:rPr>
            </w:pPr>
            <w:r>
              <w:rPr>
                <w:rFonts w:ascii="Arial" w:hAnsi="Arial" w:cs="Arial"/>
                <w:color w:val="000000"/>
                <w:position w:val="-2"/>
                <w:sz w:val="18"/>
                <w:szCs w:val="18"/>
              </w:rPr>
              <w:t>5</w:t>
            </w:r>
          </w:p>
        </w:tc>
        <w:tc>
          <w:tcPr>
            <w:tcW w:w="41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1D332" w14:textId="1EBE87CD" w:rsidR="004B57EE" w:rsidRPr="002232EE" w:rsidRDefault="004B57EE" w:rsidP="00332C43">
            <w:pPr>
              <w:jc w:val="both"/>
              <w:rPr>
                <w:rFonts w:ascii="Arial" w:hAnsi="Arial" w:cs="Arial"/>
                <w:color w:val="000000"/>
                <w:position w:val="-2"/>
                <w:sz w:val="18"/>
                <w:szCs w:val="18"/>
              </w:rPr>
            </w:pPr>
            <w:r w:rsidRPr="002232EE">
              <w:rPr>
                <w:rFonts w:ascii="Arial" w:hAnsi="Arial" w:cs="Arial"/>
                <w:color w:val="000000"/>
                <w:position w:val="-2"/>
                <w:sz w:val="18"/>
                <w:szCs w:val="18"/>
              </w:rPr>
              <w:t xml:space="preserve">Sklop </w:t>
            </w:r>
            <w:r>
              <w:rPr>
                <w:rFonts w:ascii="Arial" w:hAnsi="Arial" w:cs="Arial"/>
                <w:color w:val="000000"/>
                <w:position w:val="-2"/>
                <w:sz w:val="18"/>
                <w:szCs w:val="18"/>
              </w:rPr>
              <w:t>5</w:t>
            </w:r>
            <w:r w:rsidRPr="002232EE">
              <w:rPr>
                <w:rFonts w:ascii="Arial" w:hAnsi="Arial" w:cs="Arial"/>
                <w:color w:val="000000"/>
                <w:position w:val="-2"/>
                <w:sz w:val="18"/>
                <w:szCs w:val="18"/>
              </w:rPr>
              <w:t xml:space="preserve">: Najem </w:t>
            </w:r>
            <w:r w:rsidR="00CF721E">
              <w:rPr>
                <w:rFonts w:ascii="Arial" w:hAnsi="Arial" w:cs="Arial"/>
                <w:color w:val="000000"/>
                <w:position w:val="-2"/>
                <w:sz w:val="18"/>
                <w:szCs w:val="18"/>
              </w:rPr>
              <w:t xml:space="preserve">dveh (2) </w:t>
            </w:r>
            <w:r>
              <w:rPr>
                <w:rFonts w:ascii="Arial" w:hAnsi="Arial" w:cs="Arial"/>
                <w:color w:val="000000"/>
                <w:position w:val="-2"/>
                <w:sz w:val="18"/>
                <w:szCs w:val="18"/>
              </w:rPr>
              <w:t>UZ za travmatologijo</w:t>
            </w:r>
          </w:p>
        </w:tc>
      </w:tr>
      <w:tr w:rsidR="004B57EE" w:rsidRPr="002232EE" w14:paraId="55813B62" w14:textId="77777777" w:rsidTr="00332C43">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93E78" w14:textId="0E6C8124" w:rsidR="004B57EE" w:rsidRDefault="00667C3B" w:rsidP="00332C43">
            <w:pPr>
              <w:jc w:val="center"/>
              <w:rPr>
                <w:rFonts w:ascii="Arial" w:hAnsi="Arial" w:cs="Arial"/>
                <w:color w:val="000000"/>
                <w:position w:val="-2"/>
                <w:sz w:val="18"/>
                <w:szCs w:val="18"/>
              </w:rPr>
            </w:pPr>
            <w:r>
              <w:rPr>
                <w:rFonts w:ascii="Arial" w:hAnsi="Arial" w:cs="Arial"/>
                <w:color w:val="000000"/>
                <w:position w:val="-2"/>
                <w:sz w:val="18"/>
                <w:szCs w:val="18"/>
              </w:rPr>
              <w:t>6</w:t>
            </w:r>
          </w:p>
        </w:tc>
        <w:tc>
          <w:tcPr>
            <w:tcW w:w="41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DE3AC3" w14:textId="73A3085C" w:rsidR="004B57EE" w:rsidRPr="002232EE" w:rsidRDefault="004B57EE" w:rsidP="00332C43">
            <w:pPr>
              <w:jc w:val="both"/>
              <w:rPr>
                <w:rFonts w:ascii="Arial" w:hAnsi="Arial" w:cs="Arial"/>
                <w:color w:val="000000"/>
                <w:position w:val="-2"/>
                <w:sz w:val="18"/>
                <w:szCs w:val="18"/>
              </w:rPr>
            </w:pPr>
            <w:r w:rsidRPr="002232EE">
              <w:rPr>
                <w:rFonts w:ascii="Arial" w:hAnsi="Arial" w:cs="Arial"/>
                <w:color w:val="000000"/>
                <w:position w:val="-2"/>
                <w:sz w:val="18"/>
                <w:szCs w:val="18"/>
              </w:rPr>
              <w:t xml:space="preserve">Sklop </w:t>
            </w:r>
            <w:r w:rsidR="00667C3B">
              <w:rPr>
                <w:rFonts w:ascii="Arial" w:hAnsi="Arial" w:cs="Arial"/>
                <w:color w:val="000000"/>
                <w:position w:val="-2"/>
                <w:sz w:val="18"/>
                <w:szCs w:val="18"/>
              </w:rPr>
              <w:t>6</w:t>
            </w:r>
            <w:r w:rsidRPr="002232EE">
              <w:rPr>
                <w:rFonts w:ascii="Arial" w:hAnsi="Arial" w:cs="Arial"/>
                <w:color w:val="000000"/>
                <w:position w:val="-2"/>
                <w:sz w:val="18"/>
                <w:szCs w:val="18"/>
              </w:rPr>
              <w:t xml:space="preserve">: </w:t>
            </w:r>
            <w:r>
              <w:rPr>
                <w:rFonts w:ascii="Arial" w:hAnsi="Arial" w:cs="Arial"/>
                <w:color w:val="000000"/>
                <w:position w:val="-2"/>
                <w:sz w:val="18"/>
                <w:szCs w:val="18"/>
              </w:rPr>
              <w:t>Nakup dveh (2)</w:t>
            </w:r>
            <w:r w:rsidRPr="002232EE">
              <w:rPr>
                <w:rFonts w:ascii="Arial" w:hAnsi="Arial" w:cs="Arial"/>
                <w:color w:val="000000"/>
                <w:position w:val="-2"/>
                <w:sz w:val="18"/>
                <w:szCs w:val="18"/>
              </w:rPr>
              <w:t xml:space="preserve"> </w:t>
            </w:r>
            <w:r>
              <w:rPr>
                <w:rFonts w:ascii="Arial" w:hAnsi="Arial" w:cs="Arial"/>
                <w:color w:val="000000"/>
                <w:position w:val="-2"/>
                <w:sz w:val="18"/>
                <w:szCs w:val="18"/>
              </w:rPr>
              <w:t>UZ za nuklearno medicino</w:t>
            </w:r>
          </w:p>
        </w:tc>
      </w:tr>
    </w:tbl>
    <w:p w14:paraId="7BD8DED7" w14:textId="77777777" w:rsidR="00BE7E6E" w:rsidRPr="00731494" w:rsidRDefault="00BE7E6E">
      <w:pPr>
        <w:sectPr w:rsidR="00BE7E6E" w:rsidRPr="00731494" w:rsidSect="00A11576">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9A6465" w:rsidRPr="00731494" w:rsidRDefault="00A11576" w:rsidP="00A1157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731494">
        <w:rPr>
          <w:rFonts w:ascii="Arial" w:hAnsi="Arial" w:cs="Arial"/>
          <w:b/>
          <w:color w:val="FFFFFF" w:themeColor="background1"/>
          <w:sz w:val="26"/>
          <w:szCs w:val="26"/>
        </w:rPr>
        <w:lastRenderedPageBreak/>
        <w:t>Navodila ponudnikom za izdelavo ponudbe</w:t>
      </w:r>
    </w:p>
    <w:p w14:paraId="2B6CD52C" w14:textId="77777777" w:rsidR="009A6465" w:rsidRPr="00731494" w:rsidRDefault="009A6465" w:rsidP="00A1157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2F4F6A7E" w14:textId="77777777">
        <w:tc>
          <w:tcPr>
            <w:tcW w:w="0" w:type="auto"/>
            <w:shd w:val="clear" w:color="auto" w:fill="000000"/>
            <w:tcMar>
              <w:top w:w="150" w:type="dxa"/>
              <w:bottom w:w="150" w:type="dxa"/>
            </w:tcMar>
            <w:vAlign w:val="center"/>
          </w:tcPr>
          <w:p w14:paraId="093AC976" w14:textId="77777777" w:rsidR="00BE7E6E" w:rsidRPr="00731494" w:rsidRDefault="00A11576">
            <w:r w:rsidRPr="00731494">
              <w:rPr>
                <w:rFonts w:ascii="Arial" w:hAnsi="Arial" w:cs="Arial"/>
                <w:b/>
                <w:bCs/>
                <w:color w:val="FFFFFF"/>
                <w:position w:val="-2"/>
                <w:sz w:val="18"/>
                <w:szCs w:val="18"/>
                <w:shd w:val="clear" w:color="auto" w:fill="000000"/>
              </w:rPr>
              <w:t>1. Splošna navodila</w:t>
            </w:r>
          </w:p>
        </w:tc>
      </w:tr>
    </w:tbl>
    <w:p w14:paraId="14B52736" w14:textId="77777777" w:rsidR="00BE7E6E" w:rsidRPr="00731494" w:rsidRDefault="00A11576">
      <w:pPr>
        <w:spacing w:before="225" w:after="225" w:line="240" w:lineRule="auto"/>
        <w:jc w:val="both"/>
      </w:pPr>
      <w:r w:rsidRPr="00731494">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4AE0861" w14:textId="77777777" w:rsidR="00BE7E6E" w:rsidRPr="00731494" w:rsidRDefault="00A11576">
      <w:pPr>
        <w:spacing w:before="225" w:after="225" w:line="240" w:lineRule="auto"/>
        <w:jc w:val="both"/>
      </w:pPr>
      <w:r w:rsidRPr="00731494">
        <w:rPr>
          <w:rFonts w:ascii="Arial" w:hAnsi="Arial" w:cs="Arial"/>
          <w:color w:val="000000"/>
          <w:sz w:val="18"/>
          <w:szCs w:val="18"/>
        </w:rPr>
        <w:t>Ponudba se sestavi tako, da ponudnik vpiše zahtevane podatke v obrazce, ki so sestavni del razpisne dokumentacije oz. posameznih delov le-te. </w:t>
      </w:r>
    </w:p>
    <w:p w14:paraId="238428D6"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5A3B8B"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50AB2653" w14:textId="77777777" w:rsidR="00BE7E6E" w:rsidRPr="00731494" w:rsidRDefault="00A11576">
      <w:pPr>
        <w:spacing w:before="225" w:after="225" w:line="240" w:lineRule="auto"/>
        <w:jc w:val="both"/>
      </w:pPr>
      <w:r w:rsidRPr="00731494">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EA2E78" w14:textId="77777777" w:rsidR="00BE7E6E" w:rsidRPr="00731494" w:rsidRDefault="00A11576">
      <w:pPr>
        <w:spacing w:before="225" w:after="225" w:line="240" w:lineRule="auto"/>
        <w:jc w:val="both"/>
      </w:pPr>
      <w:r w:rsidRPr="00731494">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rsidRPr="00731494" w14:paraId="59462064" w14:textId="77777777">
        <w:tc>
          <w:tcPr>
            <w:tcW w:w="0" w:type="auto"/>
            <w:shd w:val="clear" w:color="auto" w:fill="000000"/>
            <w:tcMar>
              <w:top w:w="150" w:type="dxa"/>
              <w:bottom w:w="150" w:type="dxa"/>
            </w:tcMar>
            <w:vAlign w:val="center"/>
          </w:tcPr>
          <w:p w14:paraId="485E0081" w14:textId="77777777" w:rsidR="00BE7E6E" w:rsidRPr="00731494" w:rsidRDefault="00A11576">
            <w:r w:rsidRPr="00731494">
              <w:rPr>
                <w:rFonts w:ascii="Arial" w:hAnsi="Arial" w:cs="Arial"/>
                <w:b/>
                <w:bCs/>
                <w:color w:val="FFFFFF"/>
                <w:position w:val="-2"/>
                <w:sz w:val="18"/>
                <w:szCs w:val="18"/>
                <w:shd w:val="clear" w:color="auto" w:fill="000000"/>
              </w:rPr>
              <w:t>2. Zakoni in predpisi</w:t>
            </w:r>
          </w:p>
        </w:tc>
      </w:tr>
    </w:tbl>
    <w:p w14:paraId="725579C3" w14:textId="77777777" w:rsidR="00BE7E6E" w:rsidRPr="00731494" w:rsidRDefault="00A11576">
      <w:pPr>
        <w:spacing w:before="225" w:after="225" w:line="240" w:lineRule="auto"/>
        <w:jc w:val="both"/>
      </w:pPr>
      <w:r w:rsidRPr="00731494">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E7E6E" w:rsidRPr="00731494" w14:paraId="4305F412" w14:textId="77777777">
        <w:tc>
          <w:tcPr>
            <w:tcW w:w="0" w:type="auto"/>
            <w:tcMar>
              <w:top w:w="0" w:type="auto"/>
              <w:bottom w:w="0" w:type="auto"/>
            </w:tcMar>
          </w:tcPr>
          <w:p w14:paraId="542D1B16" w14:textId="77777777" w:rsidR="00BE7E6E" w:rsidRPr="00731494" w:rsidRDefault="00A11576" w:rsidP="00BC388A">
            <w:pPr>
              <w:numPr>
                <w:ilvl w:val="0"/>
                <w:numId w:val="2"/>
              </w:numPr>
              <w:jc w:val="both"/>
              <w:rPr>
                <w:rFonts w:ascii="Arial" w:hAnsi="Arial" w:cs="Arial"/>
                <w:color w:val="000000"/>
                <w:sz w:val="18"/>
                <w:szCs w:val="18"/>
              </w:rPr>
            </w:pPr>
            <w:r w:rsidRPr="00731494">
              <w:rPr>
                <w:rFonts w:ascii="Arial" w:hAnsi="Arial" w:cs="Arial"/>
                <w:color w:val="000000"/>
                <w:sz w:val="18"/>
                <w:szCs w:val="18"/>
              </w:rPr>
              <w:t>Zakon o javnem naročanju (ZJN-3;  Uradni list RS, št. 91/15, 14/18, 121/21, 10/22, 74/22 – odl. US, 100/22 – ZNUZSZS, 28/23 in 88/23-ZOPNN-F)</w:t>
            </w:r>
          </w:p>
          <w:p w14:paraId="6174EE89" w14:textId="77777777" w:rsidR="00BE7E6E" w:rsidRPr="00731494" w:rsidRDefault="00A11576" w:rsidP="00BC388A">
            <w:pPr>
              <w:numPr>
                <w:ilvl w:val="0"/>
                <w:numId w:val="2"/>
              </w:numPr>
              <w:jc w:val="both"/>
              <w:rPr>
                <w:rFonts w:ascii="Arial" w:hAnsi="Arial" w:cs="Arial"/>
                <w:color w:val="000000"/>
                <w:sz w:val="18"/>
                <w:szCs w:val="18"/>
              </w:rPr>
            </w:pPr>
            <w:r w:rsidRPr="00731494">
              <w:rPr>
                <w:rFonts w:ascii="Arial" w:hAnsi="Arial" w:cs="Arial"/>
                <w:color w:val="000000"/>
                <w:sz w:val="18"/>
                <w:szCs w:val="18"/>
              </w:rPr>
              <w:t>Zakon o pravnem varstvu v postopkih javnega naročanja (Uradni list RS, št. 43/11, 60/11 – ZTP-D, 63/13, 90/14 – ZDU-1I, 60/17 in 72/19)</w:t>
            </w:r>
          </w:p>
          <w:p w14:paraId="5DEFEBEA" w14:textId="613A635C" w:rsidR="00BE7E6E" w:rsidRPr="00731494" w:rsidRDefault="00A11576" w:rsidP="00BC388A">
            <w:pPr>
              <w:numPr>
                <w:ilvl w:val="0"/>
                <w:numId w:val="2"/>
              </w:numPr>
              <w:jc w:val="both"/>
              <w:rPr>
                <w:rFonts w:ascii="Arial" w:hAnsi="Arial" w:cs="Arial"/>
                <w:color w:val="000000"/>
                <w:sz w:val="18"/>
                <w:szCs w:val="18"/>
              </w:rPr>
            </w:pPr>
            <w:r w:rsidRPr="00731494">
              <w:rPr>
                <w:rFonts w:ascii="Arial" w:hAnsi="Arial" w:cs="Arial"/>
                <w:color w:val="000000"/>
                <w:sz w:val="18"/>
                <w:szCs w:val="18"/>
              </w:rPr>
              <w:t xml:space="preserve">Zakon o javnih financah (Uradni list RS, št. </w:t>
            </w:r>
            <w:r w:rsidR="00BC388A" w:rsidRPr="00BC388A">
              <w:rPr>
                <w:rFonts w:ascii="Arial" w:hAnsi="Arial" w:cs="Arial"/>
                <w:color w:val="000000"/>
                <w:sz w:val="18"/>
                <w:szCs w:val="18"/>
              </w:rPr>
              <w:t>11/11 – uradno prečiščeno besedilo, 14/13 – popr., 101/13, 55/15 – ZFisP, 96/15 – ZIPRS1617, 13/18, 195/20 – odl. US, 18/23 – ZDU-1O, 76/23, 24/25 – ZFisP-1 in 39/25</w:t>
            </w:r>
            <w:r w:rsidRPr="00731494">
              <w:rPr>
                <w:rFonts w:ascii="Arial" w:hAnsi="Arial" w:cs="Arial"/>
                <w:color w:val="000000"/>
                <w:sz w:val="18"/>
                <w:szCs w:val="18"/>
              </w:rPr>
              <w:t>)</w:t>
            </w:r>
          </w:p>
          <w:p w14:paraId="583A4A4C" w14:textId="37AE04F6" w:rsidR="00BE7E6E" w:rsidRPr="00731494" w:rsidRDefault="00A11576" w:rsidP="00BC388A">
            <w:pPr>
              <w:numPr>
                <w:ilvl w:val="0"/>
                <w:numId w:val="2"/>
              </w:numPr>
              <w:jc w:val="both"/>
              <w:rPr>
                <w:rFonts w:ascii="Arial" w:hAnsi="Arial" w:cs="Arial"/>
                <w:color w:val="000000"/>
                <w:sz w:val="18"/>
                <w:szCs w:val="18"/>
              </w:rPr>
            </w:pPr>
            <w:r w:rsidRPr="00731494">
              <w:rPr>
                <w:rFonts w:ascii="Arial" w:hAnsi="Arial" w:cs="Arial"/>
                <w:color w:val="000000"/>
                <w:sz w:val="18"/>
                <w:szCs w:val="18"/>
              </w:rPr>
              <w:t>Zakon o integriteti in preprečevanju korupcije (Uradni list RS, št. 69/11 – uradno prečiščeno</w:t>
            </w:r>
            <w:r w:rsidR="00BC388A">
              <w:rPr>
                <w:rFonts w:ascii="Arial" w:hAnsi="Arial" w:cs="Arial"/>
                <w:color w:val="000000"/>
                <w:sz w:val="18"/>
                <w:szCs w:val="18"/>
              </w:rPr>
              <w:t xml:space="preserve"> </w:t>
            </w:r>
            <w:r w:rsidRPr="00731494">
              <w:rPr>
                <w:rFonts w:ascii="Arial" w:hAnsi="Arial" w:cs="Arial"/>
                <w:color w:val="000000"/>
                <w:sz w:val="18"/>
                <w:szCs w:val="18"/>
              </w:rPr>
              <w:t>besedilo, 158/20, 3/22 – ZDeb in 16/23 – ZZPri)</w:t>
            </w:r>
          </w:p>
          <w:p w14:paraId="4F411ABA" w14:textId="77777777" w:rsidR="00BE7E6E" w:rsidRPr="00731494" w:rsidRDefault="00A11576" w:rsidP="00BC388A">
            <w:pPr>
              <w:numPr>
                <w:ilvl w:val="0"/>
                <w:numId w:val="2"/>
              </w:numPr>
              <w:jc w:val="both"/>
              <w:rPr>
                <w:rFonts w:ascii="Arial" w:hAnsi="Arial" w:cs="Arial"/>
                <w:color w:val="000000"/>
                <w:sz w:val="18"/>
                <w:szCs w:val="18"/>
              </w:rPr>
            </w:pPr>
            <w:r w:rsidRPr="00731494">
              <w:rPr>
                <w:rFonts w:ascii="Arial" w:hAnsi="Arial" w:cs="Arial"/>
                <w:color w:val="000000"/>
                <w:sz w:val="18"/>
                <w:szCs w:val="18"/>
              </w:rPr>
              <w:t>Uredba o finančnih zavarovanjih pri javnem naročanju (Uradni list RS, št. 27/16)</w:t>
            </w:r>
          </w:p>
          <w:p w14:paraId="0FAB389A" w14:textId="77777777" w:rsidR="00BE7E6E" w:rsidRPr="00731494" w:rsidRDefault="00A11576" w:rsidP="00BC388A">
            <w:pPr>
              <w:numPr>
                <w:ilvl w:val="0"/>
                <w:numId w:val="2"/>
              </w:numPr>
              <w:jc w:val="both"/>
              <w:rPr>
                <w:rFonts w:ascii="Arial" w:hAnsi="Arial" w:cs="Arial"/>
                <w:color w:val="000000"/>
                <w:sz w:val="18"/>
                <w:szCs w:val="18"/>
              </w:rPr>
            </w:pPr>
            <w:r w:rsidRPr="00731494">
              <w:rPr>
                <w:rFonts w:ascii="Arial" w:hAnsi="Arial" w:cs="Arial"/>
                <w:color w:val="000000"/>
                <w:sz w:val="18"/>
                <w:szCs w:val="18"/>
              </w:rPr>
              <w:t>Obligacijski zakonik (Uradni list RS, št. 97/07 – uradno prečiščeno besedilo in 64/16 – odl. US in 20/18 – OROZ631) ter</w:t>
            </w:r>
          </w:p>
          <w:p w14:paraId="36A7160E" w14:textId="77777777" w:rsidR="00BE7E6E" w:rsidRPr="00731494" w:rsidRDefault="00A11576" w:rsidP="00BC388A">
            <w:pPr>
              <w:numPr>
                <w:ilvl w:val="0"/>
                <w:numId w:val="2"/>
              </w:numPr>
              <w:jc w:val="both"/>
              <w:rPr>
                <w:rFonts w:ascii="Arial" w:hAnsi="Arial" w:cs="Arial"/>
                <w:color w:val="000000"/>
                <w:sz w:val="18"/>
                <w:szCs w:val="18"/>
              </w:rPr>
            </w:pPr>
            <w:r w:rsidRPr="00731494">
              <w:rPr>
                <w:rFonts w:ascii="Arial" w:hAnsi="Arial" w:cs="Arial"/>
                <w:color w:val="000000"/>
                <w:sz w:val="18"/>
                <w:szCs w:val="18"/>
              </w:rPr>
              <w:t>vsa ostala veljavna zakonodaja, ki velja v Republiki Sloveniji in ureja zadevno področje.</w:t>
            </w:r>
          </w:p>
        </w:tc>
      </w:tr>
    </w:tbl>
    <w:p w14:paraId="56714056" w14:textId="77777777" w:rsidR="00BE7E6E" w:rsidRPr="00731494" w:rsidRDefault="00A11576">
      <w:pPr>
        <w:spacing w:before="225" w:after="225" w:line="240" w:lineRule="auto"/>
        <w:jc w:val="both"/>
      </w:pPr>
      <w:r w:rsidRPr="00731494">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0CB1F4FD"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103C71" w14:textId="77777777" w:rsidR="00BE7E6E" w:rsidRPr="00731494" w:rsidRDefault="00A11576">
      <w:pPr>
        <w:spacing w:before="225" w:after="225" w:line="240" w:lineRule="auto"/>
        <w:jc w:val="both"/>
      </w:pPr>
      <w:r w:rsidRPr="0073149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rsidRPr="00731494" w14:paraId="5BE8829A" w14:textId="77777777">
        <w:tc>
          <w:tcPr>
            <w:tcW w:w="0" w:type="auto"/>
            <w:shd w:val="clear" w:color="auto" w:fill="000000"/>
            <w:tcMar>
              <w:top w:w="150" w:type="dxa"/>
              <w:bottom w:w="150" w:type="dxa"/>
            </w:tcMar>
            <w:vAlign w:val="center"/>
          </w:tcPr>
          <w:p w14:paraId="559F50B8" w14:textId="77777777" w:rsidR="00BE7E6E" w:rsidRPr="00731494" w:rsidRDefault="00A11576">
            <w:r w:rsidRPr="00731494">
              <w:rPr>
                <w:rFonts w:ascii="Arial" w:hAnsi="Arial" w:cs="Arial"/>
                <w:b/>
                <w:bCs/>
                <w:color w:val="FFFFFF"/>
                <w:position w:val="-2"/>
                <w:sz w:val="18"/>
                <w:szCs w:val="18"/>
                <w:shd w:val="clear" w:color="auto" w:fill="000000"/>
              </w:rPr>
              <w:t>3. Jezik razpisne dokumentacije in ponudbe ter oblika</w:t>
            </w:r>
          </w:p>
        </w:tc>
      </w:tr>
    </w:tbl>
    <w:p w14:paraId="01E72D09" w14:textId="77777777" w:rsidR="00BE7E6E" w:rsidRPr="00731494" w:rsidRDefault="00A11576" w:rsidP="00CA26F2">
      <w:pPr>
        <w:spacing w:before="200" w:line="240" w:lineRule="auto"/>
        <w:jc w:val="both"/>
      </w:pPr>
      <w:r w:rsidRPr="00731494">
        <w:rPr>
          <w:rFonts w:ascii="Arial" w:hAnsi="Arial" w:cs="Arial"/>
          <w:color w:val="000000"/>
          <w:sz w:val="18"/>
          <w:szCs w:val="18"/>
        </w:rPr>
        <w:t>Razpisna dokumentacija je pripravljena v slovenskem jeziku. Ponudbe se oddajo v slovenskem jeziku.</w:t>
      </w:r>
    </w:p>
    <w:p w14:paraId="1CB752A4" w14:textId="77777777" w:rsidR="00BE7E6E" w:rsidRPr="00731494" w:rsidRDefault="00A11576" w:rsidP="00CA26F2">
      <w:pPr>
        <w:spacing w:before="200" w:line="240" w:lineRule="auto"/>
        <w:jc w:val="both"/>
      </w:pPr>
      <w:r w:rsidRPr="00731494">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EA230A" w14:textId="77777777" w:rsidR="00BE7E6E" w:rsidRPr="00731494" w:rsidRDefault="00A11576" w:rsidP="00CA26F2">
      <w:pPr>
        <w:spacing w:before="200" w:line="240" w:lineRule="auto"/>
        <w:jc w:val="both"/>
      </w:pPr>
      <w:r w:rsidRPr="00731494">
        <w:rPr>
          <w:rFonts w:ascii="Arial" w:hAnsi="Arial" w:cs="Arial"/>
          <w:color w:val="000000"/>
          <w:sz w:val="18"/>
          <w:szCs w:val="18"/>
        </w:rPr>
        <w:t>Potrdila tujih organov se predložijo v izvirniku, ki mu je priložen prevod v slovenski jezik.</w:t>
      </w:r>
    </w:p>
    <w:p w14:paraId="144F0FBA" w14:textId="77777777" w:rsidR="00BE7E6E" w:rsidRPr="00731494" w:rsidRDefault="00A11576" w:rsidP="00CA26F2">
      <w:pPr>
        <w:spacing w:before="200" w:line="240" w:lineRule="auto"/>
        <w:jc w:val="both"/>
      </w:pPr>
      <w:r w:rsidRPr="00731494">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81B04EC" w14:textId="77777777" w:rsidR="00BE7E6E" w:rsidRPr="00731494" w:rsidRDefault="00A11576" w:rsidP="00CA26F2">
      <w:pPr>
        <w:spacing w:before="200" w:line="240" w:lineRule="auto"/>
        <w:jc w:val="both"/>
      </w:pPr>
      <w:r w:rsidRPr="0073149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1F56F3F0" w14:textId="77777777">
        <w:tc>
          <w:tcPr>
            <w:tcW w:w="0" w:type="auto"/>
            <w:shd w:val="clear" w:color="auto" w:fill="000000"/>
            <w:tcMar>
              <w:top w:w="150" w:type="dxa"/>
              <w:bottom w:w="150" w:type="dxa"/>
            </w:tcMar>
            <w:vAlign w:val="center"/>
          </w:tcPr>
          <w:p w14:paraId="7F98ADF8" w14:textId="77777777" w:rsidR="00BE7E6E" w:rsidRPr="00731494" w:rsidRDefault="00A11576">
            <w:r w:rsidRPr="00731494">
              <w:rPr>
                <w:rFonts w:ascii="Arial" w:hAnsi="Arial" w:cs="Arial"/>
                <w:b/>
                <w:bCs/>
                <w:color w:val="FFFFFF"/>
                <w:position w:val="-2"/>
                <w:sz w:val="18"/>
                <w:szCs w:val="18"/>
                <w:shd w:val="clear" w:color="auto" w:fill="000000"/>
              </w:rPr>
              <w:t>4. Skupna ponudba</w:t>
            </w:r>
          </w:p>
        </w:tc>
      </w:tr>
    </w:tbl>
    <w:p w14:paraId="65D906F1" w14:textId="77777777" w:rsidR="00BE7E6E" w:rsidRPr="00731494" w:rsidRDefault="00A11576">
      <w:pPr>
        <w:spacing w:before="225" w:after="225" w:line="240" w:lineRule="auto"/>
        <w:jc w:val="both"/>
      </w:pPr>
      <w:r w:rsidRPr="00731494">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E7E6E" w:rsidRPr="00731494" w14:paraId="7BB34C82" w14:textId="77777777">
        <w:tc>
          <w:tcPr>
            <w:tcW w:w="0" w:type="auto"/>
            <w:tcMar>
              <w:top w:w="0" w:type="auto"/>
              <w:bottom w:w="0" w:type="auto"/>
            </w:tcMar>
          </w:tcPr>
          <w:p w14:paraId="51EC33B3"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imenovanje nosilca posla pri izvedbi javnega naročila,</w:t>
            </w:r>
          </w:p>
          <w:p w14:paraId="6D88464C"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pooblastilo nosilcu posla in odgovorni osebi za podpis ponudbe, za komunikacijo z naročnikom, za zastopnika za sprejem pošiljk ter podpis pogodbe,</w:t>
            </w:r>
          </w:p>
          <w:p w14:paraId="1FFDBD82"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45BED48"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AAC0D1"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s plačilnimi pogoji iz razpisne dokumentacije, in</w:t>
            </w:r>
          </w:p>
          <w:p w14:paraId="72B3EDB6"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navedba, da gospodarski subjekti odgovarjajo naročniku neomejeno solidarno za izvedbo celotnega naročila.</w:t>
            </w:r>
          </w:p>
        </w:tc>
      </w:tr>
    </w:tbl>
    <w:p w14:paraId="288B1EEC" w14:textId="77777777" w:rsidR="00BE7E6E" w:rsidRPr="00731494" w:rsidRDefault="00A11576">
      <w:pPr>
        <w:spacing w:before="225" w:after="225" w:line="240" w:lineRule="auto"/>
        <w:jc w:val="both"/>
      </w:pPr>
      <w:r w:rsidRPr="00731494">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C2E1BC6" w14:textId="77777777" w:rsidR="00BE7E6E" w:rsidRPr="00731494" w:rsidRDefault="00A11576">
      <w:pPr>
        <w:spacing w:before="225" w:after="225" w:line="240" w:lineRule="auto"/>
        <w:jc w:val="both"/>
      </w:pPr>
      <w:r w:rsidRPr="00731494">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rsidRPr="00731494" w14:paraId="7AF25F10" w14:textId="77777777">
        <w:tc>
          <w:tcPr>
            <w:tcW w:w="0" w:type="auto"/>
            <w:shd w:val="clear" w:color="auto" w:fill="000000"/>
            <w:tcMar>
              <w:top w:w="150" w:type="dxa"/>
              <w:bottom w:w="150" w:type="dxa"/>
            </w:tcMar>
            <w:vAlign w:val="center"/>
          </w:tcPr>
          <w:p w14:paraId="0FEC652E" w14:textId="77777777" w:rsidR="00BE7E6E" w:rsidRPr="00731494" w:rsidRDefault="00A11576">
            <w:r w:rsidRPr="00731494">
              <w:rPr>
                <w:rFonts w:ascii="Arial" w:hAnsi="Arial" w:cs="Arial"/>
                <w:b/>
                <w:bCs/>
                <w:color w:val="FFFFFF"/>
                <w:position w:val="-2"/>
                <w:sz w:val="18"/>
                <w:szCs w:val="18"/>
                <w:shd w:val="clear" w:color="auto" w:fill="000000"/>
              </w:rPr>
              <w:t>5. ESPD</w:t>
            </w:r>
          </w:p>
        </w:tc>
      </w:tr>
    </w:tbl>
    <w:p w14:paraId="3F35E259"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w:t>
      </w:r>
      <w:r w:rsidRPr="00731494">
        <w:rPr>
          <w:rFonts w:ascii="Arial" w:hAnsi="Arial" w:cs="Arial"/>
          <w:color w:val="000000"/>
          <w:sz w:val="18"/>
          <w:szCs w:val="18"/>
        </w:rPr>
        <w:lastRenderedPageBreak/>
        <w:t>sodelovanje, pri čemer morajo ESPD obrazce predložiti za vse gospodarske subjekte (partnerje, podizvajalce, ostale gospodarske subjekte), ki sodelujejo v ponudbi.</w:t>
      </w:r>
    </w:p>
    <w:p w14:paraId="11393BCA" w14:textId="77777777" w:rsidR="00BE7E6E" w:rsidRPr="00731494" w:rsidRDefault="00A11576">
      <w:pPr>
        <w:spacing w:before="225" w:after="225" w:line="240" w:lineRule="auto"/>
        <w:jc w:val="both"/>
      </w:pPr>
      <w:r w:rsidRPr="0073149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rsidRPr="00731494" w14:paraId="2745E788" w14:textId="77777777">
        <w:tc>
          <w:tcPr>
            <w:tcW w:w="0" w:type="auto"/>
            <w:shd w:val="clear" w:color="auto" w:fill="000000"/>
            <w:tcMar>
              <w:top w:w="150" w:type="dxa"/>
              <w:bottom w:w="150" w:type="dxa"/>
            </w:tcMar>
            <w:vAlign w:val="center"/>
          </w:tcPr>
          <w:p w14:paraId="2596DA6A" w14:textId="77777777" w:rsidR="00BE7E6E" w:rsidRPr="00731494" w:rsidRDefault="00A11576">
            <w:r w:rsidRPr="00731494">
              <w:rPr>
                <w:rFonts w:ascii="Arial" w:hAnsi="Arial" w:cs="Arial"/>
                <w:b/>
                <w:bCs/>
                <w:color w:val="FFFFFF"/>
                <w:position w:val="-2"/>
                <w:sz w:val="18"/>
                <w:szCs w:val="18"/>
                <w:shd w:val="clear" w:color="auto" w:fill="000000"/>
              </w:rPr>
              <w:t>6. Ponudba s podizvajalci</w:t>
            </w:r>
          </w:p>
        </w:tc>
      </w:tr>
    </w:tbl>
    <w:p w14:paraId="3FD009C6" w14:textId="77777777" w:rsidR="00BE7E6E" w:rsidRPr="00731494" w:rsidRDefault="00A11576">
      <w:pPr>
        <w:spacing w:before="225" w:after="225" w:line="240" w:lineRule="auto"/>
        <w:jc w:val="both"/>
      </w:pPr>
      <w:r w:rsidRPr="00731494">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Pr="00731494" w:rsidRDefault="00A11576">
      <w:pPr>
        <w:spacing w:before="225" w:after="225" w:line="240" w:lineRule="auto"/>
        <w:jc w:val="both"/>
      </w:pPr>
      <w:r w:rsidRPr="00731494">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rsidRPr="00731494" w14:paraId="47C525C7" w14:textId="77777777">
        <w:tc>
          <w:tcPr>
            <w:tcW w:w="0" w:type="auto"/>
            <w:shd w:val="clear" w:color="auto" w:fill="000000"/>
            <w:tcMar>
              <w:top w:w="150" w:type="dxa"/>
              <w:bottom w:w="150" w:type="dxa"/>
            </w:tcMar>
            <w:vAlign w:val="center"/>
          </w:tcPr>
          <w:p w14:paraId="2FFAE8E3" w14:textId="77777777" w:rsidR="00BE7E6E" w:rsidRPr="00731494" w:rsidRDefault="00A11576">
            <w:r w:rsidRPr="00731494">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Pr="00731494" w:rsidRDefault="00A11576">
      <w:pPr>
        <w:spacing w:before="225" w:after="225" w:line="240" w:lineRule="auto"/>
        <w:jc w:val="both"/>
      </w:pPr>
      <w:r w:rsidRPr="00731494">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6627B9DA" w14:textId="77777777">
        <w:tc>
          <w:tcPr>
            <w:tcW w:w="0" w:type="auto"/>
            <w:shd w:val="clear" w:color="auto" w:fill="000000"/>
            <w:tcMar>
              <w:top w:w="150" w:type="dxa"/>
              <w:bottom w:w="150" w:type="dxa"/>
            </w:tcMar>
            <w:vAlign w:val="center"/>
          </w:tcPr>
          <w:p w14:paraId="532C50E1" w14:textId="77777777" w:rsidR="00BE7E6E" w:rsidRPr="00731494" w:rsidRDefault="00A11576">
            <w:r w:rsidRPr="00731494">
              <w:rPr>
                <w:rFonts w:ascii="Arial" w:hAnsi="Arial" w:cs="Arial"/>
                <w:b/>
                <w:bCs/>
                <w:color w:val="FFFFFF"/>
                <w:position w:val="-2"/>
                <w:sz w:val="18"/>
                <w:szCs w:val="18"/>
                <w:shd w:val="clear" w:color="auto" w:fill="000000"/>
              </w:rPr>
              <w:t>8. Zmanjšanje obsega naročila</w:t>
            </w:r>
          </w:p>
        </w:tc>
      </w:tr>
    </w:tbl>
    <w:p w14:paraId="1D11D28A" w14:textId="77777777" w:rsidR="00BE7E6E" w:rsidRPr="00731494" w:rsidRDefault="00A11576" w:rsidP="00CA26F2">
      <w:pPr>
        <w:spacing w:before="200" w:line="240" w:lineRule="auto"/>
        <w:jc w:val="both"/>
      </w:pPr>
      <w:r w:rsidRPr="00731494">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FC6B2A7" w14:textId="77777777" w:rsidR="00BE7E6E" w:rsidRPr="00731494" w:rsidRDefault="00A11576" w:rsidP="00CA26F2">
      <w:pPr>
        <w:spacing w:before="200" w:line="240" w:lineRule="auto"/>
        <w:jc w:val="both"/>
      </w:pPr>
      <w:r w:rsidRPr="00731494">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38C25815" w14:textId="77777777">
        <w:tc>
          <w:tcPr>
            <w:tcW w:w="0" w:type="auto"/>
            <w:shd w:val="clear" w:color="auto" w:fill="000000"/>
            <w:tcMar>
              <w:top w:w="150" w:type="dxa"/>
              <w:bottom w:w="150" w:type="dxa"/>
            </w:tcMar>
            <w:vAlign w:val="center"/>
          </w:tcPr>
          <w:p w14:paraId="14C08531" w14:textId="77777777" w:rsidR="00BE7E6E" w:rsidRPr="00731494" w:rsidRDefault="00A11576">
            <w:r w:rsidRPr="00731494">
              <w:rPr>
                <w:rFonts w:ascii="Arial" w:hAnsi="Arial" w:cs="Arial"/>
                <w:b/>
                <w:bCs/>
                <w:color w:val="FFFFFF"/>
                <w:position w:val="-2"/>
                <w:sz w:val="18"/>
                <w:szCs w:val="18"/>
                <w:shd w:val="clear" w:color="auto" w:fill="000000"/>
              </w:rPr>
              <w:t>9. Dopolnjevanje, spreminjanje ter pojasnjevanje ponudb</w:t>
            </w:r>
          </w:p>
        </w:tc>
      </w:tr>
    </w:tbl>
    <w:p w14:paraId="12B9E8B6" w14:textId="77777777" w:rsidR="00BE7E6E" w:rsidRPr="00731494" w:rsidRDefault="00A11576">
      <w:pPr>
        <w:spacing w:before="225" w:after="225" w:line="240" w:lineRule="auto"/>
        <w:jc w:val="both"/>
      </w:pPr>
      <w:r w:rsidRPr="00731494">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rsidRPr="00731494" w14:paraId="76B3FFD3" w14:textId="77777777">
        <w:tc>
          <w:tcPr>
            <w:tcW w:w="0" w:type="auto"/>
            <w:shd w:val="clear" w:color="auto" w:fill="000000"/>
            <w:tcMar>
              <w:top w:w="150" w:type="dxa"/>
              <w:bottom w:w="150" w:type="dxa"/>
            </w:tcMar>
            <w:vAlign w:val="center"/>
          </w:tcPr>
          <w:p w14:paraId="580FF197" w14:textId="77777777" w:rsidR="00BE7E6E" w:rsidRPr="00731494" w:rsidRDefault="00A11576">
            <w:r w:rsidRPr="00731494">
              <w:rPr>
                <w:rFonts w:ascii="Arial" w:hAnsi="Arial" w:cs="Arial"/>
                <w:b/>
                <w:bCs/>
                <w:color w:val="FFFFFF"/>
                <w:position w:val="-2"/>
                <w:sz w:val="18"/>
                <w:szCs w:val="18"/>
                <w:shd w:val="clear" w:color="auto" w:fill="000000"/>
              </w:rPr>
              <w:t>10. Obvestilo o oddaji naročila</w:t>
            </w:r>
          </w:p>
        </w:tc>
      </w:tr>
    </w:tbl>
    <w:p w14:paraId="726A36EA" w14:textId="77777777" w:rsidR="00BE7E6E" w:rsidRPr="00731494" w:rsidRDefault="00A11576" w:rsidP="00CA26F2">
      <w:pPr>
        <w:spacing w:before="200" w:line="240" w:lineRule="auto"/>
        <w:jc w:val="both"/>
      </w:pPr>
      <w:r w:rsidRPr="00731494">
        <w:rPr>
          <w:rFonts w:ascii="Arial" w:hAnsi="Arial" w:cs="Arial"/>
          <w:color w:val="000000"/>
          <w:sz w:val="18"/>
          <w:szCs w:val="18"/>
        </w:rPr>
        <w:t xml:space="preserve">Po sprejemu odločitve o oddaji naročila bo naročnik slednjo </w:t>
      </w:r>
      <w:r w:rsidRPr="00731494">
        <w:rPr>
          <w:rFonts w:ascii="Arial" w:hAnsi="Arial" w:cs="Arial"/>
          <w:b/>
          <w:bCs/>
          <w:color w:val="000000"/>
          <w:sz w:val="18"/>
          <w:szCs w:val="18"/>
          <w:u w:val="single"/>
        </w:rPr>
        <w:t>objavil na portalu javnih naročil</w:t>
      </w:r>
      <w:r w:rsidRPr="00731494">
        <w:rPr>
          <w:rFonts w:ascii="Arial" w:hAnsi="Arial" w:cs="Arial"/>
          <w:color w:val="000000"/>
          <w:sz w:val="18"/>
          <w:szCs w:val="18"/>
        </w:rPr>
        <w:t xml:space="preserve">. Naročnik o vseh odločitvah obvesti ponudnike in kandidate na način, da odločitev objavi na portalu javnih naročil. </w:t>
      </w:r>
      <w:r w:rsidRPr="00731494">
        <w:rPr>
          <w:rFonts w:ascii="Arial" w:hAnsi="Arial" w:cs="Arial"/>
          <w:b/>
          <w:bCs/>
          <w:color w:val="000000"/>
          <w:sz w:val="18"/>
          <w:szCs w:val="18"/>
          <w:u w:val="single"/>
        </w:rPr>
        <w:t>Odločitev se šteje za vročeno z dnem objave na portalu javnih naročil. </w:t>
      </w:r>
    </w:p>
    <w:p w14:paraId="6FC9932F" w14:textId="77777777" w:rsidR="00BE7E6E" w:rsidRPr="00731494" w:rsidRDefault="00A11576" w:rsidP="00CA26F2">
      <w:pPr>
        <w:spacing w:before="200" w:line="240" w:lineRule="auto"/>
        <w:jc w:val="both"/>
      </w:pPr>
      <w:r w:rsidRPr="00731494">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BE7E6E" w:rsidRPr="00731494" w14:paraId="5DD329DF" w14:textId="77777777">
        <w:tc>
          <w:tcPr>
            <w:tcW w:w="0" w:type="auto"/>
            <w:shd w:val="clear" w:color="auto" w:fill="000000"/>
            <w:tcMar>
              <w:top w:w="150" w:type="dxa"/>
              <w:bottom w:w="150" w:type="dxa"/>
            </w:tcMar>
            <w:vAlign w:val="center"/>
          </w:tcPr>
          <w:p w14:paraId="244DF595" w14:textId="77777777" w:rsidR="00BE7E6E" w:rsidRPr="00731494" w:rsidRDefault="00A11576">
            <w:r w:rsidRPr="00731494">
              <w:rPr>
                <w:rFonts w:ascii="Arial" w:hAnsi="Arial" w:cs="Arial"/>
                <w:b/>
                <w:bCs/>
                <w:color w:val="FFFFFF"/>
                <w:position w:val="-2"/>
                <w:sz w:val="18"/>
                <w:szCs w:val="18"/>
                <w:shd w:val="clear" w:color="auto" w:fill="000000"/>
              </w:rPr>
              <w:t>11. Sklenitev pogodbe in spremembe pogodbe</w:t>
            </w:r>
          </w:p>
        </w:tc>
      </w:tr>
    </w:tbl>
    <w:p w14:paraId="08FA3A90" w14:textId="77777777" w:rsidR="00BE7E6E" w:rsidRPr="00731494" w:rsidRDefault="00A11576">
      <w:pPr>
        <w:spacing w:before="225" w:after="225" w:line="240" w:lineRule="auto"/>
        <w:jc w:val="both"/>
      </w:pPr>
      <w:r w:rsidRPr="00731494">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2A56508" w14:textId="77777777" w:rsidR="00BE7E6E" w:rsidRPr="00731494" w:rsidRDefault="00A11576" w:rsidP="00113378">
      <w:pPr>
        <w:spacing w:before="225" w:after="0" w:line="240" w:lineRule="auto"/>
        <w:jc w:val="both"/>
      </w:pPr>
      <w:r w:rsidRPr="00731494">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853668F" w14:textId="77777777" w:rsidR="00BE7E6E" w:rsidRPr="00731494" w:rsidRDefault="00BE7E6E">
      <w:pPr>
        <w:rPr>
          <w:sz w:val="4"/>
          <w:szCs w:val="4"/>
        </w:rPr>
      </w:pPr>
    </w:p>
    <w:tbl>
      <w:tblPr>
        <w:tblStyle w:val="NormalTablePHPDOCX"/>
        <w:tblW w:w="2500" w:type="pct"/>
        <w:tblInd w:w="108" w:type="dxa"/>
        <w:tblLook w:val="04A0" w:firstRow="1" w:lastRow="0" w:firstColumn="1" w:lastColumn="0" w:noHBand="0" w:noVBand="1"/>
      </w:tblPr>
      <w:tblGrid>
        <w:gridCol w:w="4535"/>
      </w:tblGrid>
      <w:tr w:rsidR="00BE7E6E" w:rsidRPr="00731494" w14:paraId="4C7762AD" w14:textId="77777777">
        <w:tc>
          <w:tcPr>
            <w:tcW w:w="0" w:type="auto"/>
            <w:shd w:val="clear" w:color="auto" w:fill="000000"/>
            <w:tcMar>
              <w:top w:w="150" w:type="dxa"/>
              <w:bottom w:w="150" w:type="dxa"/>
            </w:tcMar>
            <w:vAlign w:val="center"/>
          </w:tcPr>
          <w:p w14:paraId="52922A8E" w14:textId="77777777" w:rsidR="00BE7E6E" w:rsidRPr="00731494" w:rsidRDefault="00A11576">
            <w:r w:rsidRPr="00731494">
              <w:rPr>
                <w:rFonts w:ascii="Arial" w:hAnsi="Arial" w:cs="Arial"/>
                <w:b/>
                <w:bCs/>
                <w:color w:val="FFFFFF"/>
                <w:position w:val="-2"/>
                <w:sz w:val="18"/>
                <w:szCs w:val="18"/>
                <w:shd w:val="clear" w:color="auto" w:fill="000000"/>
              </w:rPr>
              <w:t>12. Zaupnost ponudbene dokumentacije</w:t>
            </w:r>
          </w:p>
        </w:tc>
      </w:tr>
    </w:tbl>
    <w:p w14:paraId="1B115F91" w14:textId="77777777" w:rsidR="00BE7E6E" w:rsidRPr="00731494" w:rsidRDefault="00A11576">
      <w:pPr>
        <w:spacing w:before="225" w:after="225" w:line="240" w:lineRule="auto"/>
        <w:jc w:val="both"/>
      </w:pPr>
      <w:r w:rsidRPr="00731494">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8BF38E" w14:textId="77777777" w:rsidR="00BE7E6E" w:rsidRPr="00731494" w:rsidRDefault="00A11576">
      <w:pPr>
        <w:spacing w:before="225" w:after="225" w:line="240" w:lineRule="auto"/>
        <w:jc w:val="both"/>
      </w:pPr>
      <w:r w:rsidRPr="00731494">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tbl>
      <w:tblPr>
        <w:tblStyle w:val="NormalTablePHPDOCX"/>
        <w:tblW w:w="2500" w:type="pct"/>
        <w:tblInd w:w="108" w:type="dxa"/>
        <w:tblLook w:val="04A0" w:firstRow="1" w:lastRow="0" w:firstColumn="1" w:lastColumn="0" w:noHBand="0" w:noVBand="1"/>
      </w:tblPr>
      <w:tblGrid>
        <w:gridCol w:w="4535"/>
      </w:tblGrid>
      <w:tr w:rsidR="00BE7E6E" w:rsidRPr="00731494" w14:paraId="0684592F" w14:textId="77777777">
        <w:tc>
          <w:tcPr>
            <w:tcW w:w="0" w:type="auto"/>
            <w:shd w:val="clear" w:color="auto" w:fill="000000"/>
            <w:tcMar>
              <w:top w:w="150" w:type="dxa"/>
              <w:bottom w:w="150" w:type="dxa"/>
            </w:tcMar>
            <w:vAlign w:val="center"/>
          </w:tcPr>
          <w:p w14:paraId="6208CBEE" w14:textId="77777777" w:rsidR="00BE7E6E" w:rsidRPr="00731494" w:rsidRDefault="00A11576">
            <w:r w:rsidRPr="00731494">
              <w:rPr>
                <w:rFonts w:ascii="Arial" w:hAnsi="Arial" w:cs="Arial"/>
                <w:b/>
                <w:bCs/>
                <w:color w:val="FFFFFF"/>
                <w:position w:val="-2"/>
                <w:sz w:val="18"/>
                <w:szCs w:val="18"/>
                <w:shd w:val="clear" w:color="auto" w:fill="000000"/>
              </w:rPr>
              <w:t>13. Način predložitve dokumentov v ponudbi</w:t>
            </w:r>
          </w:p>
        </w:tc>
      </w:tr>
    </w:tbl>
    <w:p w14:paraId="1E5E0CE2"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9210568" w14:textId="77777777" w:rsidR="00BE7E6E" w:rsidRPr="00731494" w:rsidRDefault="00A11576">
      <w:pPr>
        <w:spacing w:before="225" w:after="225" w:line="240" w:lineRule="auto"/>
        <w:jc w:val="both"/>
      </w:pPr>
      <w:r w:rsidRPr="00731494">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2D92F50" w14:textId="77777777" w:rsidR="00BE7E6E" w:rsidRPr="00731494" w:rsidRDefault="00A11576">
      <w:pPr>
        <w:spacing w:before="225" w:after="225" w:line="240" w:lineRule="auto"/>
        <w:jc w:val="both"/>
      </w:pPr>
      <w:r w:rsidRPr="00731494">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F8E350" w14:textId="77777777" w:rsidR="00BE7E6E" w:rsidRPr="00731494" w:rsidRDefault="00A11576">
      <w:pPr>
        <w:spacing w:before="225" w:after="225" w:line="240" w:lineRule="auto"/>
        <w:jc w:val="both"/>
      </w:pPr>
      <w:r w:rsidRPr="00731494">
        <w:rPr>
          <w:rFonts w:ascii="Arial" w:hAnsi="Arial" w:cs="Arial"/>
          <w:color w:val="000000"/>
          <w:sz w:val="18"/>
          <w:szCs w:val="18"/>
        </w:rPr>
        <w:t>Če obstaja naročnikova zahteva po najvišji dovoljeni starosti dokumentov, ki jih ponudnik prilaga kot dokazila, je to navedeno ob vsakem posameznem dokazilu.</w:t>
      </w:r>
    </w:p>
    <w:p w14:paraId="67351FF8" w14:textId="77777777" w:rsidR="00BE7E6E" w:rsidRPr="00731494" w:rsidRDefault="00A11576">
      <w:pPr>
        <w:spacing w:before="225" w:after="225" w:line="240" w:lineRule="auto"/>
        <w:jc w:val="both"/>
      </w:pPr>
      <w:r w:rsidRPr="00731494">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E7E6E" w:rsidRPr="00731494" w14:paraId="5D133CC8" w14:textId="77777777">
        <w:tc>
          <w:tcPr>
            <w:tcW w:w="0" w:type="auto"/>
            <w:shd w:val="clear" w:color="auto" w:fill="000000"/>
            <w:tcMar>
              <w:top w:w="150" w:type="dxa"/>
              <w:bottom w:w="150" w:type="dxa"/>
            </w:tcMar>
            <w:vAlign w:val="center"/>
          </w:tcPr>
          <w:p w14:paraId="32F0DB21" w14:textId="7EBCF6A9" w:rsidR="00BE7E6E" w:rsidRPr="00731494" w:rsidRDefault="00A11576">
            <w:r w:rsidRPr="00731494">
              <w:rPr>
                <w:rFonts w:ascii="Arial" w:hAnsi="Arial" w:cs="Arial"/>
                <w:b/>
                <w:bCs/>
                <w:color w:val="FFFFFF"/>
                <w:position w:val="-2"/>
                <w:sz w:val="18"/>
                <w:szCs w:val="18"/>
                <w:shd w:val="clear" w:color="auto" w:fill="000000"/>
              </w:rPr>
              <w:t>1</w:t>
            </w:r>
            <w:r w:rsidR="00E508AD">
              <w:rPr>
                <w:rFonts w:ascii="Arial" w:hAnsi="Arial" w:cs="Arial"/>
                <w:b/>
                <w:bCs/>
                <w:color w:val="FFFFFF"/>
                <w:position w:val="-2"/>
                <w:sz w:val="18"/>
                <w:szCs w:val="18"/>
                <w:shd w:val="clear" w:color="auto" w:fill="000000"/>
              </w:rPr>
              <w:t>4</w:t>
            </w:r>
            <w:r w:rsidRPr="00731494">
              <w:rPr>
                <w:rFonts w:ascii="Arial" w:hAnsi="Arial" w:cs="Arial"/>
                <w:b/>
                <w:bCs/>
                <w:color w:val="FFFFFF"/>
                <w:position w:val="-2"/>
                <w:sz w:val="18"/>
                <w:szCs w:val="18"/>
                <w:shd w:val="clear" w:color="auto" w:fill="000000"/>
              </w:rPr>
              <w:t>. Pravno varstvo</w:t>
            </w:r>
          </w:p>
        </w:tc>
      </w:tr>
    </w:tbl>
    <w:p w14:paraId="460F9C8C" w14:textId="77777777" w:rsidR="00BE7E6E" w:rsidRPr="00731494" w:rsidRDefault="00A11576">
      <w:pPr>
        <w:spacing w:before="225" w:after="225" w:line="240" w:lineRule="auto"/>
        <w:jc w:val="both"/>
      </w:pPr>
      <w:r w:rsidRPr="00731494">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Pr="00731494" w:rsidRDefault="00A11576">
      <w:pPr>
        <w:spacing w:before="225" w:after="225" w:line="240" w:lineRule="auto"/>
        <w:jc w:val="both"/>
      </w:pPr>
      <w:r w:rsidRPr="00731494">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mora vsebovati vse obvezne sestavine, kot jih določa 15. člen ZPVPJN. </w:t>
      </w:r>
    </w:p>
    <w:p w14:paraId="293B66CF"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Pr="00731494" w:rsidRDefault="00A11576">
      <w:pPr>
        <w:spacing w:before="225" w:after="225" w:line="240" w:lineRule="auto"/>
        <w:jc w:val="both"/>
      </w:pPr>
      <w:r w:rsidRPr="00731494">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Pr="00731494" w:rsidRDefault="00A11576">
      <w:pPr>
        <w:spacing w:before="225" w:after="225" w:line="240" w:lineRule="auto"/>
        <w:jc w:val="both"/>
      </w:pPr>
      <w:r w:rsidRPr="00731494">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0002EA2" w14:textId="77777777" w:rsidR="00BE7E6E" w:rsidRPr="00731494" w:rsidRDefault="00A11576">
      <w:pPr>
        <w:spacing w:before="225" w:after="225" w:line="240" w:lineRule="auto"/>
        <w:jc w:val="both"/>
      </w:pPr>
      <w:r w:rsidRPr="00731494">
        <w:rPr>
          <w:rFonts w:ascii="Arial" w:hAnsi="Arial" w:cs="Arial"/>
          <w:color w:val="000000"/>
          <w:sz w:val="18"/>
          <w:szCs w:val="18"/>
        </w:rPr>
        <w:t>https://ejn.gov.si/sistem/pravno-varstvo.html</w:t>
      </w:r>
    </w:p>
    <w:p w14:paraId="6209CED2" w14:textId="77777777" w:rsidR="00BE7E6E" w:rsidRPr="00731494" w:rsidRDefault="00A11576">
      <w:pPr>
        <w:spacing w:before="225" w:after="225" w:line="240" w:lineRule="auto"/>
        <w:jc w:val="both"/>
      </w:pPr>
      <w:r w:rsidRPr="00731494">
        <w:rPr>
          <w:rFonts w:ascii="Arial" w:hAnsi="Arial" w:cs="Arial"/>
          <w:b/>
          <w:bCs/>
          <w:color w:val="000000"/>
          <w:sz w:val="18"/>
          <w:szCs w:val="18"/>
        </w:rPr>
        <w:t>Zahtevek za revizijo skladno z določbo 13.a člena ZPVPJN lahko vloži samo preko portala eRevizija na spletnem naslovu https://www.portalerevizija.si. </w:t>
      </w:r>
    </w:p>
    <w:p w14:paraId="2D50438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se lahko vloži v roku iz 25. člena ZPVPJN.</w:t>
      </w:r>
    </w:p>
    <w:p w14:paraId="7B3C5C53" w14:textId="77777777" w:rsidR="00BE7E6E" w:rsidRPr="00731494" w:rsidRDefault="00A11576">
      <w:pPr>
        <w:spacing w:before="225" w:after="225" w:line="240" w:lineRule="auto"/>
        <w:jc w:val="both"/>
      </w:pPr>
      <w:r w:rsidRPr="00731494">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2E657689"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Merila</w:t>
      </w:r>
    </w:p>
    <w:p w14:paraId="05812191" w14:textId="77777777" w:rsidR="009A6465" w:rsidRPr="00731494" w:rsidRDefault="009A6465" w:rsidP="00A11576">
      <w:pPr>
        <w:rPr>
          <w:rFonts w:ascii="Arial" w:hAnsi="Arial" w:cs="Arial"/>
          <w:sz w:val="18"/>
          <w:szCs w:val="18"/>
        </w:rPr>
      </w:pPr>
    </w:p>
    <w:p w14:paraId="2817C397" w14:textId="77777777" w:rsidR="002232EE" w:rsidRPr="00731494" w:rsidRDefault="002232EE" w:rsidP="002232EE">
      <w:pPr>
        <w:spacing w:before="225" w:after="225" w:line="240" w:lineRule="auto"/>
        <w:jc w:val="both"/>
      </w:pPr>
      <w:r w:rsidRPr="00731494">
        <w:rPr>
          <w:rFonts w:ascii="Arial" w:hAnsi="Arial" w:cs="Arial"/>
          <w:b/>
          <w:bCs/>
          <w:color w:val="000000"/>
          <w:sz w:val="18"/>
          <w:szCs w:val="18"/>
        </w:rPr>
        <w:t>Merila, ki veljajo za vse sklope, razen če je določeno drugače.</w:t>
      </w:r>
    </w:p>
    <w:p w14:paraId="595DCC33" w14:textId="46BD2ABF" w:rsidR="00BE7E6E" w:rsidRPr="00731494" w:rsidRDefault="00A11576">
      <w:pPr>
        <w:spacing w:before="225" w:after="225" w:line="240" w:lineRule="auto"/>
        <w:jc w:val="both"/>
      </w:pPr>
      <w:r w:rsidRPr="00731494">
        <w:rPr>
          <w:rFonts w:ascii="Arial" w:hAnsi="Arial" w:cs="Arial"/>
          <w:color w:val="000000"/>
          <w:sz w:val="18"/>
          <w:szCs w:val="18"/>
        </w:rPr>
        <w:t xml:space="preserve">Izbira ponudb bo potekala po naslednjem kriteriju: </w:t>
      </w:r>
      <w:r w:rsidRPr="00731494">
        <w:rPr>
          <w:rFonts w:ascii="Arial" w:hAnsi="Arial" w:cs="Arial"/>
          <w:b/>
          <w:bCs/>
          <w:color w:val="000000"/>
          <w:sz w:val="18"/>
          <w:szCs w:val="18"/>
        </w:rPr>
        <w:t> ekonomsko najugodnejša ponudba.</w:t>
      </w:r>
    </w:p>
    <w:p w14:paraId="7E6FB856" w14:textId="77777777" w:rsidR="00BE7E6E" w:rsidRPr="00731494" w:rsidRDefault="00A11576">
      <w:pPr>
        <w:spacing w:before="225" w:after="225" w:line="240" w:lineRule="auto"/>
        <w:jc w:val="both"/>
      </w:pPr>
      <w:r w:rsidRPr="00731494">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2232EE" w:rsidRPr="00731494" w14:paraId="432A7ED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FA618" w14:textId="77777777" w:rsidR="002232EE" w:rsidRPr="00731494" w:rsidRDefault="002232EE" w:rsidP="002232EE">
            <w:pPr>
              <w:jc w:val="center"/>
            </w:pPr>
            <w:r w:rsidRPr="00731494">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9B18" w14:textId="45B17134" w:rsidR="002232EE" w:rsidRPr="00731494" w:rsidRDefault="002232EE" w:rsidP="002232EE">
            <w:pPr>
              <w:jc w:val="center"/>
            </w:pPr>
            <w:r w:rsidRPr="00731494">
              <w:rPr>
                <w:rFonts w:ascii="Arial" w:hAnsi="Arial" w:cs="Arial"/>
                <w:color w:val="000000"/>
                <w:position w:val="-2"/>
                <w:sz w:val="18"/>
                <w:szCs w:val="18"/>
              </w:rPr>
              <w:t>Najnižja ponudbena cena v EUR brez DDV za celoten obseg javnega naročila v okviru posameznega sklopa</w:t>
            </w:r>
            <w:r w:rsidR="00162BA4">
              <w:rPr>
                <w:rFonts w:ascii="Arial" w:hAnsi="Arial" w:cs="Arial"/>
                <w:color w:val="000000"/>
                <w:position w:val="-2"/>
                <w:sz w:val="18"/>
                <w:szCs w:val="18"/>
              </w:rPr>
              <w:t xml:space="preserve"> (oziroma podsklopa pri sklopu 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C049" w14:textId="34F8A192" w:rsidR="002232EE" w:rsidRPr="00731494" w:rsidRDefault="002232EE" w:rsidP="002232EE">
            <w:pPr>
              <w:jc w:val="center"/>
              <w:textAlignment w:val="center"/>
            </w:pPr>
            <w:r w:rsidRPr="00731494">
              <w:rPr>
                <w:rFonts w:ascii="Arial" w:hAnsi="Arial" w:cs="Arial"/>
                <w:color w:val="000000"/>
                <w:position w:val="-2"/>
                <w:sz w:val="18"/>
                <w:szCs w:val="18"/>
              </w:rPr>
              <w:t>Naročnik bo prejete ponudbe razvrstil glede na ponudbene cene v EUR brez DDV, kot bodo izhajale iz obrazca Ponudba.</w:t>
            </w:r>
          </w:p>
        </w:tc>
      </w:tr>
    </w:tbl>
    <w:p w14:paraId="50501102" w14:textId="77777777" w:rsidR="00BE7E6E" w:rsidRPr="00731494" w:rsidRDefault="00A11576">
      <w:pPr>
        <w:spacing w:before="225" w:after="225" w:line="240" w:lineRule="auto"/>
        <w:jc w:val="both"/>
      </w:pPr>
      <w:r w:rsidRPr="00731494">
        <w:rPr>
          <w:rFonts w:ascii="Arial" w:hAnsi="Arial" w:cs="Arial"/>
          <w:color w:val="000000"/>
          <w:sz w:val="18"/>
          <w:szCs w:val="18"/>
        </w:rPr>
        <w:t>V primeru enakovrednih ponudb se izvede javni žreb med najugodnejšimi ponudniki z identično ceno.</w:t>
      </w:r>
    </w:p>
    <w:p w14:paraId="2AA967F3" w14:textId="77777777" w:rsidR="009A6465" w:rsidRPr="00731494" w:rsidRDefault="009A6465" w:rsidP="00A11576"/>
    <w:p w14:paraId="4005902C"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3078B8FC" w14:textId="77777777" w:rsidR="006975C6" w:rsidRPr="00731494" w:rsidRDefault="00A11576" w:rsidP="00A11576">
      <w:pPr>
        <w:pStyle w:val="Heading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Pogoji za priznanje usposobljenosti</w:t>
      </w:r>
    </w:p>
    <w:p w14:paraId="225D5C96" w14:textId="77777777" w:rsidR="00BE7E6E" w:rsidRPr="00731494" w:rsidRDefault="00A11576">
      <w:pPr>
        <w:spacing w:before="225" w:after="225" w:line="240" w:lineRule="auto"/>
        <w:jc w:val="both"/>
      </w:pPr>
      <w:r w:rsidRPr="007314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2B5B371" w14:textId="77777777" w:rsidR="00BE7E6E"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01D3F411" w14:textId="77777777" w:rsidR="002232EE" w:rsidRPr="00731494" w:rsidRDefault="002232EE" w:rsidP="002232EE">
      <w:pPr>
        <w:spacing w:before="225" w:after="225" w:line="240" w:lineRule="auto"/>
        <w:jc w:val="both"/>
      </w:pPr>
      <w:r w:rsidRPr="00731494">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BE7E6E" w:rsidRPr="00731494"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Pr="00731494" w:rsidRDefault="00A11576">
            <w:r w:rsidRPr="00731494">
              <w:rPr>
                <w:rFonts w:ascii="Arial" w:hAnsi="Arial" w:cs="Arial"/>
                <w:color w:val="FFFFFF"/>
                <w:position w:val="-2"/>
                <w:sz w:val="18"/>
                <w:szCs w:val="18"/>
              </w:rPr>
              <w:t>Razlogi za izključitev</w:t>
            </w:r>
          </w:p>
        </w:tc>
      </w:tr>
    </w:tbl>
    <w:p w14:paraId="7CB4A767"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2F7866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rsidRPr="00731494"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61F0702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rsidRPr="00731494"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25F53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lastRenderedPageBreak/>
              <w:t>Velja enako kot za vodilnega partnerja.</w:t>
            </w:r>
          </w:p>
        </w:tc>
      </w:tr>
      <w:tr w:rsidR="00BE7E6E" w:rsidRPr="00731494"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06F0D2E"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Pr="00731494" w:rsidRDefault="00A11576">
            <w:pPr>
              <w:jc w:val="center"/>
            </w:pPr>
            <w:r w:rsidRPr="00731494">
              <w:rPr>
                <w:rFonts w:ascii="Arial" w:hAnsi="Arial" w:cs="Arial"/>
                <w:b/>
                <w:bCs/>
                <w:color w:val="FFFFFF"/>
                <w:position w:val="-2"/>
                <w:sz w:val="18"/>
                <w:szCs w:val="18"/>
              </w:rPr>
              <w:t>POGOJ 2</w:t>
            </w:r>
            <w:r w:rsidRPr="00731494">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4429535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rsidRPr="00731494"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9FB2E6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10D059C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42548D8" w14:textId="4B5B4DE6"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w:t>
            </w:r>
            <w:r w:rsidR="0071508F" w:rsidRPr="00731494">
              <w:rPr>
                <w:rFonts w:ascii="Arial" w:hAnsi="Arial" w:cs="Arial"/>
                <w:color w:val="000000"/>
                <w:position w:val="-2"/>
                <w:sz w:val="18"/>
                <w:szCs w:val="18"/>
              </w:rPr>
              <w:t xml:space="preserve"> in ESPD.</w:t>
            </w:r>
          </w:p>
          <w:p w14:paraId="65685B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14:paraId="0D65C73B"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Pr="00731494" w:rsidRDefault="00A11576">
            <w:pPr>
              <w:jc w:val="center"/>
            </w:pPr>
            <w:r w:rsidRPr="00731494">
              <w:rPr>
                <w:rFonts w:ascii="Arial" w:hAnsi="Arial" w:cs="Arial"/>
                <w:b/>
                <w:bCs/>
                <w:color w:val="FFFFFF"/>
                <w:position w:val="-2"/>
                <w:sz w:val="18"/>
                <w:szCs w:val="18"/>
              </w:rPr>
              <w:t>POGOJ 3</w:t>
            </w:r>
            <w:r w:rsidRPr="00731494">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31494">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348C3FB5" w14:textId="01F23C7B"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rsidRPr="00731494"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Pr="00731494" w:rsidRDefault="00A11576">
            <w:pPr>
              <w:jc w:val="both"/>
              <w:textAlignment w:val="center"/>
            </w:pPr>
            <w:r w:rsidRPr="00731494">
              <w:rPr>
                <w:rFonts w:ascii="Arial" w:hAnsi="Arial" w:cs="Arial"/>
                <w:color w:val="000000"/>
                <w:position w:val="-2"/>
                <w:sz w:val="18"/>
                <w:szCs w:val="18"/>
              </w:rPr>
              <w:t> </w:t>
            </w:r>
          </w:p>
          <w:p w14:paraId="5EF886FB"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6AB001C" w14:textId="766FC47B"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A6783E0" w14:textId="77777777" w:rsidR="0071508F" w:rsidRPr="00731494" w:rsidRDefault="0071508F" w:rsidP="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Pr="00731494" w:rsidRDefault="00A11576">
            <w:pPr>
              <w:jc w:val="center"/>
            </w:pPr>
            <w:r w:rsidRPr="00731494">
              <w:rPr>
                <w:rFonts w:ascii="Arial" w:hAnsi="Arial" w:cs="Arial"/>
                <w:b/>
                <w:bCs/>
                <w:color w:val="FFFFFF"/>
                <w:position w:val="-2"/>
                <w:sz w:val="18"/>
                <w:szCs w:val="18"/>
              </w:rPr>
              <w:t>POGOJ 4</w:t>
            </w:r>
            <w:r w:rsidRPr="00731494">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779C991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lastRenderedPageBreak/>
              <w:t>Gospodarski subjekt lahko v ponudbi predloži potrdilo Inšpektorata RS za delo iz katerega bo razvidno, da ne obstajajo razlogi za izključitev.</w:t>
            </w:r>
          </w:p>
          <w:p w14:paraId="06395F5E" w14:textId="4DAA2E98"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lahko naročnik potrdilo pridobi sam.</w:t>
            </w:r>
          </w:p>
        </w:tc>
      </w:tr>
      <w:tr w:rsidR="00BE7E6E" w:rsidRPr="00731494"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Pr="00731494" w:rsidRDefault="00A11576">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6C76C24D" w14:textId="21F85C80"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6C9B796" w14:textId="1B6D6963" w:rsidR="0071508F" w:rsidRPr="00731494" w:rsidRDefault="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4372D106"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77777777" w:rsidR="00BE7E6E" w:rsidRPr="00731494" w:rsidRDefault="00A11576">
            <w:r w:rsidRPr="00731494">
              <w:rPr>
                <w:rFonts w:ascii="Arial" w:hAnsi="Arial" w:cs="Arial"/>
                <w:color w:val="FFFFFF"/>
                <w:position w:val="-2"/>
                <w:sz w:val="18"/>
                <w:szCs w:val="18"/>
              </w:rPr>
              <w:t>Poslovna in finančna sposobnost</w:t>
            </w:r>
          </w:p>
        </w:tc>
      </w:tr>
    </w:tbl>
    <w:p w14:paraId="40CFC2A1"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39D83184" w:rsidR="00BE7E6E" w:rsidRPr="00731494" w:rsidRDefault="00A11576">
            <w:pPr>
              <w:jc w:val="center"/>
            </w:pPr>
            <w:r w:rsidRPr="00731494">
              <w:rPr>
                <w:rFonts w:ascii="Arial" w:hAnsi="Arial" w:cs="Arial"/>
                <w:b/>
                <w:bCs/>
                <w:color w:val="FFFFFF"/>
                <w:position w:val="-2"/>
                <w:sz w:val="18"/>
                <w:szCs w:val="18"/>
              </w:rPr>
              <w:t xml:space="preserve">POGOJ </w:t>
            </w:r>
            <w:r w:rsidR="0027240B">
              <w:rPr>
                <w:rFonts w:ascii="Arial" w:hAnsi="Arial" w:cs="Arial"/>
                <w:b/>
                <w:bCs/>
                <w:color w:val="FFFFFF"/>
                <w:position w:val="-2"/>
                <w:sz w:val="18"/>
                <w:szCs w:val="18"/>
              </w:rPr>
              <w:t>1</w:t>
            </w:r>
            <w:r w:rsidRPr="00731494">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 je </w:t>
            </w:r>
            <w:r w:rsidRPr="00731494">
              <w:rPr>
                <w:rFonts w:ascii="Arial" w:hAnsi="Arial" w:cs="Arial"/>
                <w:b/>
                <w:bCs/>
                <w:color w:val="000000"/>
                <w:position w:val="-2"/>
                <w:sz w:val="18"/>
                <w:szCs w:val="18"/>
                <w:u w:val="single"/>
              </w:rPr>
              <w:t>vpisan v enega od poklicnih ali poslovnih registrov,</w:t>
            </w:r>
            <w:r w:rsidRPr="00731494">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BE7E6E" w:rsidRPr="00731494"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KROVNA IZJAVA.</w:t>
            </w:r>
          </w:p>
          <w:p w14:paraId="0097E7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lahko izpolnjevanje navedenega pogoja preveri v uradnih registrih in evidencah.</w:t>
            </w:r>
          </w:p>
        </w:tc>
      </w:tr>
      <w:tr w:rsidR="00BE7E6E" w:rsidRPr="00731494"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E74BE1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rsidRPr="00731494"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768CD76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w:t>
            </w:r>
          </w:p>
        </w:tc>
      </w:tr>
      <w:tr w:rsidR="00BE7E6E" w:rsidRPr="00731494"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1F0EA8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B4AA113"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07E76B8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0E337FA" w14:textId="77777777" w:rsidR="00BE7E6E" w:rsidRPr="00731494" w:rsidRDefault="00A11576">
            <w:r w:rsidRPr="00731494">
              <w:rPr>
                <w:rFonts w:ascii="Arial" w:hAnsi="Arial" w:cs="Arial"/>
                <w:color w:val="FFFFFF"/>
                <w:position w:val="-2"/>
                <w:sz w:val="18"/>
                <w:szCs w:val="18"/>
              </w:rPr>
              <w:t>Tehnična sposobnost</w:t>
            </w:r>
          </w:p>
        </w:tc>
      </w:tr>
    </w:tbl>
    <w:p w14:paraId="1DA09737" w14:textId="1E6ABCAC" w:rsidR="00444E07" w:rsidRDefault="00444E07"/>
    <w:tbl>
      <w:tblPr>
        <w:tblStyle w:val="NormalTablePHPDOCX"/>
        <w:tblW w:w="9300" w:type="dxa"/>
        <w:tblInd w:w="108" w:type="dxa"/>
        <w:tblLook w:val="04A0" w:firstRow="1" w:lastRow="0" w:firstColumn="1" w:lastColumn="0" w:noHBand="0" w:noVBand="1"/>
      </w:tblPr>
      <w:tblGrid>
        <w:gridCol w:w="1860"/>
        <w:gridCol w:w="7440"/>
      </w:tblGrid>
      <w:tr w:rsidR="00444E07" w:rsidRPr="00731494" w14:paraId="23EB7925" w14:textId="77777777" w:rsidTr="00332C4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C91C3A3" w14:textId="51B3E3E4" w:rsidR="00444E07" w:rsidRPr="00731494" w:rsidRDefault="00444E07" w:rsidP="00332C43">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Reference gospodarskega subjekta</w:t>
            </w:r>
            <w:r>
              <w:rPr>
                <w:rFonts w:ascii="Arial" w:hAnsi="Arial" w:cs="Arial"/>
                <w:b/>
                <w:bCs/>
                <w:color w:val="FFFFFF"/>
                <w:position w:val="-2"/>
                <w:sz w:val="18"/>
                <w:szCs w:val="18"/>
              </w:rPr>
              <w:t xml:space="preserve"> </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B0B2C" w14:textId="69109A1A" w:rsidR="00444E07" w:rsidRDefault="00444E07" w:rsidP="00332C43">
            <w:pPr>
              <w:spacing w:before="135" w:after="135"/>
              <w:jc w:val="both"/>
              <w:textAlignment w:val="center"/>
              <w:rPr>
                <w:rFonts w:ascii="Arial" w:hAnsi="Arial" w:cs="Arial"/>
                <w:color w:val="000000"/>
                <w:position w:val="-2"/>
                <w:sz w:val="18"/>
                <w:szCs w:val="18"/>
              </w:rPr>
            </w:pPr>
            <w:r w:rsidRPr="00444E07">
              <w:rPr>
                <w:rFonts w:ascii="Arial" w:hAnsi="Arial" w:cs="Arial"/>
                <w:color w:val="000000"/>
                <w:position w:val="-2"/>
                <w:sz w:val="18"/>
                <w:szCs w:val="18"/>
              </w:rPr>
              <w:t>Gospodarski subjekt</w:t>
            </w:r>
            <w:r>
              <w:rPr>
                <w:rFonts w:ascii="Arial" w:hAnsi="Arial" w:cs="Arial"/>
                <w:color w:val="000000"/>
                <w:position w:val="-2"/>
                <w:sz w:val="18"/>
                <w:szCs w:val="18"/>
              </w:rPr>
              <w:t>, ki nastopa v ponudbi,</w:t>
            </w:r>
            <w:r w:rsidRPr="00444E07">
              <w:rPr>
                <w:rFonts w:ascii="Arial" w:hAnsi="Arial" w:cs="Arial"/>
                <w:color w:val="000000"/>
                <w:position w:val="-2"/>
                <w:sz w:val="18"/>
                <w:szCs w:val="18"/>
              </w:rPr>
              <w:t xml:space="preserve"> je v zadnjih treh</w:t>
            </w:r>
            <w:r>
              <w:rPr>
                <w:rFonts w:ascii="Arial" w:hAnsi="Arial" w:cs="Arial"/>
                <w:color w:val="000000"/>
                <w:position w:val="-2"/>
                <w:sz w:val="18"/>
                <w:szCs w:val="18"/>
              </w:rPr>
              <w:t xml:space="preserve"> (3)</w:t>
            </w:r>
            <w:r w:rsidRPr="00444E07">
              <w:rPr>
                <w:rFonts w:ascii="Arial" w:hAnsi="Arial" w:cs="Arial"/>
                <w:color w:val="000000"/>
                <w:position w:val="-2"/>
                <w:sz w:val="18"/>
                <w:szCs w:val="18"/>
              </w:rPr>
              <w:t xml:space="preserve"> letih, šteto od dneva objave obvestila o tem naročilu na Portalu javnih naročil, uspešno (to je časovno, količinsko in kakovostno v skladu z naročilom oziroma pogodbo ter veljavnimi predpisi) dobavil ali oddal v najem najmanj en (1) istega proizvajalca</w:t>
            </w:r>
            <w:r w:rsidR="00433046">
              <w:rPr>
                <w:rFonts w:ascii="Arial" w:hAnsi="Arial" w:cs="Arial"/>
                <w:color w:val="000000"/>
                <w:position w:val="-2"/>
                <w:sz w:val="18"/>
                <w:szCs w:val="18"/>
              </w:rPr>
              <w:t>, kot ga ponuja v okviru predmetnega naročila.</w:t>
            </w:r>
          </w:p>
          <w:p w14:paraId="25B8715A" w14:textId="51F5B40E" w:rsidR="00444E07" w:rsidRPr="00444E07" w:rsidRDefault="00444E07" w:rsidP="00332C43">
            <w:pPr>
              <w:spacing w:before="135" w:after="135"/>
              <w:jc w:val="both"/>
              <w:textAlignment w:val="center"/>
              <w:rPr>
                <w:rFonts w:ascii="Arial" w:hAnsi="Arial" w:cs="Arial"/>
                <w:color w:val="000000"/>
                <w:position w:val="-2"/>
                <w:sz w:val="18"/>
                <w:szCs w:val="18"/>
              </w:rPr>
            </w:pPr>
            <w:r w:rsidRPr="00444E07">
              <w:rPr>
                <w:rFonts w:ascii="Arial" w:hAnsi="Arial" w:cs="Arial"/>
                <w:color w:val="000000"/>
                <w:position w:val="-2"/>
                <w:sz w:val="18"/>
                <w:szCs w:val="18"/>
              </w:rPr>
              <w:t xml:space="preserve">V primeru oddaje aparata oz. opreme v najem, mora gospodarski subjekt izkazati, da je bil aparat oz. oprema v najemu najmanj </w:t>
            </w:r>
            <w:r w:rsidR="00CF721E">
              <w:rPr>
                <w:rFonts w:ascii="Arial" w:hAnsi="Arial" w:cs="Arial"/>
                <w:color w:val="000000"/>
                <w:position w:val="-2"/>
                <w:sz w:val="18"/>
                <w:szCs w:val="18"/>
              </w:rPr>
              <w:t>šest</w:t>
            </w:r>
            <w:r w:rsidR="00CF721E" w:rsidRPr="00444E07">
              <w:rPr>
                <w:rFonts w:ascii="Arial" w:hAnsi="Arial" w:cs="Arial"/>
                <w:color w:val="000000"/>
                <w:position w:val="-2"/>
                <w:sz w:val="18"/>
                <w:szCs w:val="18"/>
              </w:rPr>
              <w:t xml:space="preserve"> </w:t>
            </w:r>
            <w:r w:rsidRPr="00444E07">
              <w:rPr>
                <w:rFonts w:ascii="Arial" w:hAnsi="Arial" w:cs="Arial"/>
                <w:color w:val="000000"/>
                <w:position w:val="-2"/>
                <w:sz w:val="18"/>
                <w:szCs w:val="18"/>
              </w:rPr>
              <w:t>(</w:t>
            </w:r>
            <w:r w:rsidR="00CF721E">
              <w:rPr>
                <w:rFonts w:ascii="Arial" w:hAnsi="Arial" w:cs="Arial"/>
                <w:color w:val="000000"/>
                <w:position w:val="-2"/>
                <w:sz w:val="18"/>
                <w:szCs w:val="18"/>
              </w:rPr>
              <w:t>6</w:t>
            </w:r>
            <w:r w:rsidRPr="00444E07">
              <w:rPr>
                <w:rFonts w:ascii="Arial" w:hAnsi="Arial" w:cs="Arial"/>
                <w:color w:val="000000"/>
                <w:position w:val="-2"/>
                <w:sz w:val="18"/>
                <w:szCs w:val="18"/>
              </w:rPr>
              <w:t xml:space="preserve">) </w:t>
            </w:r>
            <w:r w:rsidR="00CF721E">
              <w:rPr>
                <w:rFonts w:ascii="Arial" w:hAnsi="Arial" w:cs="Arial"/>
                <w:color w:val="000000"/>
                <w:position w:val="-2"/>
                <w:sz w:val="18"/>
                <w:szCs w:val="18"/>
              </w:rPr>
              <w:t>mesecev</w:t>
            </w:r>
            <w:r w:rsidRPr="00444E07">
              <w:rPr>
                <w:rFonts w:ascii="Arial" w:hAnsi="Arial" w:cs="Arial"/>
                <w:color w:val="000000"/>
                <w:position w:val="-2"/>
                <w:sz w:val="18"/>
                <w:szCs w:val="18"/>
              </w:rPr>
              <w:t>.</w:t>
            </w:r>
          </w:p>
          <w:p w14:paraId="2FE13F6C" w14:textId="77777777" w:rsidR="00444E07" w:rsidRPr="00731494" w:rsidRDefault="00444E07" w:rsidP="00332C43">
            <w:pPr>
              <w:spacing w:before="135" w:after="135"/>
              <w:jc w:val="both"/>
              <w:textAlignment w:val="center"/>
            </w:pPr>
            <w:r w:rsidRPr="00731494">
              <w:rPr>
                <w:rFonts w:ascii="Arial" w:hAnsi="Arial" w:cs="Arial"/>
                <w:color w:val="000000"/>
                <w:position w:val="-2"/>
                <w:sz w:val="18"/>
                <w:szCs w:val="18"/>
              </w:rPr>
              <w:t>Naročnik bo priznal reference, ki ne bodo starejše od 3 let od objave tega javnega naročila.</w:t>
            </w:r>
          </w:p>
          <w:p w14:paraId="6F4ACEC6" w14:textId="77777777" w:rsidR="00444E07" w:rsidRPr="00731494" w:rsidRDefault="00444E07" w:rsidP="00332C43">
            <w:pPr>
              <w:spacing w:before="135" w:after="135"/>
              <w:jc w:val="both"/>
              <w:textAlignment w:val="center"/>
            </w:pPr>
            <w:r w:rsidRPr="00731494">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tc>
      </w:tr>
      <w:tr w:rsidR="00444E07" w:rsidRPr="00731494" w14:paraId="221C9675" w14:textId="77777777" w:rsidTr="00332C4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3339F" w14:textId="77777777" w:rsidR="00444E07" w:rsidRPr="00731494" w:rsidRDefault="00444E07" w:rsidP="00332C43">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30108F" w14:textId="77777777" w:rsidR="00444E07" w:rsidRPr="00731494" w:rsidRDefault="00444E07" w:rsidP="00332C43">
            <w:pPr>
              <w:spacing w:before="135" w:after="135"/>
              <w:jc w:val="both"/>
              <w:textAlignment w:val="center"/>
            </w:pPr>
            <w:r w:rsidRPr="00731494">
              <w:rPr>
                <w:rFonts w:ascii="Arial" w:hAnsi="Arial" w:cs="Arial"/>
                <w:color w:val="000000"/>
                <w:position w:val="-2"/>
                <w:sz w:val="18"/>
                <w:szCs w:val="18"/>
              </w:rPr>
              <w:t>Gospodarski subjekt izpolni obrazec Referenčna lista gospodarskega subjekta.</w:t>
            </w:r>
          </w:p>
          <w:p w14:paraId="43F827D3" w14:textId="77777777" w:rsidR="00444E07" w:rsidRPr="00731494" w:rsidRDefault="00444E07" w:rsidP="00332C43">
            <w:pPr>
              <w:spacing w:before="135" w:after="135"/>
              <w:jc w:val="both"/>
              <w:textAlignment w:val="center"/>
            </w:pPr>
            <w:r w:rsidRPr="00731494">
              <w:rPr>
                <w:rFonts w:ascii="Arial" w:hAnsi="Arial" w:cs="Arial"/>
                <w:color w:val="000000"/>
                <w:position w:val="-2"/>
                <w:sz w:val="18"/>
                <w:szCs w:val="18"/>
              </w:rPr>
              <w:t>Gospodarski subjekti niso dolžni predložiti referenčnega potrdila v fazi predložitve dokumentacije. Naročnik si pridržuje naknadno od gospodarskih subjektov zahtevati tudi potrdila s strani naročnikov za vsako posamezno referenco na referenčnem potrdilu, ki ga bo moral vsak pozvani gospodarski subjekt predložiti v roku 3 dni od prejema poziva naročnika. Reference, ki ne bodo vpisane v obrazec oz. naknadno potrjene s strani referenčnih naročnikov na predpisanem obrazcu ali na potrdilu, ki po vsebini vsebuje vse podatke iz razpisnega obrazca, se pri pregledu gospodarskem subjektu ne bodo upoštevale.</w:t>
            </w:r>
          </w:p>
        </w:tc>
      </w:tr>
      <w:tr w:rsidR="00444E07" w:rsidRPr="00731494" w14:paraId="7CEB185B" w14:textId="77777777" w:rsidTr="00332C4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4C0F3" w14:textId="77777777" w:rsidR="00444E07" w:rsidRPr="00731494" w:rsidRDefault="00444E07" w:rsidP="00332C43">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7259C8" w14:textId="022D14DF" w:rsidR="00444E07" w:rsidRPr="00731494" w:rsidRDefault="00444E07" w:rsidP="00433046">
            <w:pPr>
              <w:jc w:val="both"/>
              <w:textAlignment w:val="center"/>
            </w:pPr>
          </w:p>
        </w:tc>
      </w:tr>
      <w:tr w:rsidR="00444E07" w:rsidRPr="00731494" w14:paraId="15A9B5D9" w14:textId="77777777" w:rsidTr="00332C4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125EEE" w14:textId="77777777" w:rsidR="00444E07" w:rsidRPr="00731494" w:rsidRDefault="00444E07" w:rsidP="00332C43">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D0C4AC" w14:textId="77777777" w:rsidR="00444E07" w:rsidRPr="00731494" w:rsidRDefault="00444E07" w:rsidP="00332C43">
            <w:pPr>
              <w:spacing w:before="135" w:after="135"/>
              <w:jc w:val="both"/>
              <w:textAlignment w:val="center"/>
            </w:pPr>
            <w:r w:rsidRPr="00731494">
              <w:rPr>
                <w:rFonts w:ascii="Arial" w:hAnsi="Arial" w:cs="Arial"/>
                <w:color w:val="000000"/>
                <w:position w:val="-2"/>
                <w:sz w:val="18"/>
                <w:szCs w:val="18"/>
              </w:rPr>
              <w:t>KUMULATIVNO izpolnjevanje pogoja</w:t>
            </w:r>
          </w:p>
          <w:p w14:paraId="6515F01F" w14:textId="77777777" w:rsidR="00444E07" w:rsidRPr="00731494" w:rsidRDefault="00444E07" w:rsidP="00332C43">
            <w:pPr>
              <w:jc w:val="both"/>
              <w:textAlignment w:val="center"/>
            </w:pPr>
            <w:r w:rsidRPr="00731494">
              <w:rPr>
                <w:rFonts w:ascii="Arial" w:hAnsi="Arial" w:cs="Arial"/>
                <w:color w:val="000000"/>
                <w:position w:val="-2"/>
                <w:sz w:val="18"/>
                <w:szCs w:val="18"/>
              </w:rPr>
              <w:t> </w:t>
            </w:r>
          </w:p>
        </w:tc>
      </w:tr>
      <w:tr w:rsidR="00444E07" w:rsidRPr="00731494" w14:paraId="4A1B7022" w14:textId="77777777" w:rsidTr="00332C4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1FE7B" w14:textId="77777777" w:rsidR="00444E07" w:rsidRPr="00731494" w:rsidRDefault="00444E07" w:rsidP="00332C43">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C7474" w14:textId="77777777" w:rsidR="00444E07" w:rsidRPr="00731494" w:rsidRDefault="00444E07" w:rsidP="00332C43">
            <w:pPr>
              <w:spacing w:before="135" w:after="135"/>
              <w:jc w:val="both"/>
              <w:textAlignment w:val="center"/>
            </w:pPr>
            <w:r w:rsidRPr="00731494">
              <w:rPr>
                <w:rFonts w:ascii="Arial" w:hAnsi="Arial" w:cs="Arial"/>
                <w:color w:val="000000"/>
                <w:position w:val="-2"/>
                <w:sz w:val="18"/>
                <w:szCs w:val="18"/>
              </w:rPr>
              <w:t>KUMULATIVNO izpolnjevanje pogoja</w:t>
            </w:r>
          </w:p>
          <w:p w14:paraId="068C295C" w14:textId="77777777" w:rsidR="00444E07" w:rsidRPr="00731494" w:rsidRDefault="00444E07" w:rsidP="00332C43">
            <w:pPr>
              <w:jc w:val="both"/>
              <w:textAlignment w:val="center"/>
            </w:pPr>
            <w:r w:rsidRPr="00731494">
              <w:rPr>
                <w:rFonts w:ascii="Arial" w:hAnsi="Arial" w:cs="Arial"/>
                <w:color w:val="000000"/>
                <w:position w:val="-2"/>
                <w:sz w:val="18"/>
                <w:szCs w:val="18"/>
              </w:rPr>
              <w:t> </w:t>
            </w:r>
          </w:p>
        </w:tc>
      </w:tr>
    </w:tbl>
    <w:p w14:paraId="6D4D4C71" w14:textId="77777777" w:rsidR="00444E07" w:rsidRDefault="00444E07"/>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6E4144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0478519" w14:textId="08EA291C" w:rsidR="00BE7E6E" w:rsidRPr="00731494" w:rsidRDefault="00A11576">
            <w:pPr>
              <w:jc w:val="center"/>
            </w:pPr>
            <w:r w:rsidRPr="00731494">
              <w:rPr>
                <w:rFonts w:ascii="Arial" w:hAnsi="Arial" w:cs="Arial"/>
                <w:b/>
                <w:bCs/>
                <w:color w:val="FFFFFF"/>
                <w:position w:val="-2"/>
                <w:sz w:val="18"/>
                <w:szCs w:val="18"/>
              </w:rPr>
              <w:lastRenderedPageBreak/>
              <w:t xml:space="preserve">POGOJ </w:t>
            </w:r>
            <w:r w:rsidR="00444E07">
              <w:rPr>
                <w:rFonts w:ascii="Arial" w:hAnsi="Arial" w:cs="Arial"/>
                <w:b/>
                <w:bCs/>
                <w:color w:val="FFFFFF"/>
                <w:position w:val="-2"/>
                <w:sz w:val="18"/>
                <w:szCs w:val="18"/>
              </w:rPr>
              <w:t>2</w:t>
            </w:r>
            <w:r w:rsidRPr="00731494">
              <w:rPr>
                <w:rFonts w:ascii="Arial" w:hAnsi="Arial" w:cs="Arial"/>
                <w:b/>
                <w:bCs/>
                <w:color w:val="FFFFFF"/>
                <w:position w:val="-2"/>
                <w:sz w:val="18"/>
                <w:szCs w:val="18"/>
              </w:rPr>
              <w:br/>
            </w:r>
            <w:r w:rsidR="00444E07">
              <w:rPr>
                <w:rFonts w:ascii="Arial" w:hAnsi="Arial" w:cs="Arial"/>
                <w:b/>
                <w:bCs/>
                <w:color w:val="FFFFFF"/>
                <w:position w:val="-2"/>
                <w:sz w:val="18"/>
                <w:szCs w:val="18"/>
              </w:rPr>
              <w:t>Pooblastilo za prodajo oziroma oddajo aparata v najem</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5271C9" w14:textId="37B2F75C" w:rsidR="00BE7E6E" w:rsidRPr="00444E07" w:rsidRDefault="00444E07">
            <w:pPr>
              <w:spacing w:before="135" w:after="135"/>
              <w:jc w:val="both"/>
              <w:textAlignment w:val="center"/>
              <w:rPr>
                <w:rFonts w:ascii="Arial" w:hAnsi="Arial" w:cs="Arial"/>
                <w:color w:val="000000"/>
                <w:position w:val="-2"/>
                <w:sz w:val="18"/>
                <w:szCs w:val="18"/>
              </w:rPr>
            </w:pPr>
            <w:r w:rsidRPr="00444E07">
              <w:rPr>
                <w:rFonts w:ascii="Arial" w:hAnsi="Arial" w:cs="Arial"/>
                <w:color w:val="000000"/>
                <w:position w:val="-2"/>
                <w:sz w:val="18"/>
                <w:szCs w:val="18"/>
              </w:rPr>
              <w:t>Gospodarski subjekt</w:t>
            </w:r>
            <w:r>
              <w:rPr>
                <w:rFonts w:ascii="Arial" w:hAnsi="Arial" w:cs="Arial"/>
                <w:color w:val="000000"/>
                <w:position w:val="-2"/>
                <w:sz w:val="18"/>
                <w:szCs w:val="18"/>
              </w:rPr>
              <w:t>, ki nastopa v ponudbi,</w:t>
            </w:r>
            <w:r w:rsidRPr="00444E07">
              <w:rPr>
                <w:rFonts w:ascii="Arial" w:hAnsi="Arial" w:cs="Arial"/>
                <w:color w:val="000000"/>
                <w:position w:val="-2"/>
                <w:sz w:val="18"/>
                <w:szCs w:val="18"/>
              </w:rPr>
              <w:t xml:space="preserve"> je s strani proizvajalca oziroma principala pooblaščen za prodajo aparata oz. opreme, ki jo ponuja v ponudbi.</w:t>
            </w:r>
          </w:p>
        </w:tc>
      </w:tr>
      <w:tr w:rsidR="00BE7E6E" w:rsidRPr="00731494" w14:paraId="454669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981C3"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D021A" w14:textId="7B876E7F" w:rsidR="00BE7E6E" w:rsidRPr="00731494" w:rsidRDefault="00444E07">
            <w:pPr>
              <w:spacing w:before="135" w:after="135"/>
              <w:jc w:val="both"/>
              <w:textAlignment w:val="center"/>
            </w:pPr>
            <w:r w:rsidRPr="00444E07">
              <w:rPr>
                <w:rFonts w:ascii="Arial" w:hAnsi="Arial" w:cs="Arial"/>
                <w:color w:val="000000"/>
                <w:position w:val="-2"/>
                <w:sz w:val="18"/>
                <w:szCs w:val="18"/>
              </w:rPr>
              <w:t>Pooblastilo oziroma drugo dokazilo o pooblaščenosti za prodajo v ponudbi ponujenega aparata oziroma opreme.</w:t>
            </w:r>
          </w:p>
        </w:tc>
      </w:tr>
      <w:tr w:rsidR="00BE7E6E" w:rsidRPr="00731494" w14:paraId="38B82F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9327B"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26543" w14:textId="77777777" w:rsidR="00BE7E6E" w:rsidRPr="00731494" w:rsidRDefault="00A11576">
            <w:pPr>
              <w:jc w:val="both"/>
              <w:textAlignment w:val="center"/>
            </w:pPr>
            <w:r w:rsidRPr="00731494">
              <w:rPr>
                <w:rFonts w:ascii="Arial" w:hAnsi="Arial" w:cs="Arial"/>
                <w:color w:val="000000"/>
                <w:position w:val="-2"/>
                <w:sz w:val="18"/>
                <w:szCs w:val="18"/>
              </w:rPr>
              <w:t> </w:t>
            </w:r>
          </w:p>
          <w:p w14:paraId="6A93873D"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62823C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0B455"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2CFC8"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KUMULATIVNO izpolnjevanje pogoja</w:t>
            </w:r>
          </w:p>
          <w:p w14:paraId="3FBA209F" w14:textId="77777777" w:rsidR="00BE7E6E" w:rsidRPr="00731494" w:rsidRDefault="00A11576">
            <w:pPr>
              <w:jc w:val="both"/>
              <w:textAlignment w:val="center"/>
            </w:pPr>
            <w:r w:rsidRPr="00731494">
              <w:rPr>
                <w:rFonts w:ascii="Arial" w:hAnsi="Arial" w:cs="Arial"/>
                <w:color w:val="000000"/>
                <w:position w:val="-2"/>
                <w:sz w:val="18"/>
                <w:szCs w:val="18"/>
              </w:rPr>
              <w:t> </w:t>
            </w:r>
          </w:p>
        </w:tc>
      </w:tr>
      <w:tr w:rsidR="00BE7E6E" w:rsidRPr="00731494" w14:paraId="5B29C3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73CE1"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7625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KUMULATIVNO izpolnjevanje pogoja</w:t>
            </w:r>
          </w:p>
          <w:p w14:paraId="3985C029" w14:textId="77777777" w:rsidR="00BE7E6E" w:rsidRPr="00731494" w:rsidRDefault="00A11576">
            <w:pPr>
              <w:jc w:val="both"/>
              <w:textAlignment w:val="center"/>
            </w:pPr>
            <w:r w:rsidRPr="00731494">
              <w:rPr>
                <w:rFonts w:ascii="Arial" w:hAnsi="Arial" w:cs="Arial"/>
                <w:color w:val="000000"/>
                <w:position w:val="-2"/>
                <w:sz w:val="18"/>
                <w:szCs w:val="18"/>
              </w:rPr>
              <w:t> </w:t>
            </w:r>
          </w:p>
        </w:tc>
      </w:tr>
    </w:tbl>
    <w:p w14:paraId="6C337C35"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0E30EBED"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731494">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7C4AEA" w:rsidRPr="00731494" w14:paraId="569E9CD2" w14:textId="77777777" w:rsidTr="00332C43">
        <w:tc>
          <w:tcPr>
            <w:tcW w:w="0" w:type="auto"/>
            <w:shd w:val="clear" w:color="auto" w:fill="000000"/>
            <w:tcMar>
              <w:top w:w="150" w:type="dxa"/>
              <w:bottom w:w="150" w:type="dxa"/>
            </w:tcMar>
            <w:vAlign w:val="center"/>
          </w:tcPr>
          <w:p w14:paraId="0D6429A7" w14:textId="77777777" w:rsidR="007C4AEA" w:rsidRPr="00731494" w:rsidRDefault="007C4AEA" w:rsidP="00332C43">
            <w:pPr>
              <w:jc w:val="center"/>
            </w:pPr>
            <w:r w:rsidRPr="00731494">
              <w:rPr>
                <w:rFonts w:ascii="Arial" w:hAnsi="Arial" w:cs="Arial"/>
                <w:b/>
                <w:bCs/>
                <w:color w:val="FFFFFF"/>
                <w:position w:val="-2"/>
                <w:sz w:val="18"/>
                <w:szCs w:val="18"/>
                <w:shd w:val="clear" w:color="auto" w:fill="000000"/>
              </w:rPr>
              <w:t>Zavarovanje za dobro izvedbo</w:t>
            </w:r>
          </w:p>
        </w:tc>
      </w:tr>
    </w:tbl>
    <w:p w14:paraId="668A2DD6" w14:textId="675AE3AB" w:rsidR="00433046" w:rsidRPr="00D85828" w:rsidRDefault="00433046" w:rsidP="00433046">
      <w:pPr>
        <w:spacing w:before="240" w:after="240"/>
        <w:jc w:val="center"/>
        <w:rPr>
          <w:rFonts w:ascii="Arial" w:hAnsi="Arial" w:cs="Arial"/>
          <w:b/>
          <w:bCs/>
          <w:color w:val="000000"/>
          <w:sz w:val="18"/>
          <w:szCs w:val="18"/>
        </w:rPr>
      </w:pPr>
      <w:r w:rsidRPr="00D85828">
        <w:rPr>
          <w:rFonts w:ascii="Arial" w:hAnsi="Arial" w:cs="Arial"/>
          <w:b/>
          <w:bCs/>
          <w:color w:val="000000"/>
          <w:sz w:val="18"/>
          <w:szCs w:val="18"/>
        </w:rPr>
        <w:t>Velja za sklop</w:t>
      </w:r>
      <w:r>
        <w:rPr>
          <w:rFonts w:ascii="Arial" w:hAnsi="Arial" w:cs="Arial"/>
          <w:b/>
          <w:bCs/>
          <w:color w:val="000000"/>
          <w:sz w:val="18"/>
          <w:szCs w:val="18"/>
        </w:rPr>
        <w:t xml:space="preserve">e </w:t>
      </w:r>
      <w:r w:rsidRPr="00D85828">
        <w:rPr>
          <w:rFonts w:ascii="Arial" w:hAnsi="Arial" w:cs="Arial"/>
          <w:b/>
          <w:bCs/>
          <w:color w:val="000000"/>
          <w:sz w:val="18"/>
          <w:szCs w:val="18"/>
        </w:rPr>
        <w:t>1</w:t>
      </w:r>
      <w:r>
        <w:rPr>
          <w:rFonts w:ascii="Arial" w:hAnsi="Arial" w:cs="Arial"/>
          <w:b/>
          <w:bCs/>
          <w:color w:val="000000"/>
          <w:sz w:val="18"/>
          <w:szCs w:val="18"/>
        </w:rPr>
        <w:t xml:space="preserve"> - </w:t>
      </w:r>
      <w:r w:rsidR="001543A1">
        <w:rPr>
          <w:rFonts w:ascii="Arial" w:hAnsi="Arial" w:cs="Arial"/>
          <w:b/>
          <w:bCs/>
          <w:color w:val="000000"/>
          <w:sz w:val="18"/>
          <w:szCs w:val="18"/>
        </w:rPr>
        <w:t>5</w:t>
      </w:r>
    </w:p>
    <w:p w14:paraId="5166B610" w14:textId="1F524D92" w:rsidR="00305A11" w:rsidRPr="00305A11" w:rsidRDefault="00305A11" w:rsidP="00305A11">
      <w:pPr>
        <w:spacing w:before="240" w:after="0"/>
        <w:jc w:val="both"/>
        <w:rPr>
          <w:rFonts w:ascii="Arial" w:hAnsi="Arial" w:cs="Arial"/>
          <w:color w:val="000000"/>
          <w:sz w:val="18"/>
          <w:szCs w:val="18"/>
          <w:shd w:val="clear" w:color="auto" w:fill="FFFFFF"/>
        </w:rPr>
      </w:pPr>
      <w:r w:rsidRPr="00305A11">
        <w:rPr>
          <w:rFonts w:ascii="Arial" w:hAnsi="Arial" w:cs="Arial"/>
          <w:color w:val="000000"/>
          <w:sz w:val="18"/>
          <w:szCs w:val="18"/>
          <w:shd w:val="clear" w:color="auto" w:fill="FFFFFF"/>
        </w:rPr>
        <w:t>Izbrani ponudnik bo dolžan ob podpisu pogodbe, kot pogoj za veljavnost pogodbe, naročniku izročiti finančno zavarovanje za dobro izvedbo pogodbenih obveznosti.</w:t>
      </w:r>
    </w:p>
    <w:p w14:paraId="6C6374BA" w14:textId="77777777" w:rsidR="00305A11" w:rsidRPr="00305A11" w:rsidRDefault="00305A11" w:rsidP="00305A11">
      <w:pPr>
        <w:spacing w:after="0"/>
        <w:jc w:val="both"/>
        <w:rPr>
          <w:rFonts w:ascii="Arial" w:hAnsi="Arial" w:cs="Arial"/>
          <w:color w:val="000000"/>
          <w:sz w:val="18"/>
          <w:szCs w:val="18"/>
          <w:shd w:val="clear" w:color="auto" w:fill="FFFFFF"/>
        </w:rPr>
      </w:pPr>
    </w:p>
    <w:p w14:paraId="3E81F982" w14:textId="77777777" w:rsidR="00305A11" w:rsidRDefault="00305A11" w:rsidP="00305A11">
      <w:pPr>
        <w:spacing w:after="0"/>
        <w:jc w:val="both"/>
        <w:rPr>
          <w:rFonts w:ascii="Arial" w:hAnsi="Arial" w:cs="Arial"/>
          <w:color w:val="000000"/>
          <w:sz w:val="18"/>
          <w:szCs w:val="18"/>
          <w:shd w:val="clear" w:color="auto" w:fill="FFFFFF"/>
        </w:rPr>
      </w:pPr>
      <w:r w:rsidRPr="00305A11">
        <w:rPr>
          <w:rFonts w:ascii="Arial" w:hAnsi="Arial" w:cs="Arial"/>
          <w:color w:val="000000"/>
          <w:sz w:val="18"/>
          <w:szCs w:val="18"/>
          <w:shd w:val="clear" w:color="auto" w:fill="FFFFFF"/>
        </w:rPr>
        <w:t xml:space="preserve">Naročnik za finančno zavarovanje zahteva izpolnjeno, podpisano in žigosano menično izjavo, skladno z vzorcem iz razpisne dokumentacije in tri podpisane in žigosane bianco menice. </w:t>
      </w:r>
      <w:r w:rsidRPr="00305A11">
        <w:rPr>
          <w:rFonts w:ascii="Arial" w:hAnsi="Arial" w:cs="Arial"/>
          <w:b/>
          <w:bCs/>
          <w:color w:val="000000"/>
          <w:sz w:val="18"/>
          <w:szCs w:val="18"/>
          <w:u w:val="single"/>
          <w:shd w:val="clear" w:color="auto" w:fill="FFFFFF"/>
        </w:rPr>
        <w:t>Izpolnjen, podpisan in žigosan obrazec Menična izjava morajo ponudniki predložiti že v ponudbi.</w:t>
      </w:r>
      <w:r w:rsidRPr="00305A11">
        <w:rPr>
          <w:rFonts w:ascii="Arial" w:hAnsi="Arial" w:cs="Arial"/>
          <w:color w:val="000000"/>
          <w:sz w:val="18"/>
          <w:szCs w:val="18"/>
          <w:shd w:val="clear" w:color="auto" w:fill="FFFFFF"/>
        </w:rPr>
        <w:t xml:space="preserve"> Tri originalne podpisane in žigosane bianko menice v papirni obliki pa bo moral predložiti izbrani ponudnik, ob podpisu pogodbe. </w:t>
      </w:r>
    </w:p>
    <w:p w14:paraId="57403B71" w14:textId="77777777" w:rsidR="001609C8" w:rsidRDefault="001609C8" w:rsidP="00305A11">
      <w:pPr>
        <w:spacing w:after="0"/>
        <w:jc w:val="both"/>
        <w:rPr>
          <w:rFonts w:ascii="Arial" w:hAnsi="Arial" w:cs="Arial"/>
          <w:color w:val="000000"/>
          <w:sz w:val="18"/>
          <w:szCs w:val="18"/>
          <w:shd w:val="clear" w:color="auto" w:fill="FFFFFF"/>
        </w:rPr>
      </w:pPr>
    </w:p>
    <w:p w14:paraId="1A4C98A0" w14:textId="0787E11C" w:rsidR="001609C8" w:rsidRPr="001609C8" w:rsidRDefault="001609C8" w:rsidP="00305A11">
      <w:pPr>
        <w:spacing w:after="0"/>
        <w:jc w:val="both"/>
        <w:rPr>
          <w:rFonts w:ascii="Arial" w:hAnsi="Arial" w:cs="Arial"/>
          <w:b/>
          <w:bCs/>
          <w:color w:val="000000"/>
          <w:sz w:val="18"/>
          <w:szCs w:val="18"/>
          <w:u w:val="single"/>
          <w:shd w:val="clear" w:color="auto" w:fill="FFFFFF"/>
        </w:rPr>
      </w:pPr>
      <w:r w:rsidRPr="001609C8">
        <w:rPr>
          <w:rFonts w:ascii="Arial" w:hAnsi="Arial" w:cs="Arial"/>
          <w:b/>
          <w:bCs/>
          <w:color w:val="000000"/>
          <w:position w:val="-2"/>
          <w:sz w:val="18"/>
          <w:szCs w:val="18"/>
          <w:u w:val="single"/>
        </w:rPr>
        <w:t>V kolikor ponudnik oddaja ponudbo za več sklopov mora za vsak sklop predložiti ločeno zavarovanje.</w:t>
      </w:r>
    </w:p>
    <w:p w14:paraId="1B4DC652" w14:textId="77777777" w:rsidR="00305A11" w:rsidRPr="00305A11" w:rsidRDefault="00305A11" w:rsidP="00305A11">
      <w:pPr>
        <w:spacing w:after="0"/>
        <w:jc w:val="both"/>
        <w:rPr>
          <w:rFonts w:ascii="Arial" w:hAnsi="Arial" w:cs="Arial"/>
          <w:color w:val="000000"/>
          <w:sz w:val="18"/>
          <w:szCs w:val="18"/>
          <w:shd w:val="clear" w:color="auto" w:fill="FFFFFF"/>
        </w:rPr>
      </w:pPr>
    </w:p>
    <w:p w14:paraId="11BE0651" w14:textId="446E3453" w:rsidR="00305A11" w:rsidRPr="00305A11" w:rsidRDefault="00305A11" w:rsidP="00305A11">
      <w:pPr>
        <w:spacing w:after="0"/>
        <w:jc w:val="both"/>
        <w:rPr>
          <w:rFonts w:ascii="Arial" w:hAnsi="Arial" w:cs="Arial"/>
          <w:sz w:val="18"/>
          <w:szCs w:val="18"/>
        </w:rPr>
      </w:pPr>
      <w:r w:rsidRPr="00305A11">
        <w:rPr>
          <w:rFonts w:ascii="Arial" w:hAnsi="Arial" w:cs="Arial"/>
          <w:sz w:val="18"/>
          <w:szCs w:val="18"/>
        </w:rPr>
        <w:t>Finančno zavarovanje mora veljati celotno obdobje trajanja pogodbe in nadaljnjih 30 dni. Garantirani znesek mora znašati najmanj 10 % pogodbene vrednosti (</w:t>
      </w:r>
      <w:r>
        <w:rPr>
          <w:rFonts w:ascii="Arial" w:hAnsi="Arial" w:cs="Arial"/>
          <w:sz w:val="18"/>
          <w:szCs w:val="18"/>
        </w:rPr>
        <w:t>z</w:t>
      </w:r>
      <w:r w:rsidRPr="00305A11">
        <w:rPr>
          <w:rFonts w:ascii="Arial" w:hAnsi="Arial" w:cs="Arial"/>
          <w:sz w:val="18"/>
          <w:szCs w:val="18"/>
        </w:rPr>
        <w:t xml:space="preserve"> DDV).</w:t>
      </w:r>
    </w:p>
    <w:p w14:paraId="420512B0" w14:textId="77777777" w:rsidR="00305A11" w:rsidRPr="00305A11" w:rsidRDefault="00305A11" w:rsidP="00305A11">
      <w:pPr>
        <w:spacing w:after="0"/>
        <w:jc w:val="both"/>
        <w:rPr>
          <w:rFonts w:ascii="Arial" w:hAnsi="Arial" w:cs="Arial"/>
          <w:sz w:val="18"/>
          <w:szCs w:val="18"/>
        </w:rPr>
      </w:pPr>
    </w:p>
    <w:p w14:paraId="57AACBCB" w14:textId="77777777" w:rsidR="00305A11" w:rsidRPr="00305A11" w:rsidRDefault="00305A11" w:rsidP="00305A11">
      <w:pPr>
        <w:tabs>
          <w:tab w:val="left" w:pos="1725"/>
        </w:tabs>
        <w:spacing w:after="0"/>
        <w:jc w:val="both"/>
        <w:rPr>
          <w:rFonts w:ascii="Arial" w:hAnsi="Arial" w:cs="Arial"/>
          <w:sz w:val="18"/>
          <w:szCs w:val="18"/>
        </w:rPr>
      </w:pPr>
      <w:r w:rsidRPr="00305A11">
        <w:rPr>
          <w:rFonts w:ascii="Arial" w:hAnsi="Arial" w:cs="Arial"/>
          <w:sz w:val="18"/>
          <w:szCs w:val="18"/>
        </w:rPr>
        <w:t>Če se bo skladno s 95. členom ZJN-3 spremenila vrednost predmeta naročila ali podaljšal rok dobave, bo moral dobavitelj temu ustrezno spremeniti oziroma nadomestiti tudi finančno zavarovanje.</w:t>
      </w:r>
    </w:p>
    <w:p w14:paraId="4E590D20" w14:textId="77777777" w:rsidR="00305A11" w:rsidRPr="00305A11" w:rsidRDefault="00305A11" w:rsidP="00305A11">
      <w:pPr>
        <w:tabs>
          <w:tab w:val="left" w:pos="1725"/>
        </w:tabs>
        <w:spacing w:after="0"/>
        <w:jc w:val="both"/>
        <w:rPr>
          <w:rFonts w:ascii="Arial" w:hAnsi="Arial" w:cs="Arial"/>
          <w:sz w:val="18"/>
          <w:szCs w:val="18"/>
        </w:rPr>
      </w:pPr>
    </w:p>
    <w:p w14:paraId="4959716C" w14:textId="77777777" w:rsidR="00305A11" w:rsidRPr="00305A11" w:rsidRDefault="00305A11" w:rsidP="00305A11">
      <w:pPr>
        <w:tabs>
          <w:tab w:val="left" w:pos="1725"/>
        </w:tabs>
        <w:spacing w:after="120"/>
        <w:jc w:val="both"/>
        <w:rPr>
          <w:rFonts w:ascii="Arial" w:hAnsi="Arial" w:cs="Arial"/>
          <w:sz w:val="18"/>
          <w:szCs w:val="18"/>
        </w:rPr>
      </w:pPr>
      <w:r w:rsidRPr="00305A11">
        <w:rPr>
          <w:rFonts w:ascii="Arial" w:hAnsi="Arial" w:cs="Arial"/>
          <w:sz w:val="18"/>
          <w:szCs w:val="18"/>
        </w:rPr>
        <w:t>Finančno zavarovanje za dobro izvedbo pogodbenih obveznosti naročnik unovči, če:</w:t>
      </w:r>
    </w:p>
    <w:p w14:paraId="07610C30" w14:textId="77777777" w:rsidR="00305A11" w:rsidRPr="00305A11" w:rsidRDefault="00305A11" w:rsidP="00D47C4D">
      <w:pPr>
        <w:pStyle w:val="ListParagraph"/>
        <w:numPr>
          <w:ilvl w:val="0"/>
          <w:numId w:val="17"/>
        </w:numPr>
        <w:tabs>
          <w:tab w:val="left" w:pos="1725"/>
        </w:tabs>
        <w:suppressAutoHyphens/>
        <w:autoSpaceDN w:val="0"/>
        <w:spacing w:after="120"/>
        <w:contextualSpacing w:val="0"/>
        <w:jc w:val="both"/>
        <w:textAlignment w:val="baseline"/>
        <w:rPr>
          <w:rFonts w:ascii="Arial" w:hAnsi="Arial" w:cs="Arial"/>
          <w:sz w:val="18"/>
          <w:szCs w:val="18"/>
        </w:rPr>
      </w:pPr>
      <w:r w:rsidRPr="00305A11">
        <w:rPr>
          <w:rFonts w:ascii="Arial" w:hAnsi="Arial" w:cs="Arial"/>
          <w:sz w:val="18"/>
          <w:szCs w:val="18"/>
        </w:rPr>
        <w:t>dobavitelj ne prične izpolnjevati svojih pogodbenih obveznosti v roku in v skladu z določili pogodbe,</w:t>
      </w:r>
    </w:p>
    <w:p w14:paraId="311D39A5" w14:textId="77777777" w:rsidR="00305A11" w:rsidRPr="00305A11" w:rsidRDefault="00305A11" w:rsidP="00D47C4D">
      <w:pPr>
        <w:pStyle w:val="ListParagraph"/>
        <w:numPr>
          <w:ilvl w:val="0"/>
          <w:numId w:val="17"/>
        </w:numPr>
        <w:suppressAutoHyphens/>
        <w:spacing w:after="120"/>
        <w:contextualSpacing w:val="0"/>
        <w:jc w:val="both"/>
        <w:rPr>
          <w:rFonts w:ascii="Arial" w:hAnsi="Arial" w:cs="Arial"/>
          <w:sz w:val="18"/>
          <w:szCs w:val="18"/>
        </w:rPr>
      </w:pPr>
      <w:r w:rsidRPr="00305A11">
        <w:rPr>
          <w:rFonts w:ascii="Arial" w:hAnsi="Arial" w:cs="Arial"/>
          <w:sz w:val="18"/>
          <w:szCs w:val="18"/>
        </w:rPr>
        <w:t>dobavitelj preneha izpolnjevati svoje pogodbene obveznosti v skladu z določili pogodbe,</w:t>
      </w:r>
    </w:p>
    <w:p w14:paraId="49394F39" w14:textId="77777777" w:rsidR="00305A11" w:rsidRPr="00305A11" w:rsidRDefault="00305A11" w:rsidP="00D47C4D">
      <w:pPr>
        <w:pStyle w:val="ListParagraph"/>
        <w:numPr>
          <w:ilvl w:val="0"/>
          <w:numId w:val="17"/>
        </w:numPr>
        <w:suppressAutoHyphens/>
        <w:spacing w:after="120"/>
        <w:contextualSpacing w:val="0"/>
        <w:jc w:val="both"/>
        <w:rPr>
          <w:rFonts w:ascii="Arial" w:hAnsi="Arial" w:cs="Arial"/>
          <w:sz w:val="18"/>
          <w:szCs w:val="18"/>
        </w:rPr>
      </w:pPr>
      <w:r w:rsidRPr="00305A11">
        <w:rPr>
          <w:rFonts w:ascii="Arial" w:hAnsi="Arial" w:cs="Arial"/>
          <w:sz w:val="18"/>
          <w:szCs w:val="18"/>
        </w:rPr>
        <w:t>dobavitelj svojih obveznosti ne izpolni skladno z določili pogodbe, v dogovorjeni kakovosti, obsegu ali rokih (tj. razlog neizpolnitve, nepravočasne izpolnitve ali nepravilne izpolnitve),</w:t>
      </w:r>
    </w:p>
    <w:p w14:paraId="36A12735" w14:textId="77777777" w:rsidR="00305A11" w:rsidRPr="00305A11" w:rsidRDefault="00305A11" w:rsidP="00D47C4D">
      <w:pPr>
        <w:pStyle w:val="ListParagraph"/>
        <w:numPr>
          <w:ilvl w:val="0"/>
          <w:numId w:val="17"/>
        </w:numPr>
        <w:suppressAutoHyphens/>
        <w:spacing w:after="120"/>
        <w:contextualSpacing w:val="0"/>
        <w:jc w:val="both"/>
        <w:rPr>
          <w:rFonts w:ascii="Arial" w:hAnsi="Arial" w:cs="Arial"/>
          <w:sz w:val="18"/>
          <w:szCs w:val="18"/>
        </w:rPr>
      </w:pPr>
      <w:r w:rsidRPr="00305A11">
        <w:rPr>
          <w:rFonts w:ascii="Arial" w:hAnsi="Arial" w:cs="Arial"/>
          <w:sz w:val="18"/>
          <w:szCs w:val="18"/>
        </w:rPr>
        <w:t>dobavitelj odstopi od pogodbe brez utemeljenega razloga, ki bi izviral iz sfere naročnika,</w:t>
      </w:r>
    </w:p>
    <w:p w14:paraId="5F69EC80" w14:textId="77777777" w:rsidR="00305A11" w:rsidRPr="00305A11" w:rsidRDefault="00305A11" w:rsidP="00D47C4D">
      <w:pPr>
        <w:pStyle w:val="ListParagraph"/>
        <w:numPr>
          <w:ilvl w:val="0"/>
          <w:numId w:val="17"/>
        </w:numPr>
        <w:suppressAutoHyphens/>
        <w:spacing w:after="120"/>
        <w:contextualSpacing w:val="0"/>
        <w:jc w:val="both"/>
        <w:rPr>
          <w:rFonts w:ascii="Arial" w:hAnsi="Arial" w:cs="Arial"/>
          <w:sz w:val="18"/>
          <w:szCs w:val="18"/>
        </w:rPr>
      </w:pPr>
      <w:r w:rsidRPr="00305A11">
        <w:rPr>
          <w:rFonts w:ascii="Arial" w:hAnsi="Arial" w:cs="Arial"/>
          <w:sz w:val="18"/>
          <w:szCs w:val="18"/>
        </w:rPr>
        <w:t>naročnik odstopi od pogodbe iz utemeljenega razloga, ki izvira iz sfere dobavitelja,</w:t>
      </w:r>
    </w:p>
    <w:p w14:paraId="7DA2D8F1" w14:textId="77777777" w:rsidR="00305A11" w:rsidRPr="00305A11" w:rsidRDefault="00305A11" w:rsidP="00D47C4D">
      <w:pPr>
        <w:pStyle w:val="ListParagraph"/>
        <w:numPr>
          <w:ilvl w:val="0"/>
          <w:numId w:val="17"/>
        </w:numPr>
        <w:suppressAutoHyphens/>
        <w:spacing w:after="120"/>
        <w:contextualSpacing w:val="0"/>
        <w:jc w:val="both"/>
        <w:rPr>
          <w:rFonts w:ascii="Arial" w:hAnsi="Arial" w:cs="Arial"/>
          <w:sz w:val="18"/>
          <w:szCs w:val="18"/>
        </w:rPr>
      </w:pPr>
      <w:r w:rsidRPr="00305A11">
        <w:rPr>
          <w:rFonts w:ascii="Arial" w:hAnsi="Arial" w:cs="Arial"/>
          <w:sz w:val="18"/>
          <w:szCs w:val="18"/>
        </w:rPr>
        <w:t>dobavitelj naročniku ali tretjim osebam pri izvajanju del povzroči škodo, ki je ne povrne v roku 8 dni po pozivu naročnika,</w:t>
      </w:r>
    </w:p>
    <w:p w14:paraId="6B698BB6" w14:textId="77777777" w:rsidR="00305A11" w:rsidRPr="00305A11" w:rsidRDefault="00305A11" w:rsidP="00D47C4D">
      <w:pPr>
        <w:pStyle w:val="ListParagraph"/>
        <w:numPr>
          <w:ilvl w:val="0"/>
          <w:numId w:val="17"/>
        </w:numPr>
        <w:suppressAutoHyphens/>
        <w:spacing w:after="120"/>
        <w:contextualSpacing w:val="0"/>
        <w:jc w:val="both"/>
        <w:rPr>
          <w:rFonts w:ascii="Arial" w:hAnsi="Arial" w:cs="Arial"/>
          <w:sz w:val="18"/>
          <w:szCs w:val="18"/>
        </w:rPr>
      </w:pPr>
      <w:r w:rsidRPr="00305A11">
        <w:rPr>
          <w:rFonts w:ascii="Arial" w:hAnsi="Arial" w:cs="Arial"/>
          <w:sz w:val="18"/>
          <w:szCs w:val="18"/>
        </w:rPr>
        <w:t>dobavitelj naročniku poda zavajajoče ali lažne izjave, podatke oziroma dokumente,</w:t>
      </w:r>
    </w:p>
    <w:p w14:paraId="4B21B030" w14:textId="77777777" w:rsidR="00305A11" w:rsidRPr="00305A11" w:rsidRDefault="00305A11" w:rsidP="00D47C4D">
      <w:pPr>
        <w:pStyle w:val="ListParagraph"/>
        <w:numPr>
          <w:ilvl w:val="0"/>
          <w:numId w:val="17"/>
        </w:numPr>
        <w:suppressAutoHyphens/>
        <w:autoSpaceDN w:val="0"/>
        <w:spacing w:after="120"/>
        <w:contextualSpacing w:val="0"/>
        <w:jc w:val="both"/>
        <w:rPr>
          <w:rFonts w:ascii="Arial" w:hAnsi="Arial" w:cs="Arial"/>
          <w:sz w:val="18"/>
          <w:szCs w:val="18"/>
        </w:rPr>
      </w:pPr>
      <w:r w:rsidRPr="00305A11">
        <w:rPr>
          <w:rFonts w:ascii="Arial" w:hAnsi="Arial" w:cs="Arial"/>
          <w:sz w:val="18"/>
          <w:szCs w:val="18"/>
        </w:rPr>
        <w:t>dobavitelj v roku, ki ga določi naročnik, ne odpravi morebitnih pomanjkljivosti ali napak na predmetu naročila,</w:t>
      </w:r>
    </w:p>
    <w:p w14:paraId="66711101" w14:textId="77777777" w:rsidR="00305A11" w:rsidRPr="00305A11" w:rsidRDefault="00305A11" w:rsidP="00D47C4D">
      <w:pPr>
        <w:pStyle w:val="ListParagraph"/>
        <w:numPr>
          <w:ilvl w:val="0"/>
          <w:numId w:val="17"/>
        </w:numPr>
        <w:suppressAutoHyphens/>
        <w:spacing w:after="120"/>
        <w:contextualSpacing w:val="0"/>
        <w:jc w:val="both"/>
        <w:rPr>
          <w:rFonts w:ascii="Arial" w:hAnsi="Arial" w:cs="Arial"/>
          <w:sz w:val="18"/>
          <w:szCs w:val="18"/>
        </w:rPr>
      </w:pPr>
      <w:r w:rsidRPr="00305A11">
        <w:rPr>
          <w:rFonts w:ascii="Arial" w:hAnsi="Arial" w:cs="Arial"/>
          <w:sz w:val="18"/>
          <w:szCs w:val="18"/>
        </w:rPr>
        <w:t>dobavitelj naročniku skladno z njegovim pozivom ne izroči novega oziroma spremenjenega finančnega zavarovanja, ki bi bilo potrebno zaradi spremembe vrednosti ali roka izvedbe oziroma dobave predmeta naročila.</w:t>
      </w:r>
    </w:p>
    <w:p w14:paraId="67876CD3" w14:textId="77777777" w:rsidR="00305A11" w:rsidRDefault="00305A11" w:rsidP="007C4AEA">
      <w:pPr>
        <w:spacing w:before="240" w:after="120"/>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433046" w:rsidRPr="00731494" w14:paraId="67998363" w14:textId="77777777" w:rsidTr="00B15ADB">
        <w:tc>
          <w:tcPr>
            <w:tcW w:w="0" w:type="auto"/>
            <w:shd w:val="clear" w:color="auto" w:fill="000000"/>
            <w:tcMar>
              <w:top w:w="150" w:type="dxa"/>
              <w:bottom w:w="150" w:type="dxa"/>
            </w:tcMar>
            <w:vAlign w:val="center"/>
          </w:tcPr>
          <w:p w14:paraId="04F5DFDB" w14:textId="77777777" w:rsidR="00433046" w:rsidRPr="00731494" w:rsidRDefault="00433046" w:rsidP="00B15ADB">
            <w:pPr>
              <w:jc w:val="center"/>
            </w:pPr>
            <w:r w:rsidRPr="00731494">
              <w:rPr>
                <w:rFonts w:ascii="Arial" w:hAnsi="Arial" w:cs="Arial"/>
                <w:b/>
                <w:bCs/>
                <w:color w:val="FFFFFF"/>
                <w:position w:val="-2"/>
                <w:sz w:val="18"/>
                <w:szCs w:val="18"/>
                <w:shd w:val="clear" w:color="auto" w:fill="000000"/>
              </w:rPr>
              <w:t>Zavarovanje za dobro izvedbo</w:t>
            </w:r>
          </w:p>
        </w:tc>
      </w:tr>
    </w:tbl>
    <w:p w14:paraId="07525AF7" w14:textId="0A0D0200" w:rsidR="00433046" w:rsidRPr="00D85828" w:rsidRDefault="00433046" w:rsidP="00433046">
      <w:pPr>
        <w:spacing w:before="240" w:after="240"/>
        <w:jc w:val="center"/>
        <w:rPr>
          <w:rFonts w:ascii="Arial" w:hAnsi="Arial" w:cs="Arial"/>
          <w:b/>
          <w:bCs/>
          <w:color w:val="000000"/>
          <w:sz w:val="18"/>
          <w:szCs w:val="18"/>
        </w:rPr>
      </w:pPr>
      <w:r w:rsidRPr="00D85828">
        <w:rPr>
          <w:rFonts w:ascii="Arial" w:hAnsi="Arial" w:cs="Arial"/>
          <w:b/>
          <w:bCs/>
          <w:color w:val="000000"/>
          <w:sz w:val="18"/>
          <w:szCs w:val="18"/>
        </w:rPr>
        <w:t>Velja za sklop</w:t>
      </w:r>
      <w:r>
        <w:rPr>
          <w:rFonts w:ascii="Arial" w:hAnsi="Arial" w:cs="Arial"/>
          <w:b/>
          <w:bCs/>
          <w:color w:val="000000"/>
          <w:sz w:val="18"/>
          <w:szCs w:val="18"/>
        </w:rPr>
        <w:t xml:space="preserve"> </w:t>
      </w:r>
      <w:r w:rsidR="001543A1">
        <w:rPr>
          <w:rFonts w:ascii="Arial" w:hAnsi="Arial" w:cs="Arial"/>
          <w:b/>
          <w:bCs/>
          <w:color w:val="000000"/>
          <w:sz w:val="18"/>
          <w:szCs w:val="18"/>
        </w:rPr>
        <w:t>6</w:t>
      </w:r>
    </w:p>
    <w:p w14:paraId="572CA384" w14:textId="31ED43AB" w:rsidR="00283B0B" w:rsidRPr="007C4AEA" w:rsidRDefault="00283B0B" w:rsidP="00283B0B">
      <w:pPr>
        <w:spacing w:before="240" w:after="120"/>
        <w:jc w:val="both"/>
        <w:rPr>
          <w:rFonts w:ascii="Arial" w:hAnsi="Arial" w:cs="Arial"/>
          <w:color w:val="000000"/>
          <w:sz w:val="18"/>
          <w:szCs w:val="18"/>
        </w:rPr>
      </w:pPr>
      <w:r w:rsidRPr="007C4AEA">
        <w:rPr>
          <w:rFonts w:ascii="Arial" w:hAnsi="Arial" w:cs="Arial"/>
          <w:color w:val="000000"/>
          <w:sz w:val="18"/>
          <w:szCs w:val="18"/>
        </w:rPr>
        <w:t xml:space="preserve">Pogodba bo postala veljavna pod pogojem, da izbrani ponudnik predloži finančno zavarovanje za dobro izvedbo pogodbenih obveznosti, skladno s to točko razpisne dokumentacije. Izbrani ponudnik bo moral v osmih (8) dneh od sklenitve pogodbe naročniku predložiti originalno, brezpogojno, nepreklicno bančno garancijo ali kavcijsko zavarovanje finančne inštitucije (banke ali zavarovalnice) s sedežem v EU, plačljivo na prvi poziv, za dobro izvedbo pogodbenih obveznosti, z veljavnostjo najmanj </w:t>
      </w:r>
      <w:r>
        <w:rPr>
          <w:rFonts w:ascii="Arial" w:hAnsi="Arial" w:cs="Arial"/>
          <w:color w:val="000000"/>
          <w:sz w:val="18"/>
          <w:szCs w:val="18"/>
        </w:rPr>
        <w:t>60</w:t>
      </w:r>
      <w:r w:rsidRPr="007C4AEA">
        <w:rPr>
          <w:rFonts w:ascii="Arial" w:hAnsi="Arial" w:cs="Arial"/>
          <w:color w:val="000000"/>
          <w:sz w:val="18"/>
          <w:szCs w:val="18"/>
        </w:rPr>
        <w:t xml:space="preserve"> dni od sklenitve pogodbe, v višini 10% od skupne pogodbene </w:t>
      </w:r>
      <w:r w:rsidRPr="007C4AEA">
        <w:rPr>
          <w:rFonts w:ascii="Arial" w:hAnsi="Arial" w:cs="Arial"/>
          <w:color w:val="000000"/>
          <w:sz w:val="18"/>
          <w:szCs w:val="18"/>
        </w:rPr>
        <w:lastRenderedPageBreak/>
        <w:t>vrednosti brez DDV; pred potekom garancijskega roka pa bo moral predložiti novo finančno zavarovanje za dobro izvedbo pogodbenih obveznosti višini</w:t>
      </w:r>
      <w:r>
        <w:rPr>
          <w:rFonts w:ascii="Arial" w:hAnsi="Arial" w:cs="Arial"/>
          <w:color w:val="000000"/>
          <w:sz w:val="18"/>
          <w:szCs w:val="18"/>
        </w:rPr>
        <w:t xml:space="preserve"> 10 % pogodbene vrednosti vzdrževanja</w:t>
      </w:r>
      <w:r w:rsidRPr="007C4AEA">
        <w:rPr>
          <w:rFonts w:ascii="Arial" w:hAnsi="Arial" w:cs="Arial"/>
          <w:color w:val="000000"/>
          <w:sz w:val="18"/>
          <w:szCs w:val="18"/>
        </w:rPr>
        <w:t xml:space="preserve"> z veljavnostjo najmanj do poteka obdobja pogarancijskega vzdrževanja. Finančno zavarovanje za dobro izvedbo pogodbenih obveznosti ne sme bistveno odstopati od vzorca tega finančnega zavarovanja, ki je sestavni del te razpisne dokumentacije. </w:t>
      </w:r>
    </w:p>
    <w:p w14:paraId="6689EC6C" w14:textId="77777777" w:rsidR="00283B0B" w:rsidRPr="007C4AEA" w:rsidRDefault="00283B0B" w:rsidP="00283B0B">
      <w:pPr>
        <w:spacing w:before="120" w:after="120"/>
        <w:jc w:val="both"/>
        <w:rPr>
          <w:rFonts w:ascii="Arial" w:hAnsi="Arial" w:cs="Arial"/>
          <w:color w:val="000000"/>
          <w:sz w:val="18"/>
          <w:szCs w:val="18"/>
        </w:rPr>
      </w:pPr>
      <w:r w:rsidRPr="007C4AEA">
        <w:rPr>
          <w:rFonts w:ascii="Arial" w:hAnsi="Arial" w:cs="Arial"/>
          <w:color w:val="000000"/>
          <w:sz w:val="18"/>
          <w:szCs w:val="18"/>
        </w:rPr>
        <w:t>Izbrani ponudnik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543FD389" w14:textId="77777777" w:rsidR="00283B0B" w:rsidRPr="007C4AEA" w:rsidRDefault="00283B0B" w:rsidP="00283B0B">
      <w:pPr>
        <w:spacing w:before="120" w:after="120"/>
        <w:jc w:val="both"/>
        <w:rPr>
          <w:rFonts w:ascii="Arial" w:hAnsi="Arial" w:cs="Arial"/>
          <w:color w:val="000000"/>
          <w:sz w:val="18"/>
          <w:szCs w:val="18"/>
        </w:rPr>
      </w:pPr>
      <w:r w:rsidRPr="007C4AEA">
        <w:rPr>
          <w:rFonts w:ascii="Arial" w:hAnsi="Arial" w:cs="Arial"/>
          <w:color w:val="000000"/>
          <w:sz w:val="18"/>
          <w:szCs w:val="18"/>
        </w:rPr>
        <w:t>Ponudnik mora v ponudbeni dokumentaciji predložiti vzorec finančnega zavarovanja za dobro izvedbo pogodbenih obveznosti (Obrazec »Finančno zavarovanje za dobro izvedbo pogodbenih obveznosti«), s čimer potrdi, da se strinja z njegovo vsebino in razlogi za unovčitev ter da bo v zgoraj zapisanem roku od sklenitve pogodbe (ali skupaj s sklenitvijo pogodbe) naročniku predložil ustrezno finančno zavarovanje garanta z vsebino, kot je podana na obrazcu. Če se bo skladno s 95. členom ZJN-3 spremenil dobavni rok, trajanje obdobja pogarancijskega vzdrževanja ali vrednost predmeta naročila, bo moral izbrani ponudnik temu ustrezno spremeniti, podaljšati oziroma nadomestiti tudi zavarovanje za dobro izvedbo pogodbenih obveznosti.</w:t>
      </w:r>
    </w:p>
    <w:p w14:paraId="2FA3029E" w14:textId="77777777" w:rsidR="00283B0B" w:rsidRPr="007C4AEA" w:rsidRDefault="00283B0B" w:rsidP="00283B0B">
      <w:pPr>
        <w:spacing w:before="120" w:after="120"/>
        <w:jc w:val="both"/>
        <w:rPr>
          <w:rFonts w:ascii="Arial" w:hAnsi="Arial" w:cs="Arial"/>
          <w:color w:val="000000"/>
          <w:sz w:val="18"/>
          <w:szCs w:val="18"/>
        </w:rPr>
      </w:pPr>
      <w:r w:rsidRPr="007C4AEA">
        <w:rPr>
          <w:rFonts w:ascii="Arial" w:hAnsi="Arial" w:cs="Arial"/>
          <w:color w:val="000000"/>
          <w:sz w:val="18"/>
          <w:szCs w:val="18"/>
        </w:rPr>
        <w:t>Finančno zavarovanje lahko naročnik unovči, če:</w:t>
      </w:r>
    </w:p>
    <w:p w14:paraId="1BA824B1" w14:textId="77777777" w:rsidR="00283B0B" w:rsidRDefault="00283B0B" w:rsidP="000F5756">
      <w:pPr>
        <w:pStyle w:val="ListParagraph"/>
        <w:numPr>
          <w:ilvl w:val="0"/>
          <w:numId w:val="23"/>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ne prične izpolnjevati svojih pogodbenih obveznosti v roku in v skladu z določili pogodbe,</w:t>
      </w:r>
    </w:p>
    <w:p w14:paraId="1C94641C" w14:textId="77777777" w:rsidR="00283B0B" w:rsidRDefault="00283B0B" w:rsidP="000F5756">
      <w:pPr>
        <w:pStyle w:val="ListParagraph"/>
        <w:numPr>
          <w:ilvl w:val="0"/>
          <w:numId w:val="23"/>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preneha izpolnjevati svoje pogodbene obveznosti v skladu z določili pogodbe,</w:t>
      </w:r>
    </w:p>
    <w:p w14:paraId="03D1366E" w14:textId="77777777" w:rsidR="00283B0B" w:rsidRDefault="00283B0B" w:rsidP="000F5756">
      <w:pPr>
        <w:pStyle w:val="ListParagraph"/>
        <w:numPr>
          <w:ilvl w:val="0"/>
          <w:numId w:val="23"/>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svojih obveznosti ne izpolni skladno s pogodbo, v dogovorjeni kakovosti, obsegu ali rokih (tj. razlog neizpolnitve, nepravočasne izpolnitve ali nepravilne izpolnitve),</w:t>
      </w:r>
    </w:p>
    <w:p w14:paraId="07B094EA" w14:textId="77777777" w:rsidR="00283B0B" w:rsidRDefault="00283B0B" w:rsidP="000F5756">
      <w:pPr>
        <w:pStyle w:val="ListParagraph"/>
        <w:numPr>
          <w:ilvl w:val="0"/>
          <w:numId w:val="23"/>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odstopi od pogodbe brez utemeljenega razloga, ki bi izviral iz sfere naročnika,</w:t>
      </w:r>
    </w:p>
    <w:p w14:paraId="1C4D9320" w14:textId="77777777" w:rsidR="00283B0B" w:rsidRDefault="00283B0B" w:rsidP="000F5756">
      <w:pPr>
        <w:pStyle w:val="ListParagraph"/>
        <w:numPr>
          <w:ilvl w:val="0"/>
          <w:numId w:val="23"/>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naročnik odstopi od pogodbe iz utemeljenega razloga, ki izvira iz sfere dobavitelja,</w:t>
      </w:r>
    </w:p>
    <w:p w14:paraId="6711FC5A" w14:textId="77777777" w:rsidR="00283B0B" w:rsidRDefault="00283B0B" w:rsidP="000F5756">
      <w:pPr>
        <w:pStyle w:val="ListParagraph"/>
        <w:numPr>
          <w:ilvl w:val="0"/>
          <w:numId w:val="23"/>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naročniku ali tretjim osebam pri izvajanju del povzroči škodo, ki je ne povrne v roku 8 dni po pozivu naročnika,</w:t>
      </w:r>
    </w:p>
    <w:p w14:paraId="380AFEB5" w14:textId="77777777" w:rsidR="00283B0B" w:rsidRDefault="00283B0B" w:rsidP="000F5756">
      <w:pPr>
        <w:pStyle w:val="ListParagraph"/>
        <w:numPr>
          <w:ilvl w:val="0"/>
          <w:numId w:val="23"/>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naročniku poda zavajajoče ali lažne izjave, podatke oziroma dokumente,</w:t>
      </w:r>
    </w:p>
    <w:p w14:paraId="18DA42D1" w14:textId="77777777" w:rsidR="00283B0B" w:rsidRDefault="00283B0B" w:rsidP="000F5756">
      <w:pPr>
        <w:pStyle w:val="ListParagraph"/>
        <w:numPr>
          <w:ilvl w:val="0"/>
          <w:numId w:val="23"/>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v roku, ki ga določi naročnik, ne odpravi morebitnih pomanjkljivosti ali napak na izvedenem predmetu naročila,</w:t>
      </w:r>
    </w:p>
    <w:p w14:paraId="08421655" w14:textId="77777777" w:rsidR="00283B0B" w:rsidRDefault="00283B0B" w:rsidP="000F5756">
      <w:pPr>
        <w:pStyle w:val="ListParagraph"/>
        <w:numPr>
          <w:ilvl w:val="0"/>
          <w:numId w:val="23"/>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v predvidenem roku naročniku ne predloži ustreznega finančnega zavarovanja za odpravo napak v garancijskem roku ali za nadaljnjo dobro izvedbo pogodbenih obveznosti,</w:t>
      </w:r>
    </w:p>
    <w:p w14:paraId="6A5F7C84" w14:textId="77777777" w:rsidR="00283B0B" w:rsidRDefault="00283B0B" w:rsidP="000F5756">
      <w:pPr>
        <w:pStyle w:val="ListParagraph"/>
        <w:numPr>
          <w:ilvl w:val="0"/>
          <w:numId w:val="23"/>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6C38B249" w14:textId="77777777" w:rsidR="00283B0B" w:rsidRDefault="00283B0B" w:rsidP="00283B0B">
      <w:pPr>
        <w:pStyle w:val="ListParagraph"/>
        <w:spacing w:before="120" w:after="120"/>
        <w:contextualSpacing w:val="0"/>
        <w:jc w:val="both"/>
        <w:rPr>
          <w:rFonts w:ascii="Arial" w:hAnsi="Arial" w:cs="Arial"/>
          <w:color w:val="000000"/>
          <w:sz w:val="18"/>
          <w:szCs w:val="18"/>
        </w:rPr>
      </w:pPr>
    </w:p>
    <w:p w14:paraId="561C8EA8" w14:textId="77777777" w:rsidR="00283B0B" w:rsidRDefault="00283B0B" w:rsidP="00283B0B">
      <w:pPr>
        <w:pStyle w:val="ListParagraph"/>
        <w:spacing w:before="120" w:after="120"/>
        <w:contextualSpacing w:val="0"/>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283B0B" w:rsidRPr="00731494" w14:paraId="434304BB" w14:textId="77777777" w:rsidTr="00B15ADB">
        <w:tc>
          <w:tcPr>
            <w:tcW w:w="0" w:type="auto"/>
            <w:shd w:val="clear" w:color="auto" w:fill="000000"/>
            <w:tcMar>
              <w:top w:w="150" w:type="dxa"/>
              <w:bottom w:w="150" w:type="dxa"/>
            </w:tcMar>
            <w:vAlign w:val="center"/>
          </w:tcPr>
          <w:p w14:paraId="2099B1B4" w14:textId="77777777" w:rsidR="00283B0B" w:rsidRPr="00731494" w:rsidRDefault="00283B0B" w:rsidP="00B15ADB">
            <w:pPr>
              <w:jc w:val="center"/>
            </w:pPr>
            <w:r w:rsidRPr="00731494">
              <w:rPr>
                <w:rFonts w:ascii="Arial" w:hAnsi="Arial" w:cs="Arial"/>
                <w:b/>
                <w:bCs/>
                <w:color w:val="FFFFFF"/>
                <w:position w:val="-2"/>
                <w:sz w:val="18"/>
                <w:szCs w:val="18"/>
                <w:shd w:val="clear" w:color="auto" w:fill="000000"/>
              </w:rPr>
              <w:t>Zavarovanje za odpravo napak</w:t>
            </w:r>
          </w:p>
        </w:tc>
      </w:tr>
    </w:tbl>
    <w:p w14:paraId="4DBDB43D" w14:textId="4FE47D23" w:rsidR="00283B0B" w:rsidRPr="00D85828" w:rsidRDefault="00283B0B" w:rsidP="00283B0B">
      <w:pPr>
        <w:spacing w:before="240" w:after="240"/>
        <w:jc w:val="center"/>
        <w:rPr>
          <w:rFonts w:ascii="Arial" w:hAnsi="Arial" w:cs="Arial"/>
          <w:b/>
          <w:bCs/>
          <w:color w:val="000000"/>
          <w:sz w:val="18"/>
          <w:szCs w:val="18"/>
        </w:rPr>
      </w:pPr>
      <w:r w:rsidRPr="00D85828">
        <w:rPr>
          <w:rFonts w:ascii="Arial" w:hAnsi="Arial" w:cs="Arial"/>
          <w:b/>
          <w:bCs/>
          <w:color w:val="000000"/>
          <w:sz w:val="18"/>
          <w:szCs w:val="18"/>
        </w:rPr>
        <w:t>Velja za sklop</w:t>
      </w:r>
      <w:r>
        <w:rPr>
          <w:rFonts w:ascii="Arial" w:hAnsi="Arial" w:cs="Arial"/>
          <w:b/>
          <w:bCs/>
          <w:color w:val="000000"/>
          <w:sz w:val="18"/>
          <w:szCs w:val="18"/>
        </w:rPr>
        <w:t xml:space="preserve"> </w:t>
      </w:r>
      <w:r w:rsidR="001543A1">
        <w:rPr>
          <w:rFonts w:ascii="Arial" w:hAnsi="Arial" w:cs="Arial"/>
          <w:b/>
          <w:bCs/>
          <w:color w:val="000000"/>
          <w:sz w:val="18"/>
          <w:szCs w:val="18"/>
        </w:rPr>
        <w:t>6</w:t>
      </w:r>
    </w:p>
    <w:p w14:paraId="7D195891" w14:textId="0835C6CD" w:rsidR="00283B0B" w:rsidRPr="007C4AEA" w:rsidRDefault="00283B0B" w:rsidP="00283B0B">
      <w:pPr>
        <w:spacing w:before="240" w:after="120"/>
        <w:jc w:val="both"/>
        <w:rPr>
          <w:rFonts w:ascii="Arial" w:hAnsi="Arial" w:cs="Arial"/>
          <w:sz w:val="18"/>
          <w:szCs w:val="18"/>
        </w:rPr>
      </w:pPr>
      <w:r w:rsidRPr="007C4AEA">
        <w:rPr>
          <w:rFonts w:ascii="Arial" w:hAnsi="Arial" w:cs="Arial"/>
          <w:sz w:val="18"/>
          <w:szCs w:val="18"/>
        </w:rPr>
        <w:t>Izbrani ponudnik bo moral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dobava ni uspešno izvedena. Finančno zavarovanje za odpravo napak v garancijskem roku ne sme bistveno odstopati od vzorca tega finančnega zavarovanja, ki je sestavni del te razpisne dokumentacije.</w:t>
      </w:r>
    </w:p>
    <w:p w14:paraId="50679C53" w14:textId="77777777" w:rsidR="00283B0B" w:rsidRPr="007C4AEA" w:rsidRDefault="00283B0B" w:rsidP="00283B0B">
      <w:pPr>
        <w:spacing w:before="120" w:after="120"/>
        <w:jc w:val="both"/>
        <w:rPr>
          <w:rFonts w:ascii="Arial" w:hAnsi="Arial" w:cs="Arial"/>
          <w:sz w:val="18"/>
          <w:szCs w:val="18"/>
        </w:rPr>
      </w:pPr>
      <w:r w:rsidRPr="007C4AEA">
        <w:rPr>
          <w:rFonts w:ascii="Arial" w:hAnsi="Arial" w:cs="Arial"/>
          <w:sz w:val="18"/>
          <w:szCs w:val="18"/>
        </w:rPr>
        <w:t xml:space="preserve">Ponudnik mora v ponudbeni dokumentaciji predložiti vzorec finančnega zavarovanja za odpravo napak v garancijskem roku (Obrazec »Finančno zavarovanje za odpravo napak v garancijskem roku«), s čimer potrdi, da se strinja z njegovo vsebino in razlogi za unovčitev ter da bo najkasneje ob primopredaji predložil ustrezno finančno </w:t>
      </w:r>
      <w:r w:rsidRPr="007C4AEA">
        <w:rPr>
          <w:rFonts w:ascii="Arial" w:hAnsi="Arial" w:cs="Arial"/>
          <w:sz w:val="18"/>
          <w:szCs w:val="18"/>
        </w:rPr>
        <w:lastRenderedPageBreak/>
        <w:t>zavarovanje garanta z vsebino, kot je podana na obrazcu. Če se bo skladno s 95. členom ZJN-3 spremenil garancijski rok ali vrednost predmeta naročila, bo moral izbrani ponudnik temu ustrezno spremeniti, podaljšati oziroma nadomestiti tudi zavarovanje za odpravo napak v garancijskem roku</w:t>
      </w:r>
      <w:r w:rsidRPr="007C4AEA">
        <w:rPr>
          <w:rFonts w:ascii="Arial" w:hAnsi="Arial" w:cs="Arial"/>
          <w:color w:val="000000" w:themeColor="text1"/>
          <w:sz w:val="18"/>
          <w:szCs w:val="18"/>
        </w:rPr>
        <w:t>.</w:t>
      </w:r>
    </w:p>
    <w:p w14:paraId="31E4FA57" w14:textId="77777777" w:rsidR="00283B0B" w:rsidRPr="007C4AEA" w:rsidRDefault="00283B0B" w:rsidP="00283B0B">
      <w:pPr>
        <w:spacing w:before="120" w:after="120"/>
        <w:jc w:val="both"/>
        <w:rPr>
          <w:rFonts w:ascii="Arial" w:hAnsi="Arial" w:cs="Arial"/>
          <w:sz w:val="18"/>
          <w:szCs w:val="18"/>
        </w:rPr>
      </w:pPr>
      <w:r w:rsidRPr="007C4AEA">
        <w:rPr>
          <w:rFonts w:ascii="Arial" w:hAnsi="Arial" w:cs="Arial"/>
          <w:sz w:val="18"/>
          <w:szCs w:val="18"/>
        </w:rPr>
        <w:t xml:space="preserve">Finančno zavarovanje za odpravo napak v garancijskem roku lahko naročnik unovči, če: </w:t>
      </w:r>
    </w:p>
    <w:p w14:paraId="38649B72" w14:textId="77777777" w:rsidR="00283B0B" w:rsidRDefault="00283B0B" w:rsidP="000F5756">
      <w:pPr>
        <w:pStyle w:val="ListParagraph"/>
        <w:numPr>
          <w:ilvl w:val="0"/>
          <w:numId w:val="24"/>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dobavitelj v garancijskem obdobju ne odpravi v celoti, ustrezno in v določenih rokih vseh notificiranih napak,</w:t>
      </w:r>
    </w:p>
    <w:p w14:paraId="06AC34F7" w14:textId="77777777" w:rsidR="00283B0B" w:rsidRDefault="00283B0B" w:rsidP="000F5756">
      <w:pPr>
        <w:pStyle w:val="ListParagraph"/>
        <w:numPr>
          <w:ilvl w:val="0"/>
          <w:numId w:val="24"/>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0A6B2078" w14:textId="77777777" w:rsidR="00283B0B" w:rsidRDefault="00283B0B" w:rsidP="000F5756">
      <w:pPr>
        <w:pStyle w:val="ListParagraph"/>
        <w:numPr>
          <w:ilvl w:val="0"/>
          <w:numId w:val="24"/>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dobavitelj v predvidenem roku naročniku ne predloži ustreznega finančnega zavarovanja za nadaljnjo dobro izvedbo pogodbenih obveznosti,</w:t>
      </w:r>
    </w:p>
    <w:p w14:paraId="4AC961BA" w14:textId="77777777" w:rsidR="00283B0B" w:rsidRPr="007C4AEA" w:rsidRDefault="00283B0B" w:rsidP="000F5756">
      <w:pPr>
        <w:pStyle w:val="ListParagraph"/>
        <w:numPr>
          <w:ilvl w:val="0"/>
          <w:numId w:val="24"/>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p>
    <w:p w14:paraId="2126A82F" w14:textId="77777777" w:rsidR="00BE7E6E" w:rsidRDefault="00BE7E6E"/>
    <w:p w14:paraId="4AF1E93A" w14:textId="77777777" w:rsidR="00283B0B" w:rsidRDefault="00283B0B"/>
    <w:p w14:paraId="6E599975" w14:textId="77777777" w:rsidR="00283B0B" w:rsidRDefault="00283B0B"/>
    <w:p w14:paraId="6DC9256A" w14:textId="77777777" w:rsidR="00283B0B" w:rsidRDefault="00283B0B"/>
    <w:p w14:paraId="619B2300" w14:textId="77777777" w:rsidR="00283B0B" w:rsidRPr="00731494" w:rsidRDefault="00283B0B">
      <w:pPr>
        <w:sectPr w:rsidR="00283B0B" w:rsidRPr="00731494" w:rsidSect="00D931BF">
          <w:pgSz w:w="11906" w:h="16838"/>
          <w:pgMar w:top="1418" w:right="1418" w:bottom="1418" w:left="1418" w:header="567" w:footer="680" w:gutter="0"/>
          <w:cols w:space="708"/>
          <w:docGrid w:linePitch="360"/>
        </w:sectPr>
      </w:pPr>
    </w:p>
    <w:p w14:paraId="179A9ABB"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731494">
        <w:rPr>
          <w:rFonts w:ascii="Arial" w:hAnsi="Arial" w:cs="Arial"/>
          <w:color w:val="FFFFFF" w:themeColor="background1"/>
        </w:rPr>
        <w:lastRenderedPageBreak/>
        <w:t>Tehnične specifikacije</w:t>
      </w:r>
    </w:p>
    <w:p w14:paraId="6BB86324" w14:textId="77777777" w:rsidR="00534F78" w:rsidRPr="00731494" w:rsidRDefault="00534F78" w:rsidP="00546FD8">
      <w:pPr>
        <w:spacing w:after="0" w:line="260" w:lineRule="exact"/>
        <w:jc w:val="both"/>
        <w:rPr>
          <w:rFonts w:ascii="Arial" w:hAnsi="Arial" w:cs="Arial"/>
          <w:b/>
          <w:sz w:val="18"/>
          <w:szCs w:val="18"/>
        </w:rPr>
      </w:pPr>
    </w:p>
    <w:p w14:paraId="05DD8BC5" w14:textId="66F6656E" w:rsidR="00546FD8" w:rsidRPr="00432CAB" w:rsidRDefault="00546FD8" w:rsidP="00546FD8">
      <w:pPr>
        <w:spacing w:after="0" w:line="260" w:lineRule="exact"/>
        <w:jc w:val="both"/>
        <w:rPr>
          <w:rFonts w:ascii="Arial" w:hAnsi="Arial" w:cs="Arial"/>
          <w:b/>
          <w:sz w:val="18"/>
          <w:szCs w:val="18"/>
        </w:rPr>
      </w:pPr>
      <w:r w:rsidRPr="00432CAB">
        <w:rPr>
          <w:rFonts w:ascii="Arial" w:hAnsi="Arial" w:cs="Arial"/>
          <w:b/>
          <w:sz w:val="18"/>
          <w:szCs w:val="18"/>
        </w:rPr>
        <w:t xml:space="preserve">1. PREDMET JAVNEGA NAROČILA </w:t>
      </w:r>
    </w:p>
    <w:p w14:paraId="021EBC50" w14:textId="05D9F2AA" w:rsidR="002232EE" w:rsidRDefault="002232EE" w:rsidP="002232EE">
      <w:pPr>
        <w:spacing w:before="225" w:after="225" w:line="240" w:lineRule="auto"/>
        <w:jc w:val="both"/>
        <w:rPr>
          <w:rFonts w:ascii="Arial" w:hAnsi="Arial" w:cs="Arial"/>
          <w:snapToGrid w:val="0"/>
          <w:color w:val="000000"/>
          <w:sz w:val="18"/>
          <w:szCs w:val="18"/>
        </w:rPr>
      </w:pPr>
      <w:r w:rsidRPr="00CA7603">
        <w:rPr>
          <w:rFonts w:ascii="Arial" w:hAnsi="Arial" w:cs="Arial"/>
          <w:snapToGrid w:val="0"/>
          <w:color w:val="000000"/>
          <w:sz w:val="18"/>
          <w:szCs w:val="18"/>
        </w:rPr>
        <w:t xml:space="preserve">Predmet javnega naročila </w:t>
      </w:r>
      <w:r>
        <w:rPr>
          <w:rFonts w:ascii="Arial" w:hAnsi="Arial" w:cs="Arial"/>
          <w:snapToGrid w:val="0"/>
          <w:color w:val="000000"/>
          <w:sz w:val="18"/>
          <w:szCs w:val="18"/>
        </w:rPr>
        <w:t xml:space="preserve">je </w:t>
      </w:r>
      <w:r w:rsidR="00283B0B">
        <w:rPr>
          <w:rFonts w:ascii="Arial" w:hAnsi="Arial" w:cs="Arial"/>
          <w:snapToGrid w:val="0"/>
          <w:color w:val="000000"/>
          <w:sz w:val="18"/>
          <w:szCs w:val="18"/>
        </w:rPr>
        <w:t>n</w:t>
      </w:r>
      <w:r w:rsidR="00283B0B" w:rsidRPr="00283B0B">
        <w:rPr>
          <w:rFonts w:ascii="Arial" w:hAnsi="Arial" w:cs="Arial"/>
          <w:snapToGrid w:val="0"/>
          <w:color w:val="000000"/>
          <w:sz w:val="18"/>
          <w:szCs w:val="18"/>
        </w:rPr>
        <w:t>ajem in nakup ultrazvokov za potrebe UKC Ljubljana</w:t>
      </w:r>
      <w:r>
        <w:rPr>
          <w:rFonts w:ascii="Arial" w:hAnsi="Arial" w:cs="Arial"/>
          <w:snapToGrid w:val="0"/>
          <w:color w:val="000000"/>
          <w:sz w:val="18"/>
          <w:szCs w:val="18"/>
        </w:rPr>
        <w:t xml:space="preserve">. Javno naročilo je razdeljeno na </w:t>
      </w:r>
      <w:r w:rsidR="00667C3B">
        <w:rPr>
          <w:rFonts w:ascii="Arial" w:hAnsi="Arial" w:cs="Arial"/>
          <w:snapToGrid w:val="0"/>
          <w:color w:val="000000"/>
          <w:sz w:val="18"/>
          <w:szCs w:val="18"/>
        </w:rPr>
        <w:t xml:space="preserve">šest </w:t>
      </w:r>
      <w:r>
        <w:rPr>
          <w:rFonts w:ascii="Arial" w:hAnsi="Arial" w:cs="Arial"/>
          <w:snapToGrid w:val="0"/>
          <w:color w:val="000000"/>
          <w:sz w:val="18"/>
          <w:szCs w:val="18"/>
        </w:rPr>
        <w:t>(</w:t>
      </w:r>
      <w:r w:rsidR="00667C3B">
        <w:rPr>
          <w:rFonts w:ascii="Arial" w:hAnsi="Arial" w:cs="Arial"/>
          <w:snapToGrid w:val="0"/>
          <w:color w:val="000000"/>
          <w:sz w:val="18"/>
          <w:szCs w:val="18"/>
        </w:rPr>
        <w:t>6</w:t>
      </w:r>
      <w:r>
        <w:rPr>
          <w:rFonts w:ascii="Arial" w:hAnsi="Arial" w:cs="Arial"/>
          <w:snapToGrid w:val="0"/>
          <w:color w:val="000000"/>
          <w:sz w:val="18"/>
          <w:szCs w:val="18"/>
        </w:rPr>
        <w:t>) sklo</w:t>
      </w:r>
      <w:r w:rsidR="00305A11">
        <w:rPr>
          <w:rFonts w:ascii="Arial" w:hAnsi="Arial" w:cs="Arial"/>
          <w:snapToGrid w:val="0"/>
          <w:color w:val="000000"/>
          <w:sz w:val="18"/>
          <w:szCs w:val="18"/>
        </w:rPr>
        <w:t>p</w:t>
      </w:r>
      <w:r w:rsidR="00283B0B">
        <w:rPr>
          <w:rFonts w:ascii="Arial" w:hAnsi="Arial" w:cs="Arial"/>
          <w:snapToGrid w:val="0"/>
          <w:color w:val="000000"/>
          <w:sz w:val="18"/>
          <w:szCs w:val="18"/>
        </w:rPr>
        <w:t>ov</w:t>
      </w:r>
      <w:r>
        <w:rPr>
          <w:rFonts w:ascii="Arial" w:hAnsi="Arial" w:cs="Arial"/>
          <w:snapToGrid w:val="0"/>
          <w:color w:val="000000"/>
          <w:sz w:val="18"/>
          <w:szCs w:val="18"/>
        </w:rPr>
        <w:t xml:space="preserve"> in sicer:</w:t>
      </w:r>
    </w:p>
    <w:p w14:paraId="24FC005C" w14:textId="27824D4D" w:rsidR="00283B0B" w:rsidRPr="00283B0B" w:rsidRDefault="00283B0B" w:rsidP="00283B0B">
      <w:pPr>
        <w:pStyle w:val="ListParagraph"/>
        <w:numPr>
          <w:ilvl w:val="0"/>
          <w:numId w:val="18"/>
        </w:numPr>
        <w:spacing w:before="120" w:after="120" w:line="240" w:lineRule="auto"/>
        <w:ind w:left="714" w:hanging="357"/>
        <w:contextualSpacing w:val="0"/>
        <w:jc w:val="both"/>
        <w:rPr>
          <w:rFonts w:ascii="Arial" w:hAnsi="Arial" w:cs="Arial"/>
          <w:snapToGrid w:val="0"/>
          <w:color w:val="000000"/>
          <w:sz w:val="18"/>
          <w:szCs w:val="18"/>
        </w:rPr>
      </w:pPr>
      <w:r w:rsidRPr="00283B0B">
        <w:rPr>
          <w:rFonts w:ascii="Arial" w:hAnsi="Arial" w:cs="Arial"/>
          <w:snapToGrid w:val="0"/>
          <w:color w:val="000000"/>
          <w:sz w:val="18"/>
          <w:szCs w:val="18"/>
        </w:rPr>
        <w:t>Sklop 1: Najem UZ za interno kliniko</w:t>
      </w:r>
    </w:p>
    <w:p w14:paraId="72A68044" w14:textId="77777777" w:rsidR="00283B0B" w:rsidRPr="00283B0B" w:rsidRDefault="00283B0B" w:rsidP="00283B0B">
      <w:pPr>
        <w:pStyle w:val="ListParagraph"/>
        <w:numPr>
          <w:ilvl w:val="0"/>
          <w:numId w:val="18"/>
        </w:numPr>
        <w:spacing w:before="120" w:after="120" w:line="240" w:lineRule="auto"/>
        <w:ind w:left="714" w:hanging="357"/>
        <w:contextualSpacing w:val="0"/>
        <w:jc w:val="both"/>
        <w:rPr>
          <w:rFonts w:ascii="Arial" w:hAnsi="Arial" w:cs="Arial"/>
          <w:snapToGrid w:val="0"/>
          <w:color w:val="000000"/>
          <w:sz w:val="18"/>
          <w:szCs w:val="18"/>
        </w:rPr>
      </w:pPr>
      <w:r w:rsidRPr="00283B0B">
        <w:rPr>
          <w:rFonts w:ascii="Arial" w:hAnsi="Arial" w:cs="Arial"/>
          <w:snapToGrid w:val="0"/>
          <w:color w:val="000000"/>
          <w:sz w:val="18"/>
          <w:szCs w:val="18"/>
        </w:rPr>
        <w:t>Sklop 2: Najem UZ za kirurško kliniko</w:t>
      </w:r>
    </w:p>
    <w:p w14:paraId="5A23B436" w14:textId="77777777" w:rsidR="00162BA4" w:rsidRDefault="00283B0B" w:rsidP="00283B0B">
      <w:pPr>
        <w:pStyle w:val="ListParagraph"/>
        <w:numPr>
          <w:ilvl w:val="0"/>
          <w:numId w:val="18"/>
        </w:numPr>
        <w:spacing w:before="120" w:after="120" w:line="240" w:lineRule="auto"/>
        <w:ind w:left="714" w:hanging="357"/>
        <w:contextualSpacing w:val="0"/>
        <w:jc w:val="both"/>
        <w:rPr>
          <w:rFonts w:ascii="Arial" w:hAnsi="Arial" w:cs="Arial"/>
          <w:snapToGrid w:val="0"/>
          <w:color w:val="000000"/>
          <w:sz w:val="18"/>
          <w:szCs w:val="18"/>
        </w:rPr>
      </w:pPr>
      <w:r w:rsidRPr="00283B0B">
        <w:rPr>
          <w:rFonts w:ascii="Arial" w:hAnsi="Arial" w:cs="Arial"/>
          <w:snapToGrid w:val="0"/>
          <w:color w:val="000000"/>
          <w:sz w:val="18"/>
          <w:szCs w:val="18"/>
        </w:rPr>
        <w:t xml:space="preserve">Sklop 3: </w:t>
      </w:r>
    </w:p>
    <w:p w14:paraId="7893AF67" w14:textId="0795CBFF" w:rsidR="00283B0B" w:rsidRDefault="00162BA4" w:rsidP="00162BA4">
      <w:pPr>
        <w:pStyle w:val="ListParagraph"/>
        <w:numPr>
          <w:ilvl w:val="0"/>
          <w:numId w:val="96"/>
        </w:numPr>
        <w:spacing w:before="120" w:after="120" w:line="240" w:lineRule="auto"/>
        <w:contextualSpacing w:val="0"/>
        <w:jc w:val="both"/>
        <w:rPr>
          <w:rFonts w:ascii="Arial" w:hAnsi="Arial" w:cs="Arial"/>
          <w:snapToGrid w:val="0"/>
          <w:color w:val="000000"/>
          <w:sz w:val="18"/>
          <w:szCs w:val="18"/>
        </w:rPr>
      </w:pPr>
      <w:r>
        <w:rPr>
          <w:rFonts w:ascii="Arial" w:hAnsi="Arial" w:cs="Arial"/>
          <w:snapToGrid w:val="0"/>
          <w:color w:val="000000"/>
          <w:sz w:val="18"/>
          <w:szCs w:val="18"/>
        </w:rPr>
        <w:t xml:space="preserve">Sklop 3.1: </w:t>
      </w:r>
      <w:r w:rsidRPr="00162BA4">
        <w:rPr>
          <w:rFonts w:ascii="Arial" w:hAnsi="Arial" w:cs="Arial"/>
          <w:snapToGrid w:val="0"/>
          <w:color w:val="000000"/>
          <w:sz w:val="18"/>
          <w:szCs w:val="18"/>
        </w:rPr>
        <w:t>Najem dveh (2) UZ za pediatrično kliniko</w:t>
      </w:r>
    </w:p>
    <w:p w14:paraId="5A8F47DD" w14:textId="0390D771" w:rsidR="00162BA4" w:rsidRPr="00283B0B" w:rsidRDefault="00162BA4" w:rsidP="00A6179A">
      <w:pPr>
        <w:pStyle w:val="ListParagraph"/>
        <w:numPr>
          <w:ilvl w:val="0"/>
          <w:numId w:val="96"/>
        </w:numPr>
        <w:spacing w:before="120" w:after="120" w:line="240" w:lineRule="auto"/>
        <w:contextualSpacing w:val="0"/>
        <w:jc w:val="both"/>
        <w:rPr>
          <w:rFonts w:ascii="Arial" w:hAnsi="Arial" w:cs="Arial"/>
          <w:snapToGrid w:val="0"/>
          <w:color w:val="000000"/>
          <w:sz w:val="18"/>
          <w:szCs w:val="18"/>
        </w:rPr>
      </w:pPr>
      <w:r>
        <w:rPr>
          <w:rFonts w:ascii="Arial" w:hAnsi="Arial" w:cs="Arial"/>
          <w:snapToGrid w:val="0"/>
          <w:color w:val="000000"/>
          <w:sz w:val="18"/>
          <w:szCs w:val="18"/>
        </w:rPr>
        <w:t xml:space="preserve">Sklop 3.1: </w:t>
      </w:r>
      <w:r w:rsidRPr="00162BA4">
        <w:rPr>
          <w:rFonts w:ascii="Arial" w:hAnsi="Arial" w:cs="Arial"/>
          <w:snapToGrid w:val="0"/>
          <w:color w:val="000000"/>
          <w:sz w:val="18"/>
          <w:szCs w:val="18"/>
        </w:rPr>
        <w:t>Najem UZ za pediatrično kliniko – KO za neonatologijo</w:t>
      </w:r>
    </w:p>
    <w:p w14:paraId="54BD089D" w14:textId="77777777" w:rsidR="00283B0B" w:rsidRPr="00283B0B" w:rsidRDefault="00283B0B" w:rsidP="00283B0B">
      <w:pPr>
        <w:pStyle w:val="ListParagraph"/>
        <w:numPr>
          <w:ilvl w:val="0"/>
          <w:numId w:val="18"/>
        </w:numPr>
        <w:spacing w:before="120" w:after="120" w:line="240" w:lineRule="auto"/>
        <w:ind w:left="714" w:hanging="357"/>
        <w:contextualSpacing w:val="0"/>
        <w:jc w:val="both"/>
        <w:rPr>
          <w:rFonts w:ascii="Arial" w:hAnsi="Arial" w:cs="Arial"/>
          <w:snapToGrid w:val="0"/>
          <w:color w:val="000000"/>
          <w:sz w:val="18"/>
          <w:szCs w:val="18"/>
        </w:rPr>
      </w:pPr>
      <w:r w:rsidRPr="00283B0B">
        <w:rPr>
          <w:rFonts w:ascii="Arial" w:hAnsi="Arial" w:cs="Arial"/>
          <w:snapToGrid w:val="0"/>
          <w:color w:val="000000"/>
          <w:sz w:val="18"/>
          <w:szCs w:val="18"/>
        </w:rPr>
        <w:t>Sklop 4: Najem dveh (2) UZ za nevrološko kliniko</w:t>
      </w:r>
    </w:p>
    <w:p w14:paraId="73005529" w14:textId="153F1224" w:rsidR="00283B0B" w:rsidRPr="00283B0B" w:rsidRDefault="00283B0B" w:rsidP="00283B0B">
      <w:pPr>
        <w:pStyle w:val="ListParagraph"/>
        <w:numPr>
          <w:ilvl w:val="0"/>
          <w:numId w:val="18"/>
        </w:numPr>
        <w:spacing w:before="120" w:after="120" w:line="240" w:lineRule="auto"/>
        <w:ind w:left="714" w:hanging="357"/>
        <w:contextualSpacing w:val="0"/>
        <w:jc w:val="both"/>
        <w:rPr>
          <w:rFonts w:ascii="Arial" w:hAnsi="Arial" w:cs="Arial"/>
          <w:snapToGrid w:val="0"/>
          <w:color w:val="000000"/>
          <w:sz w:val="18"/>
          <w:szCs w:val="18"/>
        </w:rPr>
      </w:pPr>
      <w:r w:rsidRPr="00283B0B">
        <w:rPr>
          <w:rFonts w:ascii="Arial" w:hAnsi="Arial" w:cs="Arial"/>
          <w:snapToGrid w:val="0"/>
          <w:color w:val="000000"/>
          <w:sz w:val="18"/>
          <w:szCs w:val="18"/>
        </w:rPr>
        <w:t xml:space="preserve">Sklop 5: Najem </w:t>
      </w:r>
      <w:r w:rsidR="003E419A">
        <w:rPr>
          <w:rFonts w:ascii="Arial" w:hAnsi="Arial" w:cs="Arial"/>
          <w:snapToGrid w:val="0"/>
          <w:color w:val="000000"/>
          <w:sz w:val="18"/>
          <w:szCs w:val="18"/>
        </w:rPr>
        <w:t xml:space="preserve">dveh (2) </w:t>
      </w:r>
      <w:r w:rsidRPr="00283B0B">
        <w:rPr>
          <w:rFonts w:ascii="Arial" w:hAnsi="Arial" w:cs="Arial"/>
          <w:snapToGrid w:val="0"/>
          <w:color w:val="000000"/>
          <w:sz w:val="18"/>
          <w:szCs w:val="18"/>
        </w:rPr>
        <w:t>UZ za travmatologijo</w:t>
      </w:r>
    </w:p>
    <w:p w14:paraId="3B185DCC" w14:textId="2972C1EA" w:rsidR="00283B0B" w:rsidRPr="00283B0B" w:rsidRDefault="00283B0B" w:rsidP="00283B0B">
      <w:pPr>
        <w:pStyle w:val="ListParagraph"/>
        <w:numPr>
          <w:ilvl w:val="0"/>
          <w:numId w:val="18"/>
        </w:numPr>
        <w:spacing w:before="120" w:after="120" w:line="240" w:lineRule="auto"/>
        <w:ind w:left="714" w:hanging="357"/>
        <w:contextualSpacing w:val="0"/>
        <w:jc w:val="both"/>
        <w:rPr>
          <w:rFonts w:ascii="Arial" w:hAnsi="Arial" w:cs="Arial"/>
          <w:sz w:val="18"/>
          <w:szCs w:val="18"/>
        </w:rPr>
      </w:pPr>
      <w:r w:rsidRPr="00283B0B">
        <w:rPr>
          <w:rFonts w:ascii="Arial" w:hAnsi="Arial" w:cs="Arial"/>
          <w:snapToGrid w:val="0"/>
          <w:color w:val="000000"/>
          <w:sz w:val="18"/>
          <w:szCs w:val="18"/>
        </w:rPr>
        <w:t xml:space="preserve">Sklop </w:t>
      </w:r>
      <w:r w:rsidR="00667C3B">
        <w:rPr>
          <w:rFonts w:ascii="Arial" w:hAnsi="Arial" w:cs="Arial"/>
          <w:snapToGrid w:val="0"/>
          <w:color w:val="000000"/>
          <w:sz w:val="18"/>
          <w:szCs w:val="18"/>
        </w:rPr>
        <w:t>6</w:t>
      </w:r>
      <w:r w:rsidRPr="00283B0B">
        <w:rPr>
          <w:rFonts w:ascii="Arial" w:hAnsi="Arial" w:cs="Arial"/>
          <w:snapToGrid w:val="0"/>
          <w:color w:val="000000"/>
          <w:sz w:val="18"/>
          <w:szCs w:val="18"/>
        </w:rPr>
        <w:t>: Nakup dveh (2) UZ za nuklearno medicino</w:t>
      </w:r>
    </w:p>
    <w:p w14:paraId="2DD7AA41" w14:textId="6581F6E8" w:rsidR="002232EE" w:rsidRPr="00283B0B" w:rsidRDefault="002232EE" w:rsidP="00283B0B">
      <w:pPr>
        <w:spacing w:before="225" w:after="225" w:line="240" w:lineRule="auto"/>
        <w:jc w:val="both"/>
        <w:rPr>
          <w:rFonts w:ascii="Arial" w:hAnsi="Arial" w:cs="Arial"/>
          <w:sz w:val="18"/>
          <w:szCs w:val="18"/>
        </w:rPr>
      </w:pPr>
      <w:r w:rsidRPr="00283B0B">
        <w:rPr>
          <w:rFonts w:ascii="Arial" w:hAnsi="Arial" w:cs="Arial"/>
          <w:sz w:val="18"/>
          <w:szCs w:val="18"/>
        </w:rPr>
        <w:t xml:space="preserve">Ponudnik lahko odda ponudbo za en ali </w:t>
      </w:r>
      <w:r w:rsidR="00667C3B">
        <w:rPr>
          <w:rFonts w:ascii="Arial" w:hAnsi="Arial" w:cs="Arial"/>
          <w:sz w:val="18"/>
          <w:szCs w:val="18"/>
        </w:rPr>
        <w:t>več sklopov</w:t>
      </w:r>
      <w:r w:rsidRPr="00283B0B">
        <w:rPr>
          <w:rFonts w:ascii="Arial" w:hAnsi="Arial" w:cs="Arial"/>
          <w:sz w:val="18"/>
          <w:szCs w:val="18"/>
        </w:rPr>
        <w:t>.</w:t>
      </w:r>
    </w:p>
    <w:p w14:paraId="45AB3E7A" w14:textId="77777777" w:rsidR="002232EE" w:rsidRPr="00CA7603" w:rsidRDefault="002232EE" w:rsidP="002232EE">
      <w:pPr>
        <w:spacing w:before="225" w:after="225" w:line="240" w:lineRule="auto"/>
        <w:jc w:val="both"/>
        <w:rPr>
          <w:rFonts w:ascii="Arial" w:hAnsi="Arial" w:cs="Arial"/>
          <w:sz w:val="18"/>
          <w:szCs w:val="18"/>
        </w:rPr>
      </w:pPr>
      <w:r>
        <w:rPr>
          <w:rFonts w:ascii="Arial" w:hAnsi="Arial" w:cs="Arial"/>
          <w:sz w:val="18"/>
          <w:szCs w:val="18"/>
        </w:rPr>
        <w:t>Ponujena o</w:t>
      </w:r>
      <w:r w:rsidRPr="00CA7603">
        <w:rPr>
          <w:rFonts w:ascii="Arial" w:hAnsi="Arial" w:cs="Arial"/>
          <w:sz w:val="18"/>
          <w:szCs w:val="18"/>
        </w:rPr>
        <w:t xml:space="preserve">prema </w:t>
      </w:r>
      <w:r>
        <w:rPr>
          <w:rFonts w:ascii="Arial" w:hAnsi="Arial" w:cs="Arial"/>
          <w:sz w:val="18"/>
          <w:szCs w:val="18"/>
        </w:rPr>
        <w:t xml:space="preserve">posameznega sklopa </w:t>
      </w:r>
      <w:r w:rsidRPr="00CA7603">
        <w:rPr>
          <w:rFonts w:ascii="Arial" w:hAnsi="Arial" w:cs="Arial"/>
          <w:sz w:val="18"/>
          <w:szCs w:val="18"/>
        </w:rPr>
        <w:t xml:space="preserve">mora ustrezati </w:t>
      </w:r>
      <w:r>
        <w:rPr>
          <w:rFonts w:ascii="Arial" w:hAnsi="Arial" w:cs="Arial"/>
          <w:sz w:val="18"/>
          <w:szCs w:val="18"/>
        </w:rPr>
        <w:t xml:space="preserve">vsem </w:t>
      </w:r>
      <w:r w:rsidRPr="00CA7603">
        <w:rPr>
          <w:rFonts w:ascii="Arial" w:hAnsi="Arial" w:cs="Arial"/>
          <w:sz w:val="18"/>
          <w:szCs w:val="18"/>
        </w:rPr>
        <w:t xml:space="preserve">zahtevam in opisom v tej razpisni dokumentaciji in mora izpolnjevati minimalne zahteve, zato mora ponudnik ponuditi opremo z navedenimi karakteristikami ali boljšimi. </w:t>
      </w:r>
    </w:p>
    <w:p w14:paraId="5588B75E" w14:textId="77777777" w:rsidR="002232EE" w:rsidRPr="00731494" w:rsidRDefault="002232EE" w:rsidP="002232EE">
      <w:pPr>
        <w:jc w:val="both"/>
        <w:rPr>
          <w:rFonts w:ascii="Arial" w:hAnsi="Arial" w:cs="Arial"/>
          <w:i/>
          <w:sz w:val="18"/>
          <w:szCs w:val="18"/>
          <w:u w:val="single"/>
        </w:rPr>
      </w:pPr>
      <w:r w:rsidRPr="00CA7603">
        <w:rPr>
          <w:rFonts w:ascii="Arial" w:hAnsi="Arial" w:cs="Arial"/>
          <w:i/>
          <w:sz w:val="18"/>
          <w:szCs w:val="18"/>
          <w:u w:val="single"/>
        </w:rPr>
        <w:t>Blago, ki s svojim opisom v tehničnih specifikacijah kaže na točno določeno blago ali blagovno znamko, tip ali proizvajalca, se skladno s šestim odstavkom 68. člena ZJN-3 obravnava kot blago z obvezno dodano navedbo »ali enakovreden«, kot sinonim kakovostne ravni blaga.</w:t>
      </w:r>
    </w:p>
    <w:p w14:paraId="78EF844F" w14:textId="77777777" w:rsidR="002232EE" w:rsidRPr="00731494" w:rsidRDefault="002232EE" w:rsidP="002232EE">
      <w:pPr>
        <w:jc w:val="both"/>
        <w:rPr>
          <w:rFonts w:ascii="Arial" w:hAnsi="Arial" w:cs="Arial"/>
          <w:color w:val="000000"/>
          <w:sz w:val="18"/>
          <w:szCs w:val="18"/>
        </w:rPr>
      </w:pPr>
      <w:r w:rsidRPr="00731494">
        <w:rPr>
          <w:rFonts w:ascii="Arial" w:hAnsi="Arial" w:cs="Arial"/>
          <w:color w:val="000000"/>
          <w:sz w:val="18"/>
          <w:szCs w:val="18"/>
        </w:rPr>
        <w:t xml:space="preserve">Ponudnik s podpisom </w:t>
      </w:r>
      <w:r w:rsidRPr="00731494">
        <w:rPr>
          <w:rFonts w:ascii="Arial" w:hAnsi="Arial" w:cs="Arial"/>
          <w:i/>
          <w:color w:val="000000"/>
          <w:sz w:val="18"/>
          <w:szCs w:val="18"/>
        </w:rPr>
        <w:t>Krovne izjave</w:t>
      </w:r>
      <w:r w:rsidRPr="00731494">
        <w:rPr>
          <w:rFonts w:ascii="Arial" w:hAnsi="Arial" w:cs="Arial"/>
          <w:color w:val="000000"/>
          <w:sz w:val="18"/>
          <w:szCs w:val="18"/>
        </w:rPr>
        <w:t xml:space="preserve"> sprejema vse pogoje in zahteve naročnika v tehničnih specifikacijah.</w:t>
      </w:r>
    </w:p>
    <w:p w14:paraId="34D6F6DE" w14:textId="63B873E9" w:rsidR="00546FD8" w:rsidRPr="00731494" w:rsidRDefault="00546FD8" w:rsidP="00546FD8">
      <w:pPr>
        <w:pStyle w:val="Heading1"/>
        <w:rPr>
          <w:rFonts w:ascii="Arial" w:hAnsi="Arial" w:cs="Arial"/>
          <w:sz w:val="18"/>
          <w:szCs w:val="18"/>
        </w:rPr>
      </w:pPr>
      <w:r w:rsidRPr="00731494">
        <w:rPr>
          <w:rFonts w:ascii="Arial" w:hAnsi="Arial" w:cs="Arial"/>
          <w:sz w:val="18"/>
          <w:szCs w:val="18"/>
        </w:rPr>
        <w:t xml:space="preserve">2. TEHNIČNA USTREZNOST PONUJENE OPREME </w:t>
      </w:r>
    </w:p>
    <w:p w14:paraId="65154BE1" w14:textId="240A3728" w:rsidR="002232EE" w:rsidRDefault="002232EE" w:rsidP="002232EE">
      <w:pPr>
        <w:spacing w:before="225" w:after="225" w:line="260" w:lineRule="exact"/>
        <w:jc w:val="both"/>
        <w:rPr>
          <w:rFonts w:ascii="Arial" w:hAnsi="Arial" w:cs="Arial"/>
          <w:sz w:val="18"/>
          <w:szCs w:val="18"/>
        </w:rPr>
      </w:pPr>
      <w:r w:rsidRPr="00731494">
        <w:rPr>
          <w:rFonts w:ascii="Arial" w:hAnsi="Arial" w:cs="Arial"/>
          <w:sz w:val="18"/>
          <w:szCs w:val="18"/>
        </w:rPr>
        <w:t>Ponujena oprema mora v celoti ustrezati vsem zahtevam iz razpisne dokumentacije. Naročnik v nadaljevanju podaja minimalne tehnične specifikacije za posamezne elemente opreme</w:t>
      </w:r>
      <w:r>
        <w:rPr>
          <w:rFonts w:ascii="Arial" w:hAnsi="Arial" w:cs="Arial"/>
          <w:sz w:val="18"/>
          <w:szCs w:val="18"/>
        </w:rPr>
        <w:t xml:space="preserve"> v okviru posameznega sklopa, vključno s količinskimi parametri. </w:t>
      </w:r>
    </w:p>
    <w:tbl>
      <w:tblPr>
        <w:tblStyle w:val="NormalTablePHPDOCX"/>
        <w:tblW w:w="5000" w:type="pct"/>
        <w:tblInd w:w="108" w:type="dxa"/>
        <w:tblLook w:val="04A0" w:firstRow="1" w:lastRow="0" w:firstColumn="1" w:lastColumn="0" w:noHBand="0" w:noVBand="1"/>
      </w:tblPr>
      <w:tblGrid>
        <w:gridCol w:w="9070"/>
      </w:tblGrid>
      <w:tr w:rsidR="002232EE" w:rsidRPr="00CA7603" w14:paraId="305422A8" w14:textId="77777777" w:rsidTr="00332C43">
        <w:tc>
          <w:tcPr>
            <w:tcW w:w="5000" w:type="pct"/>
            <w:tcBorders>
              <w:top w:val="single" w:sz="25" w:space="0" w:color="000000"/>
              <w:bottom w:val="single" w:sz="25" w:space="0" w:color="000000"/>
            </w:tcBorders>
            <w:shd w:val="clear" w:color="auto" w:fill="000000"/>
            <w:tcMar>
              <w:top w:w="75" w:type="dxa"/>
              <w:bottom w:w="75" w:type="dxa"/>
            </w:tcMar>
            <w:vAlign w:val="center"/>
          </w:tcPr>
          <w:p w14:paraId="2C93774A" w14:textId="6BCD9424" w:rsidR="002232EE" w:rsidRPr="00CA7603" w:rsidRDefault="002232EE" w:rsidP="00332C43">
            <w:r w:rsidRPr="00CA7603">
              <w:rPr>
                <w:rFonts w:ascii="Arial" w:hAnsi="Arial" w:cs="Arial"/>
                <w:b/>
                <w:bCs/>
                <w:color w:val="FFFFFF"/>
                <w:position w:val="-3"/>
                <w:sz w:val="20"/>
                <w:szCs w:val="20"/>
                <w:shd w:val="clear" w:color="auto" w:fill="000000"/>
              </w:rPr>
              <w:t xml:space="preserve">Sklop 1: </w:t>
            </w:r>
            <w:r w:rsidR="00CF7AF6" w:rsidRPr="00CF7AF6">
              <w:rPr>
                <w:rFonts w:ascii="Arial" w:hAnsi="Arial" w:cs="Arial"/>
                <w:b/>
                <w:bCs/>
                <w:color w:val="FFFFFF"/>
                <w:position w:val="-3"/>
                <w:sz w:val="20"/>
                <w:szCs w:val="20"/>
                <w:shd w:val="clear" w:color="auto" w:fill="000000"/>
              </w:rPr>
              <w:t>Najem UZ za interno kliniko</w:t>
            </w:r>
          </w:p>
        </w:tc>
      </w:tr>
    </w:tbl>
    <w:p w14:paraId="26C26508" w14:textId="77777777" w:rsidR="002232EE" w:rsidRDefault="002232EE" w:rsidP="002232EE">
      <w:pPr>
        <w:spacing w:after="0" w:line="260" w:lineRule="exact"/>
        <w:jc w:val="both"/>
        <w:rPr>
          <w:rFonts w:ascii="Arial" w:hAnsi="Arial" w:cs="Arial"/>
          <w:b/>
          <w:sz w:val="18"/>
          <w:szCs w:val="18"/>
        </w:rPr>
      </w:pPr>
    </w:p>
    <w:p w14:paraId="0AAAA582" w14:textId="73C2CF93" w:rsidR="002232EE" w:rsidRDefault="002232EE" w:rsidP="002232EE">
      <w:pPr>
        <w:jc w:val="both"/>
        <w:rPr>
          <w:rFonts w:ascii="Arial" w:hAnsi="Arial" w:cs="Arial"/>
          <w:sz w:val="18"/>
          <w:szCs w:val="18"/>
        </w:rPr>
      </w:pPr>
      <w:r w:rsidRPr="00E7323A">
        <w:rPr>
          <w:rFonts w:ascii="Arial" w:hAnsi="Arial" w:cs="Arial"/>
          <w:sz w:val="18"/>
          <w:szCs w:val="18"/>
        </w:rPr>
        <w:t xml:space="preserve">Predmet sklopa 1 je </w:t>
      </w:r>
      <w:r w:rsidR="00CB377E">
        <w:rPr>
          <w:rFonts w:ascii="Arial" w:hAnsi="Arial" w:cs="Arial"/>
          <w:sz w:val="18"/>
          <w:szCs w:val="18"/>
        </w:rPr>
        <w:t>n</w:t>
      </w:r>
      <w:r w:rsidR="00CB377E" w:rsidRPr="00CB377E">
        <w:rPr>
          <w:rFonts w:ascii="Arial" w:hAnsi="Arial" w:cs="Arial"/>
          <w:sz w:val="18"/>
          <w:szCs w:val="18"/>
        </w:rPr>
        <w:t xml:space="preserve">ajem </w:t>
      </w:r>
      <w:r w:rsidR="00CF7AF6">
        <w:rPr>
          <w:rFonts w:ascii="Arial" w:hAnsi="Arial" w:cs="Arial"/>
          <w:sz w:val="18"/>
          <w:szCs w:val="18"/>
        </w:rPr>
        <w:t>enega (1) ultrazvočnega aparata</w:t>
      </w:r>
      <w:r w:rsidR="00CF7AF6" w:rsidRPr="00CF7AF6">
        <w:rPr>
          <w:rFonts w:ascii="Arial" w:hAnsi="Arial" w:cs="Arial"/>
          <w:sz w:val="18"/>
          <w:szCs w:val="18"/>
        </w:rPr>
        <w:t xml:space="preserve"> za interno kliniko</w:t>
      </w:r>
      <w:r w:rsidR="00CB377E">
        <w:rPr>
          <w:rFonts w:ascii="Arial" w:hAnsi="Arial" w:cs="Arial"/>
          <w:sz w:val="18"/>
          <w:szCs w:val="18"/>
        </w:rPr>
        <w:t xml:space="preserve"> za obdobje šestdesetih (60) mesecev od datuma sklenitve pogodbe</w:t>
      </w:r>
      <w:r>
        <w:rPr>
          <w:rFonts w:ascii="Arial" w:hAnsi="Arial" w:cs="Arial"/>
          <w:sz w:val="18"/>
          <w:szCs w:val="18"/>
        </w:rPr>
        <w:t xml:space="preserve">. Tehnične specifikacije </w:t>
      </w:r>
      <w:r w:rsidR="00CF7AF6">
        <w:rPr>
          <w:rFonts w:ascii="Arial" w:hAnsi="Arial" w:cs="Arial"/>
          <w:sz w:val="18"/>
          <w:szCs w:val="18"/>
        </w:rPr>
        <w:t xml:space="preserve">UZ </w:t>
      </w:r>
      <w:r w:rsidR="00CB377E">
        <w:rPr>
          <w:rFonts w:ascii="Arial" w:hAnsi="Arial" w:cs="Arial"/>
          <w:sz w:val="18"/>
          <w:szCs w:val="18"/>
        </w:rPr>
        <w:t>so sledeče</w:t>
      </w:r>
      <w:r>
        <w:rPr>
          <w:rFonts w:ascii="Arial" w:hAnsi="Arial" w:cs="Arial"/>
          <w:sz w:val="18"/>
          <w:szCs w:val="18"/>
        </w:rPr>
        <w:t>:</w:t>
      </w:r>
    </w:p>
    <w:p w14:paraId="50EBA6D9" w14:textId="5B6395BF" w:rsidR="00CF7AF6" w:rsidRDefault="00CF7AF6" w:rsidP="000F5756">
      <w:pPr>
        <w:pStyle w:val="ListParagraph"/>
        <w:numPr>
          <w:ilvl w:val="0"/>
          <w:numId w:val="25"/>
        </w:numPr>
        <w:spacing w:before="60" w:after="60"/>
        <w:ind w:left="714" w:hanging="357"/>
        <w:contextualSpacing w:val="0"/>
        <w:jc w:val="both"/>
        <w:rPr>
          <w:rFonts w:ascii="Arial" w:hAnsi="Arial" w:cs="Arial"/>
          <w:sz w:val="18"/>
          <w:szCs w:val="18"/>
        </w:rPr>
      </w:pPr>
      <w:r>
        <w:rPr>
          <w:rFonts w:ascii="Arial" w:hAnsi="Arial" w:cs="Arial"/>
          <w:sz w:val="18"/>
          <w:szCs w:val="18"/>
        </w:rPr>
        <w:t>Ponujeni ultrazvočni aparat mora biti nov, imeti mora naloženo zadnjo verzijo programske opreme z najnovejšo digitalno tehnologijo.</w:t>
      </w:r>
    </w:p>
    <w:p w14:paraId="12CBEF0E" w14:textId="5C8AF4F1" w:rsidR="00CF7AF6" w:rsidRDefault="00CF7AF6" w:rsidP="000F5756">
      <w:pPr>
        <w:pStyle w:val="ListParagraph"/>
        <w:numPr>
          <w:ilvl w:val="0"/>
          <w:numId w:val="25"/>
        </w:numPr>
        <w:spacing w:before="60" w:after="60"/>
        <w:contextualSpacing w:val="0"/>
        <w:jc w:val="both"/>
        <w:rPr>
          <w:rFonts w:ascii="Arial" w:hAnsi="Arial" w:cs="Arial"/>
          <w:sz w:val="18"/>
          <w:szCs w:val="18"/>
        </w:rPr>
      </w:pPr>
      <w:r>
        <w:rPr>
          <w:rFonts w:ascii="Arial" w:hAnsi="Arial" w:cs="Arial"/>
          <w:sz w:val="18"/>
          <w:szCs w:val="18"/>
        </w:rPr>
        <w:t>Ponujeni ultrazvočni aparat mora imeti vsaj 21,5 palčni LCD monitor na fleksibilni ročici. Monitor mora biti nastavljiv po višini, vrtljiv v levo in desno vsaj 160 stopinj, z možnostjo nagiba naprej in nazaj, tudi v izklopljenem stanju aparata.</w:t>
      </w:r>
    </w:p>
    <w:p w14:paraId="0DFAC3EA" w14:textId="781FE3F6" w:rsidR="00CF7AF6" w:rsidRDefault="00CF7AF6" w:rsidP="000F5756">
      <w:pPr>
        <w:pStyle w:val="ListParagraph"/>
        <w:numPr>
          <w:ilvl w:val="0"/>
          <w:numId w:val="25"/>
        </w:numPr>
        <w:spacing w:before="60" w:after="60"/>
        <w:contextualSpacing w:val="0"/>
        <w:jc w:val="both"/>
        <w:rPr>
          <w:rFonts w:ascii="Arial" w:hAnsi="Arial" w:cs="Arial"/>
          <w:sz w:val="18"/>
          <w:szCs w:val="18"/>
        </w:rPr>
      </w:pPr>
      <w:r>
        <w:rPr>
          <w:rFonts w:ascii="Arial" w:hAnsi="Arial" w:cs="Arial"/>
          <w:sz w:val="18"/>
          <w:szCs w:val="18"/>
        </w:rPr>
        <w:t>Upravljalni panel aparata mora imeti vsaj 10 gumbov, ki se jih lahko poljubno programira.</w:t>
      </w:r>
    </w:p>
    <w:p w14:paraId="1A60C5CA" w14:textId="1DD4937C" w:rsidR="00CF7AF6" w:rsidRDefault="00CF7AF6" w:rsidP="000F5756">
      <w:pPr>
        <w:pStyle w:val="ListParagraph"/>
        <w:numPr>
          <w:ilvl w:val="0"/>
          <w:numId w:val="25"/>
        </w:numPr>
        <w:spacing w:before="60" w:after="60"/>
        <w:contextualSpacing w:val="0"/>
        <w:jc w:val="both"/>
        <w:rPr>
          <w:rFonts w:ascii="Arial" w:hAnsi="Arial" w:cs="Arial"/>
          <w:sz w:val="18"/>
          <w:szCs w:val="18"/>
        </w:rPr>
      </w:pPr>
      <w:r>
        <w:rPr>
          <w:rFonts w:ascii="Arial" w:hAnsi="Arial" w:cs="Arial"/>
          <w:sz w:val="18"/>
          <w:szCs w:val="18"/>
        </w:rPr>
        <w:t>Ponujeni ultrazvočni aparat mora imeti digitalno alfa numerično tipkovnico na LCD dotikalnem zaslonu in alfa numerično tipkovnico pod upravljalnim panelom aparata.</w:t>
      </w:r>
    </w:p>
    <w:p w14:paraId="5A1EF2E9" w14:textId="54653E2D" w:rsidR="00A92140" w:rsidRPr="00A92140" w:rsidRDefault="00A92140" w:rsidP="000F5756">
      <w:pPr>
        <w:pStyle w:val="ListParagraph"/>
        <w:numPr>
          <w:ilvl w:val="0"/>
          <w:numId w:val="25"/>
        </w:numPr>
        <w:spacing w:before="60" w:after="60"/>
        <w:contextualSpacing w:val="0"/>
        <w:jc w:val="both"/>
        <w:rPr>
          <w:rFonts w:ascii="Arial" w:hAnsi="Arial" w:cs="Arial"/>
          <w:sz w:val="18"/>
          <w:szCs w:val="18"/>
        </w:rPr>
      </w:pPr>
      <w:r>
        <w:rPr>
          <w:rFonts w:ascii="Arial" w:hAnsi="Arial" w:cs="Arial"/>
          <w:sz w:val="18"/>
          <w:szCs w:val="18"/>
        </w:rPr>
        <w:t>Ponujeni ultrazvočni aparat mora imeti 2</w:t>
      </w:r>
      <w:r w:rsidRPr="00A92140">
        <w:rPr>
          <w:rFonts w:ascii="Arial" w:hAnsi="Arial" w:cs="Arial"/>
          <w:sz w:val="18"/>
          <w:szCs w:val="18"/>
        </w:rPr>
        <w:t>D Barvni Doppler, CW Doppler, širokopasovni visoko-ločljivi bi-d</w:t>
      </w:r>
      <w:r>
        <w:rPr>
          <w:rFonts w:ascii="Arial" w:hAnsi="Arial" w:cs="Arial"/>
          <w:sz w:val="18"/>
          <w:szCs w:val="18"/>
        </w:rPr>
        <w:t>i</w:t>
      </w:r>
      <w:r w:rsidRPr="00A92140">
        <w:rPr>
          <w:rFonts w:ascii="Arial" w:hAnsi="Arial" w:cs="Arial"/>
          <w:sz w:val="18"/>
          <w:szCs w:val="18"/>
        </w:rPr>
        <w:t>rekcionalni Barvni Doppler za opazovanje drobnega ožilja, 2D Power Doppler, pulzni Doppler, harmonski prikaz tkiva, simultani prikaz dveh ravnin ultrazvočnega prikaza v realnem času.</w:t>
      </w:r>
    </w:p>
    <w:p w14:paraId="3DB263C2" w14:textId="2749DA98" w:rsidR="00A92140" w:rsidRPr="00A92140" w:rsidRDefault="00A92140" w:rsidP="000F5756">
      <w:pPr>
        <w:pStyle w:val="ListParagraph"/>
        <w:numPr>
          <w:ilvl w:val="0"/>
          <w:numId w:val="25"/>
        </w:numPr>
        <w:spacing w:before="60" w:after="60"/>
        <w:contextualSpacing w:val="0"/>
        <w:jc w:val="both"/>
        <w:rPr>
          <w:rFonts w:ascii="Arial" w:hAnsi="Arial" w:cs="Arial"/>
          <w:sz w:val="18"/>
          <w:szCs w:val="18"/>
        </w:rPr>
      </w:pPr>
      <w:r>
        <w:rPr>
          <w:rFonts w:ascii="Arial" w:hAnsi="Arial" w:cs="Arial"/>
          <w:sz w:val="18"/>
          <w:szCs w:val="18"/>
        </w:rPr>
        <w:t xml:space="preserve">Ponujeni ultrazvočni aparat mora imeti </w:t>
      </w:r>
      <w:r w:rsidRPr="00A92140">
        <w:rPr>
          <w:rFonts w:ascii="Arial" w:hAnsi="Arial" w:cs="Arial"/>
          <w:sz w:val="18"/>
          <w:szCs w:val="18"/>
        </w:rPr>
        <w:t xml:space="preserve">EKG modul s priborom, prikaz </w:t>
      </w:r>
      <w:r>
        <w:rPr>
          <w:rFonts w:ascii="Arial" w:hAnsi="Arial" w:cs="Arial"/>
          <w:sz w:val="18"/>
          <w:szCs w:val="18"/>
        </w:rPr>
        <w:t>in meritve krivulje dihanja.</w:t>
      </w:r>
    </w:p>
    <w:p w14:paraId="34FDDB07" w14:textId="648DC9BB" w:rsidR="00A92140" w:rsidRDefault="00A92140" w:rsidP="000F5756">
      <w:pPr>
        <w:pStyle w:val="ListParagraph"/>
        <w:numPr>
          <w:ilvl w:val="0"/>
          <w:numId w:val="25"/>
        </w:numPr>
        <w:spacing w:before="60" w:after="60"/>
        <w:contextualSpacing w:val="0"/>
        <w:jc w:val="both"/>
        <w:rPr>
          <w:rFonts w:ascii="Arial" w:hAnsi="Arial" w:cs="Arial"/>
          <w:sz w:val="18"/>
          <w:szCs w:val="18"/>
        </w:rPr>
      </w:pPr>
      <w:r w:rsidRPr="00A92140">
        <w:rPr>
          <w:rFonts w:ascii="Arial" w:hAnsi="Arial" w:cs="Arial"/>
          <w:sz w:val="18"/>
          <w:szCs w:val="18"/>
        </w:rPr>
        <w:lastRenderedPageBreak/>
        <w:t xml:space="preserve">Ponujeni ultrazvočni aparat mora omogočati avtomatsko optimizacijo </w:t>
      </w:r>
      <w:r>
        <w:rPr>
          <w:rFonts w:ascii="Arial" w:hAnsi="Arial" w:cs="Arial"/>
          <w:sz w:val="18"/>
          <w:szCs w:val="18"/>
        </w:rPr>
        <w:t xml:space="preserve">hitrosti </w:t>
      </w:r>
      <w:r w:rsidRPr="00A92140">
        <w:rPr>
          <w:rFonts w:ascii="Arial" w:hAnsi="Arial" w:cs="Arial"/>
          <w:sz w:val="18"/>
          <w:szCs w:val="18"/>
        </w:rPr>
        <w:t xml:space="preserve">širjenja </w:t>
      </w:r>
      <w:r>
        <w:rPr>
          <w:rFonts w:ascii="Arial" w:hAnsi="Arial" w:cs="Arial"/>
          <w:sz w:val="18"/>
          <w:szCs w:val="18"/>
        </w:rPr>
        <w:t xml:space="preserve">UZ valov glede na vrsto </w:t>
      </w:r>
      <w:r w:rsidRPr="00A92140">
        <w:rPr>
          <w:rFonts w:ascii="Arial" w:hAnsi="Arial" w:cs="Arial"/>
          <w:sz w:val="18"/>
          <w:szCs w:val="18"/>
        </w:rPr>
        <w:t xml:space="preserve">tkiva </w:t>
      </w:r>
      <w:r>
        <w:rPr>
          <w:rFonts w:ascii="Arial" w:hAnsi="Arial" w:cs="Arial"/>
          <w:sz w:val="18"/>
          <w:szCs w:val="18"/>
        </w:rPr>
        <w:t xml:space="preserve">ter možnost </w:t>
      </w:r>
      <w:r w:rsidRPr="00A92140">
        <w:rPr>
          <w:rFonts w:ascii="Arial" w:hAnsi="Arial" w:cs="Arial"/>
          <w:sz w:val="18"/>
          <w:szCs w:val="18"/>
        </w:rPr>
        <w:t>ročne nastavitve.</w:t>
      </w:r>
      <w:r>
        <w:rPr>
          <w:rFonts w:ascii="Arial" w:hAnsi="Arial" w:cs="Arial"/>
          <w:sz w:val="18"/>
          <w:szCs w:val="18"/>
        </w:rPr>
        <w:t xml:space="preserve"> Ročna nastavitev mora biti omogočena med samim potekom dela z enostavnim spremljanjem – s pritiskom na eno tipko.</w:t>
      </w:r>
    </w:p>
    <w:p w14:paraId="25FFC1A0" w14:textId="2DA5F30C" w:rsidR="00A92140" w:rsidRPr="00A92140" w:rsidRDefault="00A92140" w:rsidP="000F5756">
      <w:pPr>
        <w:pStyle w:val="ListParagraph"/>
        <w:numPr>
          <w:ilvl w:val="0"/>
          <w:numId w:val="25"/>
        </w:numPr>
        <w:spacing w:before="60" w:after="60"/>
        <w:contextualSpacing w:val="0"/>
        <w:jc w:val="both"/>
        <w:rPr>
          <w:rFonts w:ascii="Arial" w:hAnsi="Arial" w:cs="Arial"/>
          <w:sz w:val="18"/>
          <w:szCs w:val="18"/>
        </w:rPr>
      </w:pPr>
      <w:r>
        <w:rPr>
          <w:rFonts w:ascii="Arial" w:hAnsi="Arial" w:cs="Arial"/>
          <w:sz w:val="18"/>
          <w:szCs w:val="18"/>
        </w:rPr>
        <w:t>Programska oprema za samodejno zaznavanje žil na ultrazvočni sliki ter samodejna postavitev merilnega vzorca</w:t>
      </w:r>
      <w:r w:rsidR="002C07D1">
        <w:rPr>
          <w:rFonts w:ascii="Arial" w:hAnsi="Arial" w:cs="Arial"/>
          <w:sz w:val="18"/>
          <w:szCs w:val="18"/>
        </w:rPr>
        <w:t>, velikosti vzorca, smer pretoka ter avtomatska korekcija vpadnega kota.</w:t>
      </w:r>
    </w:p>
    <w:p w14:paraId="09C86E0B" w14:textId="22186A93" w:rsidR="00A92140" w:rsidRDefault="002C07D1" w:rsidP="000F5756">
      <w:pPr>
        <w:pStyle w:val="ListParagraph"/>
        <w:numPr>
          <w:ilvl w:val="0"/>
          <w:numId w:val="25"/>
        </w:numPr>
        <w:spacing w:before="60" w:after="60"/>
        <w:contextualSpacing w:val="0"/>
        <w:jc w:val="both"/>
        <w:rPr>
          <w:rFonts w:ascii="Arial" w:hAnsi="Arial" w:cs="Arial"/>
          <w:sz w:val="18"/>
          <w:szCs w:val="18"/>
        </w:rPr>
      </w:pPr>
      <w:r>
        <w:rPr>
          <w:rFonts w:ascii="Arial" w:hAnsi="Arial" w:cs="Arial"/>
          <w:sz w:val="18"/>
          <w:szCs w:val="18"/>
        </w:rPr>
        <w:t>Programska oprema za avtomatične meritve debeline stene Intime Medie (IMT).</w:t>
      </w:r>
    </w:p>
    <w:p w14:paraId="02BAF40C" w14:textId="5234D84F" w:rsidR="002C07D1" w:rsidRDefault="002C07D1" w:rsidP="000F5756">
      <w:pPr>
        <w:pStyle w:val="ListParagraph"/>
        <w:numPr>
          <w:ilvl w:val="0"/>
          <w:numId w:val="25"/>
        </w:numPr>
        <w:spacing w:before="60" w:after="60"/>
        <w:contextualSpacing w:val="0"/>
        <w:jc w:val="both"/>
        <w:rPr>
          <w:rFonts w:ascii="Arial" w:hAnsi="Arial" w:cs="Arial"/>
          <w:sz w:val="18"/>
          <w:szCs w:val="18"/>
        </w:rPr>
      </w:pPr>
      <w:r>
        <w:rPr>
          <w:rFonts w:ascii="Arial" w:hAnsi="Arial" w:cs="Arial"/>
          <w:sz w:val="18"/>
          <w:szCs w:val="18"/>
        </w:rPr>
        <w:t>Programska oprema in protokol za kvantitativno merjenje in analizo elastičnosti arterijskih žilnih sten (meritve na osnovi samodejnega zaznavanja faznih zamikov RF signala z natančnostjo 0,01 mm) v realnem času.</w:t>
      </w:r>
    </w:p>
    <w:p w14:paraId="56096978" w14:textId="3914F3FA" w:rsidR="002C07D1" w:rsidRDefault="002C07D1" w:rsidP="000F5756">
      <w:pPr>
        <w:pStyle w:val="ListParagraph"/>
        <w:numPr>
          <w:ilvl w:val="0"/>
          <w:numId w:val="25"/>
        </w:numPr>
        <w:spacing w:before="60" w:after="60"/>
        <w:contextualSpacing w:val="0"/>
        <w:jc w:val="both"/>
        <w:rPr>
          <w:rFonts w:ascii="Arial" w:hAnsi="Arial" w:cs="Arial"/>
          <w:sz w:val="18"/>
          <w:szCs w:val="18"/>
        </w:rPr>
      </w:pPr>
      <w:r>
        <w:rPr>
          <w:rFonts w:ascii="Arial" w:hAnsi="Arial" w:cs="Arial"/>
          <w:sz w:val="18"/>
          <w:szCs w:val="18"/>
        </w:rPr>
        <w:t>Programska oprema za izvedbo metode FMD (Flow Mediated Dilatation).</w:t>
      </w:r>
    </w:p>
    <w:p w14:paraId="0A521E21" w14:textId="3F3366BC" w:rsidR="002C07D1" w:rsidRDefault="002C07D1" w:rsidP="000F5756">
      <w:pPr>
        <w:pStyle w:val="ListParagraph"/>
        <w:numPr>
          <w:ilvl w:val="0"/>
          <w:numId w:val="25"/>
        </w:numPr>
        <w:spacing w:before="60" w:after="60"/>
        <w:contextualSpacing w:val="0"/>
        <w:jc w:val="both"/>
        <w:rPr>
          <w:rFonts w:ascii="Arial" w:hAnsi="Arial" w:cs="Arial"/>
          <w:sz w:val="18"/>
          <w:szCs w:val="18"/>
        </w:rPr>
      </w:pPr>
      <w:r>
        <w:rPr>
          <w:rFonts w:ascii="Arial" w:hAnsi="Arial" w:cs="Arial"/>
          <w:sz w:val="18"/>
          <w:szCs w:val="18"/>
        </w:rPr>
        <w:t>Programska oprema za izvedbo WI (Wave Intensity).</w:t>
      </w:r>
    </w:p>
    <w:p w14:paraId="39BA6914" w14:textId="12625D35" w:rsidR="002C07D1" w:rsidRDefault="002C07D1" w:rsidP="000F5756">
      <w:pPr>
        <w:pStyle w:val="ListParagraph"/>
        <w:numPr>
          <w:ilvl w:val="0"/>
          <w:numId w:val="25"/>
        </w:numPr>
        <w:spacing w:before="60" w:after="60"/>
        <w:contextualSpacing w:val="0"/>
        <w:jc w:val="both"/>
        <w:rPr>
          <w:rFonts w:ascii="Arial" w:hAnsi="Arial" w:cs="Arial"/>
          <w:sz w:val="18"/>
          <w:szCs w:val="18"/>
        </w:rPr>
      </w:pPr>
      <w:r>
        <w:rPr>
          <w:rFonts w:ascii="Arial" w:hAnsi="Arial" w:cs="Arial"/>
          <w:sz w:val="18"/>
          <w:szCs w:val="18"/>
        </w:rPr>
        <w:t>Možnost priprave meritvenih protokolov.</w:t>
      </w:r>
    </w:p>
    <w:p w14:paraId="5715D8CE" w14:textId="77777777" w:rsidR="002C07D1" w:rsidRPr="00A92140" w:rsidRDefault="002C07D1" w:rsidP="000F5756">
      <w:pPr>
        <w:pStyle w:val="ListParagraph"/>
        <w:numPr>
          <w:ilvl w:val="0"/>
          <w:numId w:val="25"/>
        </w:numPr>
        <w:spacing w:before="60" w:after="60"/>
        <w:contextualSpacing w:val="0"/>
        <w:jc w:val="both"/>
        <w:rPr>
          <w:rFonts w:ascii="Arial" w:hAnsi="Arial" w:cs="Arial"/>
          <w:sz w:val="18"/>
          <w:szCs w:val="18"/>
        </w:rPr>
      </w:pPr>
      <w:r w:rsidRPr="00A92140">
        <w:rPr>
          <w:rFonts w:ascii="Arial" w:hAnsi="Arial" w:cs="Arial"/>
          <w:sz w:val="18"/>
          <w:szCs w:val="18"/>
        </w:rPr>
        <w:t>Shranjevanje surovih (Raw Data) ultrazvočnih podatkov na različne spominske medije in interni trdi disk kapacitete vsaj 1T ter možnost kasnejše obdelave osnovnih parametrov, kot npr. 2D slike in izvedba meritev.</w:t>
      </w:r>
    </w:p>
    <w:p w14:paraId="278BA076" w14:textId="7A5E2215" w:rsidR="00A92140" w:rsidRPr="002C07D1" w:rsidRDefault="002C07D1" w:rsidP="000F5756">
      <w:pPr>
        <w:pStyle w:val="ListParagraph"/>
        <w:numPr>
          <w:ilvl w:val="0"/>
          <w:numId w:val="25"/>
        </w:numPr>
        <w:spacing w:before="60" w:after="60"/>
        <w:contextualSpacing w:val="0"/>
        <w:jc w:val="both"/>
        <w:rPr>
          <w:rFonts w:ascii="Arial" w:hAnsi="Arial" w:cs="Arial"/>
          <w:sz w:val="18"/>
          <w:szCs w:val="18"/>
        </w:rPr>
      </w:pPr>
      <w:r w:rsidRPr="00A92140">
        <w:rPr>
          <w:rFonts w:ascii="Arial" w:hAnsi="Arial" w:cs="Arial"/>
          <w:sz w:val="18"/>
          <w:szCs w:val="18"/>
        </w:rPr>
        <w:t>Aparat mora biti povezljiv v lokalno omrežje, DICOM vmesnik, pošiljanje in shranjevanje slik, tiskanje, delovna lista.</w:t>
      </w:r>
    </w:p>
    <w:p w14:paraId="3297A76F" w14:textId="77777777" w:rsidR="00A92140" w:rsidRPr="00A92140" w:rsidRDefault="00A92140" w:rsidP="000F5756">
      <w:pPr>
        <w:pStyle w:val="ListParagraph"/>
        <w:numPr>
          <w:ilvl w:val="0"/>
          <w:numId w:val="25"/>
        </w:numPr>
        <w:spacing w:before="60" w:after="60"/>
        <w:contextualSpacing w:val="0"/>
        <w:jc w:val="both"/>
        <w:rPr>
          <w:rFonts w:ascii="Arial" w:hAnsi="Arial" w:cs="Arial"/>
          <w:sz w:val="18"/>
          <w:szCs w:val="18"/>
        </w:rPr>
      </w:pPr>
      <w:r w:rsidRPr="00A92140">
        <w:rPr>
          <w:rFonts w:ascii="Arial" w:hAnsi="Arial" w:cs="Arial"/>
          <w:sz w:val="18"/>
          <w:szCs w:val="18"/>
        </w:rPr>
        <w:t>USB izhodi – vsaj 5 izhodov USB 2.0 ter vsaj 1 izhod USB 3.0.</w:t>
      </w:r>
    </w:p>
    <w:p w14:paraId="1BD39BD9" w14:textId="77777777" w:rsidR="00A92140" w:rsidRPr="002C07D1" w:rsidRDefault="00A92140" w:rsidP="000F5756">
      <w:pPr>
        <w:pStyle w:val="ListParagraph"/>
        <w:numPr>
          <w:ilvl w:val="0"/>
          <w:numId w:val="25"/>
        </w:numPr>
        <w:spacing w:before="60" w:after="60"/>
        <w:contextualSpacing w:val="0"/>
        <w:jc w:val="both"/>
        <w:rPr>
          <w:rFonts w:ascii="Arial" w:hAnsi="Arial" w:cs="Arial"/>
          <w:sz w:val="18"/>
          <w:szCs w:val="18"/>
        </w:rPr>
      </w:pPr>
      <w:r w:rsidRPr="002C07D1">
        <w:rPr>
          <w:rFonts w:ascii="Arial" w:hAnsi="Arial" w:cs="Arial"/>
          <w:sz w:val="18"/>
          <w:szCs w:val="18"/>
        </w:rPr>
        <w:t>DVI digitalni video izhod ali HDMI izhod.</w:t>
      </w:r>
    </w:p>
    <w:p w14:paraId="6B779031" w14:textId="77777777" w:rsidR="00A92140" w:rsidRPr="002C07D1" w:rsidRDefault="00A92140" w:rsidP="000F5756">
      <w:pPr>
        <w:pStyle w:val="ListParagraph"/>
        <w:numPr>
          <w:ilvl w:val="0"/>
          <w:numId w:val="25"/>
        </w:numPr>
        <w:spacing w:before="60" w:after="60"/>
        <w:contextualSpacing w:val="0"/>
        <w:jc w:val="both"/>
        <w:rPr>
          <w:rFonts w:ascii="Arial" w:hAnsi="Arial" w:cs="Arial"/>
          <w:sz w:val="18"/>
          <w:szCs w:val="18"/>
        </w:rPr>
      </w:pPr>
      <w:r w:rsidRPr="002C07D1">
        <w:rPr>
          <w:rFonts w:ascii="Arial" w:hAnsi="Arial" w:cs="Arial"/>
          <w:sz w:val="18"/>
          <w:szCs w:val="18"/>
        </w:rPr>
        <w:t>Linearna sonda, frekvenčno območje od 2 do vsaj 12 MHz, širina vidnega 2D polja (Field of View) od 38 mm do največ 40 mm (v primeru brez trapezoidnega in brez razširjenega prikaza).</w:t>
      </w:r>
    </w:p>
    <w:p w14:paraId="27794CDE" w14:textId="0B5DCF60" w:rsidR="00CF7AF6" w:rsidRPr="002C07D1" w:rsidRDefault="00A92140" w:rsidP="000F5756">
      <w:pPr>
        <w:pStyle w:val="ListParagraph"/>
        <w:numPr>
          <w:ilvl w:val="0"/>
          <w:numId w:val="25"/>
        </w:numPr>
        <w:spacing w:before="60" w:after="60"/>
        <w:contextualSpacing w:val="0"/>
        <w:jc w:val="both"/>
        <w:rPr>
          <w:rFonts w:ascii="Arial" w:hAnsi="Arial" w:cs="Arial"/>
          <w:sz w:val="18"/>
          <w:szCs w:val="18"/>
        </w:rPr>
      </w:pPr>
      <w:r w:rsidRPr="002C07D1">
        <w:rPr>
          <w:rFonts w:ascii="Arial" w:hAnsi="Arial" w:cs="Arial"/>
          <w:sz w:val="18"/>
          <w:szCs w:val="18"/>
        </w:rPr>
        <w:t>Možnost nadgradnje matrične linearne sonde s širokim frekvenčnim razponom od 2 MHz do vsaj 22 MHz, širino vidnega 2D polja (Field of View) 38 mm (v primeru brez trapezoidnega in brez razširjenega prikaza).</w:t>
      </w:r>
    </w:p>
    <w:p w14:paraId="15E394BC" w14:textId="77777777" w:rsidR="00CF7AF6" w:rsidRDefault="00CF7AF6" w:rsidP="002232EE">
      <w:pPr>
        <w:jc w:val="both"/>
        <w:rPr>
          <w:rFonts w:ascii="Arial" w:hAnsi="Arial" w:cs="Arial"/>
          <w:sz w:val="18"/>
          <w:szCs w:val="18"/>
        </w:rPr>
      </w:pPr>
    </w:p>
    <w:p w14:paraId="6943D2B0" w14:textId="49656214" w:rsidR="00546FD8" w:rsidRPr="00731494" w:rsidRDefault="00546FD8" w:rsidP="00635168">
      <w:pPr>
        <w:spacing w:before="120" w:after="120" w:line="260" w:lineRule="exact"/>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2926A642" w14:textId="77777777" w:rsidR="00635168" w:rsidRDefault="00635168" w:rsidP="00635168">
      <w:pPr>
        <w:spacing w:before="120" w:after="120" w:line="260" w:lineRule="exact"/>
        <w:jc w:val="both"/>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9070"/>
      </w:tblGrid>
      <w:tr w:rsidR="002C07D1" w:rsidRPr="00CA7603" w14:paraId="0B27A782" w14:textId="77777777" w:rsidTr="00B15ADB">
        <w:tc>
          <w:tcPr>
            <w:tcW w:w="5000" w:type="pct"/>
            <w:tcBorders>
              <w:top w:val="single" w:sz="25" w:space="0" w:color="000000"/>
              <w:bottom w:val="single" w:sz="25" w:space="0" w:color="000000"/>
            </w:tcBorders>
            <w:shd w:val="clear" w:color="auto" w:fill="000000"/>
            <w:tcMar>
              <w:top w:w="75" w:type="dxa"/>
              <w:bottom w:w="75" w:type="dxa"/>
            </w:tcMar>
            <w:vAlign w:val="center"/>
          </w:tcPr>
          <w:p w14:paraId="76789637" w14:textId="1676CAB8" w:rsidR="002C07D1" w:rsidRPr="00CA7603" w:rsidRDefault="002C07D1" w:rsidP="00B15ADB">
            <w:r w:rsidRPr="00CA7603">
              <w:rPr>
                <w:rFonts w:ascii="Arial" w:hAnsi="Arial" w:cs="Arial"/>
                <w:b/>
                <w:bCs/>
                <w:color w:val="FFFFFF"/>
                <w:position w:val="-3"/>
                <w:sz w:val="20"/>
                <w:szCs w:val="20"/>
                <w:shd w:val="clear" w:color="auto" w:fill="000000"/>
              </w:rPr>
              <w:t xml:space="preserve">Sklop </w:t>
            </w:r>
            <w:r>
              <w:rPr>
                <w:rFonts w:ascii="Arial" w:hAnsi="Arial" w:cs="Arial"/>
                <w:b/>
                <w:bCs/>
                <w:color w:val="FFFFFF"/>
                <w:position w:val="-3"/>
                <w:sz w:val="20"/>
                <w:szCs w:val="20"/>
                <w:shd w:val="clear" w:color="auto" w:fill="000000"/>
              </w:rPr>
              <w:t>2</w:t>
            </w:r>
            <w:r w:rsidRPr="00CA7603">
              <w:rPr>
                <w:rFonts w:ascii="Arial" w:hAnsi="Arial" w:cs="Arial"/>
                <w:b/>
                <w:bCs/>
                <w:color w:val="FFFFFF"/>
                <w:position w:val="-3"/>
                <w:sz w:val="20"/>
                <w:szCs w:val="20"/>
                <w:shd w:val="clear" w:color="auto" w:fill="000000"/>
              </w:rPr>
              <w:t xml:space="preserve">: </w:t>
            </w:r>
            <w:r w:rsidRPr="00CF7AF6">
              <w:rPr>
                <w:rFonts w:ascii="Arial" w:hAnsi="Arial" w:cs="Arial"/>
                <w:b/>
                <w:bCs/>
                <w:color w:val="FFFFFF"/>
                <w:position w:val="-3"/>
                <w:sz w:val="20"/>
                <w:szCs w:val="20"/>
                <w:shd w:val="clear" w:color="auto" w:fill="000000"/>
              </w:rPr>
              <w:t xml:space="preserve">Najem UZ za </w:t>
            </w:r>
            <w:r>
              <w:rPr>
                <w:rFonts w:ascii="Arial" w:hAnsi="Arial" w:cs="Arial"/>
                <w:b/>
                <w:bCs/>
                <w:color w:val="FFFFFF"/>
                <w:position w:val="-3"/>
                <w:sz w:val="20"/>
                <w:szCs w:val="20"/>
                <w:shd w:val="clear" w:color="auto" w:fill="000000"/>
              </w:rPr>
              <w:t>kirurško</w:t>
            </w:r>
            <w:r w:rsidRPr="00CF7AF6">
              <w:rPr>
                <w:rFonts w:ascii="Arial" w:hAnsi="Arial" w:cs="Arial"/>
                <w:b/>
                <w:bCs/>
                <w:color w:val="FFFFFF"/>
                <w:position w:val="-3"/>
                <w:sz w:val="20"/>
                <w:szCs w:val="20"/>
                <w:shd w:val="clear" w:color="auto" w:fill="000000"/>
              </w:rPr>
              <w:t xml:space="preserve"> kliniko</w:t>
            </w:r>
          </w:p>
        </w:tc>
      </w:tr>
    </w:tbl>
    <w:p w14:paraId="0B51CC85" w14:textId="77777777" w:rsidR="002C07D1" w:rsidRDefault="002C07D1" w:rsidP="002C07D1">
      <w:pPr>
        <w:spacing w:after="0" w:line="260" w:lineRule="exact"/>
        <w:jc w:val="both"/>
        <w:rPr>
          <w:rFonts w:ascii="Arial" w:hAnsi="Arial" w:cs="Arial"/>
          <w:b/>
          <w:sz w:val="18"/>
          <w:szCs w:val="18"/>
        </w:rPr>
      </w:pPr>
    </w:p>
    <w:p w14:paraId="2EAA65B6" w14:textId="15C5B733" w:rsidR="002C07D1" w:rsidRDefault="002C07D1" w:rsidP="002C07D1">
      <w:pPr>
        <w:jc w:val="both"/>
        <w:rPr>
          <w:rFonts w:ascii="Arial" w:hAnsi="Arial" w:cs="Arial"/>
          <w:sz w:val="18"/>
          <w:szCs w:val="18"/>
        </w:rPr>
      </w:pPr>
      <w:r w:rsidRPr="00E7323A">
        <w:rPr>
          <w:rFonts w:ascii="Arial" w:hAnsi="Arial" w:cs="Arial"/>
          <w:sz w:val="18"/>
          <w:szCs w:val="18"/>
        </w:rPr>
        <w:t xml:space="preserve">Predmet sklopa </w:t>
      </w:r>
      <w:r>
        <w:rPr>
          <w:rFonts w:ascii="Arial" w:hAnsi="Arial" w:cs="Arial"/>
          <w:sz w:val="18"/>
          <w:szCs w:val="18"/>
        </w:rPr>
        <w:t>2</w:t>
      </w:r>
      <w:r w:rsidRPr="00E7323A">
        <w:rPr>
          <w:rFonts w:ascii="Arial" w:hAnsi="Arial" w:cs="Arial"/>
          <w:sz w:val="18"/>
          <w:szCs w:val="18"/>
        </w:rPr>
        <w:t xml:space="preserve"> je </w:t>
      </w:r>
      <w:r>
        <w:rPr>
          <w:rFonts w:ascii="Arial" w:hAnsi="Arial" w:cs="Arial"/>
          <w:sz w:val="18"/>
          <w:szCs w:val="18"/>
        </w:rPr>
        <w:t>n</w:t>
      </w:r>
      <w:r w:rsidRPr="00CB377E">
        <w:rPr>
          <w:rFonts w:ascii="Arial" w:hAnsi="Arial" w:cs="Arial"/>
          <w:sz w:val="18"/>
          <w:szCs w:val="18"/>
        </w:rPr>
        <w:t xml:space="preserve">ajem </w:t>
      </w:r>
      <w:r>
        <w:rPr>
          <w:rFonts w:ascii="Arial" w:hAnsi="Arial" w:cs="Arial"/>
          <w:sz w:val="18"/>
          <w:szCs w:val="18"/>
        </w:rPr>
        <w:t>enega (1) ultrazvočnega aparata</w:t>
      </w:r>
      <w:r w:rsidRPr="00CF7AF6">
        <w:rPr>
          <w:rFonts w:ascii="Arial" w:hAnsi="Arial" w:cs="Arial"/>
          <w:sz w:val="18"/>
          <w:szCs w:val="18"/>
        </w:rPr>
        <w:t xml:space="preserve"> za </w:t>
      </w:r>
      <w:r>
        <w:rPr>
          <w:rFonts w:ascii="Arial" w:hAnsi="Arial" w:cs="Arial"/>
          <w:sz w:val="18"/>
          <w:szCs w:val="18"/>
        </w:rPr>
        <w:t>kirurško</w:t>
      </w:r>
      <w:r w:rsidRPr="00CF7AF6">
        <w:rPr>
          <w:rFonts w:ascii="Arial" w:hAnsi="Arial" w:cs="Arial"/>
          <w:sz w:val="18"/>
          <w:szCs w:val="18"/>
        </w:rPr>
        <w:t xml:space="preserve"> kliniko</w:t>
      </w:r>
      <w:r>
        <w:rPr>
          <w:rFonts w:ascii="Arial" w:hAnsi="Arial" w:cs="Arial"/>
          <w:sz w:val="18"/>
          <w:szCs w:val="18"/>
        </w:rPr>
        <w:t xml:space="preserve"> za obdobje šestdesetih (60) mesecev od datuma sklenitve pogodbe. Tehnične specifikacije UZ so sledeče:</w:t>
      </w:r>
    </w:p>
    <w:p w14:paraId="3AD464EB" w14:textId="77777777" w:rsidR="00901AB6" w:rsidRPr="00901AB6" w:rsidRDefault="00901AB6" w:rsidP="00901AB6">
      <w:pPr>
        <w:spacing w:before="120" w:after="120" w:line="260" w:lineRule="exact"/>
        <w:jc w:val="both"/>
        <w:rPr>
          <w:rFonts w:ascii="Arial" w:hAnsi="Arial" w:cs="Arial"/>
          <w:i/>
          <w:iCs/>
          <w:sz w:val="18"/>
          <w:szCs w:val="18"/>
          <w:u w:val="single"/>
        </w:rPr>
      </w:pPr>
      <w:r w:rsidRPr="00901AB6">
        <w:rPr>
          <w:rFonts w:ascii="Arial" w:hAnsi="Arial" w:cs="Arial"/>
          <w:i/>
          <w:iCs/>
          <w:sz w:val="18"/>
          <w:szCs w:val="18"/>
          <w:u w:val="single"/>
        </w:rPr>
        <w:t>Tehnične zahteve:</w:t>
      </w:r>
    </w:p>
    <w:p w14:paraId="54C6C901" w14:textId="77777777" w:rsidR="00901AB6" w:rsidRDefault="00901AB6" w:rsidP="000F5756">
      <w:pPr>
        <w:pStyle w:val="ListParagraph"/>
        <w:numPr>
          <w:ilvl w:val="0"/>
          <w:numId w:val="26"/>
        </w:numPr>
        <w:spacing w:before="60" w:after="60"/>
        <w:ind w:hanging="357"/>
        <w:contextualSpacing w:val="0"/>
        <w:jc w:val="both"/>
        <w:rPr>
          <w:rFonts w:ascii="Arial" w:hAnsi="Arial" w:cs="Arial"/>
          <w:sz w:val="18"/>
          <w:szCs w:val="18"/>
        </w:rPr>
      </w:pPr>
      <w:r w:rsidRPr="00901AB6">
        <w:rPr>
          <w:rFonts w:ascii="Arial" w:hAnsi="Arial" w:cs="Arial"/>
          <w:sz w:val="18"/>
          <w:szCs w:val="18"/>
        </w:rPr>
        <w:t>Vrhunski prenosni diagnostični ultrazvočni aparat z najnovejšo strojno in programsko opremo.</w:t>
      </w:r>
    </w:p>
    <w:p w14:paraId="01847A31" w14:textId="77777777" w:rsidR="00901AB6" w:rsidRDefault="00901AB6" w:rsidP="000F5756">
      <w:pPr>
        <w:pStyle w:val="ListParagraph"/>
        <w:numPr>
          <w:ilvl w:val="0"/>
          <w:numId w:val="26"/>
        </w:numPr>
        <w:spacing w:before="60" w:after="60"/>
        <w:ind w:hanging="357"/>
        <w:contextualSpacing w:val="0"/>
        <w:jc w:val="both"/>
        <w:rPr>
          <w:rFonts w:ascii="Arial" w:hAnsi="Arial" w:cs="Arial"/>
          <w:sz w:val="18"/>
          <w:szCs w:val="18"/>
        </w:rPr>
      </w:pPr>
      <w:r w:rsidRPr="00901AB6">
        <w:rPr>
          <w:rFonts w:ascii="Arial" w:hAnsi="Arial" w:cs="Arial"/>
          <w:sz w:val="18"/>
          <w:szCs w:val="18"/>
        </w:rPr>
        <w:t>Vsaj 15-inčni barvni LCD monitor</w:t>
      </w:r>
    </w:p>
    <w:p w14:paraId="7C7811B0" w14:textId="77777777" w:rsidR="00901AB6" w:rsidRDefault="00901AB6" w:rsidP="000F5756">
      <w:pPr>
        <w:pStyle w:val="ListParagraph"/>
        <w:numPr>
          <w:ilvl w:val="0"/>
          <w:numId w:val="26"/>
        </w:numPr>
        <w:spacing w:before="60" w:after="60"/>
        <w:ind w:hanging="357"/>
        <w:contextualSpacing w:val="0"/>
        <w:jc w:val="both"/>
        <w:rPr>
          <w:rFonts w:ascii="Arial" w:hAnsi="Arial" w:cs="Arial"/>
          <w:sz w:val="18"/>
          <w:szCs w:val="18"/>
        </w:rPr>
      </w:pPr>
      <w:r w:rsidRPr="00901AB6">
        <w:rPr>
          <w:rFonts w:ascii="Arial" w:hAnsi="Arial" w:cs="Arial"/>
          <w:sz w:val="18"/>
          <w:szCs w:val="18"/>
        </w:rPr>
        <w:t>Vzpostavitev sistema iz stanja pripravljenosti v manj kot 20 s.</w:t>
      </w:r>
    </w:p>
    <w:p w14:paraId="64C6CC26" w14:textId="77777777" w:rsidR="00901AB6" w:rsidRDefault="00901AB6" w:rsidP="000F5756">
      <w:pPr>
        <w:pStyle w:val="ListParagraph"/>
        <w:numPr>
          <w:ilvl w:val="0"/>
          <w:numId w:val="26"/>
        </w:numPr>
        <w:spacing w:before="60" w:after="60"/>
        <w:ind w:hanging="357"/>
        <w:contextualSpacing w:val="0"/>
        <w:jc w:val="both"/>
        <w:rPr>
          <w:rFonts w:ascii="Arial" w:hAnsi="Arial" w:cs="Arial"/>
          <w:sz w:val="18"/>
          <w:szCs w:val="18"/>
        </w:rPr>
      </w:pPr>
      <w:r w:rsidRPr="00901AB6">
        <w:rPr>
          <w:rFonts w:ascii="Arial" w:hAnsi="Arial" w:cs="Arial"/>
          <w:sz w:val="18"/>
          <w:szCs w:val="18"/>
        </w:rPr>
        <w:t>Operacijski sistem Windows 10.</w:t>
      </w:r>
    </w:p>
    <w:p w14:paraId="6B829C72" w14:textId="77777777" w:rsidR="00901AB6" w:rsidRDefault="00901AB6" w:rsidP="000F5756">
      <w:pPr>
        <w:pStyle w:val="ListParagraph"/>
        <w:numPr>
          <w:ilvl w:val="0"/>
          <w:numId w:val="26"/>
        </w:numPr>
        <w:spacing w:before="60" w:after="60"/>
        <w:ind w:hanging="357"/>
        <w:contextualSpacing w:val="0"/>
        <w:jc w:val="both"/>
        <w:rPr>
          <w:rFonts w:ascii="Arial" w:hAnsi="Arial" w:cs="Arial"/>
          <w:sz w:val="18"/>
          <w:szCs w:val="18"/>
        </w:rPr>
      </w:pPr>
      <w:r w:rsidRPr="00901AB6">
        <w:rPr>
          <w:rFonts w:ascii="Arial" w:hAnsi="Arial" w:cs="Arial"/>
          <w:sz w:val="18"/>
          <w:szCs w:val="18"/>
        </w:rPr>
        <w:t>Integriran SSD trdi disk.</w:t>
      </w:r>
    </w:p>
    <w:p w14:paraId="0326CEDC" w14:textId="77777777" w:rsidR="00901AB6" w:rsidRDefault="00901AB6" w:rsidP="000F5756">
      <w:pPr>
        <w:pStyle w:val="ListParagraph"/>
        <w:numPr>
          <w:ilvl w:val="0"/>
          <w:numId w:val="26"/>
        </w:numPr>
        <w:spacing w:before="60" w:after="60"/>
        <w:ind w:hanging="357"/>
        <w:contextualSpacing w:val="0"/>
        <w:jc w:val="both"/>
        <w:rPr>
          <w:rFonts w:ascii="Arial" w:hAnsi="Arial" w:cs="Arial"/>
          <w:sz w:val="18"/>
          <w:szCs w:val="18"/>
        </w:rPr>
      </w:pPr>
      <w:r w:rsidRPr="00901AB6">
        <w:rPr>
          <w:rFonts w:ascii="Arial" w:hAnsi="Arial" w:cs="Arial"/>
          <w:sz w:val="18"/>
          <w:szCs w:val="18"/>
        </w:rPr>
        <w:t>Programska oprema za sestavljen UZ prikaz (Compound).</w:t>
      </w:r>
    </w:p>
    <w:p w14:paraId="0A4FC2E3" w14:textId="2405875D" w:rsidR="00901AB6" w:rsidRPr="00901AB6" w:rsidRDefault="00901AB6" w:rsidP="000F5756">
      <w:pPr>
        <w:pStyle w:val="ListParagraph"/>
        <w:numPr>
          <w:ilvl w:val="0"/>
          <w:numId w:val="26"/>
        </w:numPr>
        <w:spacing w:before="60" w:after="60"/>
        <w:ind w:hanging="357"/>
        <w:contextualSpacing w:val="0"/>
        <w:jc w:val="both"/>
        <w:rPr>
          <w:rFonts w:ascii="Arial" w:hAnsi="Arial" w:cs="Arial"/>
          <w:sz w:val="18"/>
          <w:szCs w:val="18"/>
        </w:rPr>
      </w:pPr>
      <w:r w:rsidRPr="00901AB6">
        <w:rPr>
          <w:rFonts w:ascii="Arial" w:hAnsi="Arial" w:cs="Arial"/>
          <w:sz w:val="18"/>
          <w:szCs w:val="18"/>
        </w:rPr>
        <w:t>Zahtevani prikazi:</w:t>
      </w:r>
    </w:p>
    <w:p w14:paraId="389E0AE9" w14:textId="77777777" w:rsidR="00901AB6" w:rsidRDefault="00901AB6" w:rsidP="000F5756">
      <w:pPr>
        <w:pStyle w:val="ListParagraph"/>
        <w:numPr>
          <w:ilvl w:val="0"/>
          <w:numId w:val="27"/>
        </w:numPr>
        <w:spacing w:before="60" w:after="60"/>
        <w:ind w:hanging="357"/>
        <w:contextualSpacing w:val="0"/>
        <w:jc w:val="both"/>
        <w:rPr>
          <w:rFonts w:ascii="Arial" w:hAnsi="Arial" w:cs="Arial"/>
          <w:sz w:val="18"/>
          <w:szCs w:val="18"/>
        </w:rPr>
      </w:pPr>
      <w:r w:rsidRPr="00901AB6">
        <w:rPr>
          <w:rFonts w:ascii="Arial" w:hAnsi="Arial" w:cs="Arial"/>
          <w:sz w:val="18"/>
          <w:szCs w:val="18"/>
        </w:rPr>
        <w:t>2D prikaz</w:t>
      </w:r>
    </w:p>
    <w:p w14:paraId="70746BCB" w14:textId="77777777" w:rsidR="00901AB6" w:rsidRDefault="00901AB6" w:rsidP="000F5756">
      <w:pPr>
        <w:pStyle w:val="ListParagraph"/>
        <w:numPr>
          <w:ilvl w:val="0"/>
          <w:numId w:val="27"/>
        </w:numPr>
        <w:spacing w:before="60" w:after="60"/>
        <w:ind w:hanging="357"/>
        <w:contextualSpacing w:val="0"/>
        <w:jc w:val="both"/>
        <w:rPr>
          <w:rFonts w:ascii="Arial" w:hAnsi="Arial" w:cs="Arial"/>
          <w:sz w:val="18"/>
          <w:szCs w:val="18"/>
        </w:rPr>
      </w:pPr>
      <w:r w:rsidRPr="00901AB6">
        <w:rPr>
          <w:rFonts w:ascii="Arial" w:hAnsi="Arial" w:cs="Arial"/>
          <w:sz w:val="18"/>
          <w:szCs w:val="18"/>
        </w:rPr>
        <w:t xml:space="preserve">Pulzni Doppler(PW), </w:t>
      </w:r>
    </w:p>
    <w:p w14:paraId="77075271" w14:textId="77777777" w:rsidR="00901AB6" w:rsidRDefault="00901AB6" w:rsidP="000F5756">
      <w:pPr>
        <w:pStyle w:val="ListParagraph"/>
        <w:numPr>
          <w:ilvl w:val="0"/>
          <w:numId w:val="27"/>
        </w:numPr>
        <w:spacing w:before="60" w:after="60"/>
        <w:ind w:hanging="357"/>
        <w:contextualSpacing w:val="0"/>
        <w:jc w:val="both"/>
        <w:rPr>
          <w:rFonts w:ascii="Arial" w:hAnsi="Arial" w:cs="Arial"/>
          <w:sz w:val="18"/>
          <w:szCs w:val="18"/>
        </w:rPr>
      </w:pPr>
      <w:r w:rsidRPr="00901AB6">
        <w:rPr>
          <w:rFonts w:ascii="Arial" w:hAnsi="Arial" w:cs="Arial"/>
          <w:sz w:val="18"/>
          <w:szCs w:val="18"/>
        </w:rPr>
        <w:t xml:space="preserve">Barvni in barvni angio Doppler (Power Doppler), </w:t>
      </w:r>
    </w:p>
    <w:p w14:paraId="0EA71CF6" w14:textId="716CD3D4" w:rsidR="00901AB6" w:rsidRPr="00901AB6" w:rsidRDefault="00901AB6" w:rsidP="000F5756">
      <w:pPr>
        <w:pStyle w:val="ListParagraph"/>
        <w:numPr>
          <w:ilvl w:val="0"/>
          <w:numId w:val="27"/>
        </w:numPr>
        <w:spacing w:before="60" w:after="60"/>
        <w:ind w:hanging="357"/>
        <w:contextualSpacing w:val="0"/>
        <w:jc w:val="both"/>
        <w:rPr>
          <w:rFonts w:ascii="Arial" w:hAnsi="Arial" w:cs="Arial"/>
          <w:sz w:val="18"/>
          <w:szCs w:val="18"/>
        </w:rPr>
      </w:pPr>
      <w:r w:rsidRPr="00901AB6">
        <w:rPr>
          <w:rFonts w:ascii="Arial" w:hAnsi="Arial" w:cs="Arial"/>
          <w:sz w:val="18"/>
          <w:szCs w:val="18"/>
        </w:rPr>
        <w:t>Simultani (triplex) prikaz; 2D+PW+Barvni Doppler.</w:t>
      </w:r>
    </w:p>
    <w:p w14:paraId="6AF1982B" w14:textId="77777777" w:rsidR="00901AB6" w:rsidRDefault="00901AB6" w:rsidP="000F5756">
      <w:pPr>
        <w:pStyle w:val="ListParagraph"/>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Prikaz s kodiranimi harmoniki na vseh ponujenih UZ sondah.</w:t>
      </w:r>
    </w:p>
    <w:p w14:paraId="2D3E737F" w14:textId="77777777" w:rsidR="00901AB6" w:rsidRDefault="00901AB6" w:rsidP="000F5756">
      <w:pPr>
        <w:pStyle w:val="ListParagraph"/>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Hitrost osveževanja UZ slike: vsaj do 1500 slik/s.</w:t>
      </w:r>
    </w:p>
    <w:p w14:paraId="4304046F" w14:textId="77777777" w:rsidR="00901AB6" w:rsidRDefault="00901AB6" w:rsidP="000F5756">
      <w:pPr>
        <w:pStyle w:val="ListParagraph"/>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lastRenderedPageBreak/>
        <w:t>Hitrost osveževanja UZ slike pri delu z barvnim Dopplerjem: 330 slik/s.</w:t>
      </w:r>
    </w:p>
    <w:p w14:paraId="1E065494" w14:textId="77777777" w:rsidR="00901AB6" w:rsidRDefault="00901AB6" w:rsidP="000F5756">
      <w:pPr>
        <w:pStyle w:val="ListParagraph"/>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Sestavljeni (Compound) UZ prikaz (sestavi UZ sliko iz vsaj 9 različnih kotov insonacije). Tudi v kombinaciji z Barvnim Dopplerjem.</w:t>
      </w:r>
    </w:p>
    <w:p w14:paraId="5473F91F" w14:textId="77777777" w:rsidR="00901AB6" w:rsidRDefault="00901AB6" w:rsidP="000F5756">
      <w:pPr>
        <w:pStyle w:val="ListParagraph"/>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Programska oprema za eliminiranje šuma v UZ sliki, brez izgube koristnih informacij (speckle reduction); tudi v kombinaciji z barvnim Dopplerjrm.</w:t>
      </w:r>
    </w:p>
    <w:p w14:paraId="59F7D6DC" w14:textId="77777777" w:rsidR="00901AB6" w:rsidRDefault="00901AB6" w:rsidP="000F5756">
      <w:pPr>
        <w:pStyle w:val="ListParagraph"/>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Programska oprema za kvantifikacijo in analizo pretokov posnetih z barvnim Dopplerjem.</w:t>
      </w:r>
    </w:p>
    <w:p w14:paraId="2974D5C6" w14:textId="77777777" w:rsidR="00901AB6" w:rsidRDefault="00901AB6" w:rsidP="000F5756">
      <w:pPr>
        <w:pStyle w:val="ListParagraph"/>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Programska oprema za primerjavo starejših posnetkov z aktualnimi s popolnoma enakimi nastavitvami B-slike in barvnega Dopplerja , ter fuzijo aktualnih in predhodnih posnetkov (kot npr. Follow-up Tool)</w:t>
      </w:r>
    </w:p>
    <w:p w14:paraId="3720B659" w14:textId="77777777" w:rsidR="00901AB6" w:rsidRDefault="00901AB6" w:rsidP="000F5756">
      <w:pPr>
        <w:pStyle w:val="ListParagraph"/>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Avtomatična optimizacija 2D ,Pulznega Dopplerja in Barvnega Dopplerja.</w:t>
      </w:r>
    </w:p>
    <w:p w14:paraId="3AFAE25E" w14:textId="77777777" w:rsidR="00901AB6" w:rsidRDefault="00901AB6" w:rsidP="000F5756">
      <w:pPr>
        <w:pStyle w:val="ListParagraph"/>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Avtomatične meritve pretokov v živi, kakor tudi v zamrznjeni sliki.</w:t>
      </w:r>
    </w:p>
    <w:p w14:paraId="66125C52" w14:textId="77777777" w:rsidR="00901AB6" w:rsidRDefault="00901AB6" w:rsidP="000F5756">
      <w:pPr>
        <w:pStyle w:val="ListParagraph"/>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Virtualni konveksni prikaz na linearnih UZ sondah.</w:t>
      </w:r>
    </w:p>
    <w:p w14:paraId="4707B449" w14:textId="77777777" w:rsidR="00901AB6" w:rsidRDefault="00901AB6" w:rsidP="000F5756">
      <w:pPr>
        <w:pStyle w:val="ListParagraph"/>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Visoko kvalitetna povečava v živi in zamrznjeni UZ sliki.</w:t>
      </w:r>
    </w:p>
    <w:p w14:paraId="53FD2E35" w14:textId="77777777" w:rsidR="00901AB6" w:rsidRDefault="00901AB6" w:rsidP="000F5756">
      <w:pPr>
        <w:pStyle w:val="ListParagraph"/>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Simultani prikaz 2D, PW in Barvnega Dopplerja (triplex prikaz).</w:t>
      </w:r>
    </w:p>
    <w:p w14:paraId="0F68D603" w14:textId="77777777" w:rsidR="00901AB6" w:rsidRDefault="00901AB6" w:rsidP="000F5756">
      <w:pPr>
        <w:pStyle w:val="ListParagraph"/>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Penetracija-globina UZ sektorja najmanj do 33 cm.</w:t>
      </w:r>
    </w:p>
    <w:p w14:paraId="728538F1" w14:textId="77777777" w:rsidR="00901AB6" w:rsidRDefault="00901AB6" w:rsidP="000F5756">
      <w:pPr>
        <w:pStyle w:val="ListParagraph"/>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Teža UZ aparata manj kot 5,5 kg.</w:t>
      </w:r>
    </w:p>
    <w:p w14:paraId="3E907F2B" w14:textId="77777777" w:rsidR="00901AB6" w:rsidRDefault="00901AB6" w:rsidP="000F5756">
      <w:pPr>
        <w:pStyle w:val="ListParagraph"/>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Možnost brezžičnega priklopa v lokalno računalniško mrežo.</w:t>
      </w:r>
    </w:p>
    <w:p w14:paraId="17003169" w14:textId="77777777" w:rsidR="00901AB6" w:rsidRDefault="00901AB6" w:rsidP="000F5756">
      <w:pPr>
        <w:pStyle w:val="ListParagraph"/>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Možnost enkripcije pacientovih podatkov.</w:t>
      </w:r>
    </w:p>
    <w:p w14:paraId="0EFF01D1" w14:textId="77777777" w:rsidR="00901AB6" w:rsidRDefault="00901AB6" w:rsidP="000F5756">
      <w:pPr>
        <w:pStyle w:val="ListParagraph"/>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 xml:space="preserve">Mobilno stojalo-voziček, nastavljiv po višini za namestitev UZ aparata, termičnega video tiskalnika, ter tremi aktivnimi priključnimi mesti za slikovne UZ sonde. </w:t>
      </w:r>
    </w:p>
    <w:p w14:paraId="183DB9A3" w14:textId="70BC9DCF" w:rsidR="00901AB6" w:rsidRPr="00901AB6" w:rsidRDefault="00901AB6" w:rsidP="000F5756">
      <w:pPr>
        <w:pStyle w:val="ListParagraph"/>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Delo z interno baterijo vsaj 40 min.</w:t>
      </w:r>
    </w:p>
    <w:p w14:paraId="13076B59" w14:textId="77777777" w:rsidR="00901AB6" w:rsidRPr="00901AB6" w:rsidRDefault="00901AB6" w:rsidP="00901AB6">
      <w:pPr>
        <w:spacing w:before="120" w:after="120" w:line="260" w:lineRule="exact"/>
        <w:jc w:val="both"/>
        <w:rPr>
          <w:rFonts w:ascii="Arial" w:hAnsi="Arial" w:cs="Arial"/>
          <w:sz w:val="18"/>
          <w:szCs w:val="18"/>
        </w:rPr>
      </w:pPr>
    </w:p>
    <w:p w14:paraId="0254AA09" w14:textId="77777777" w:rsidR="00901AB6" w:rsidRDefault="00901AB6" w:rsidP="00901AB6">
      <w:pPr>
        <w:spacing w:before="60" w:after="60"/>
        <w:jc w:val="both"/>
        <w:rPr>
          <w:rFonts w:ascii="Arial" w:hAnsi="Arial" w:cs="Arial"/>
          <w:i/>
          <w:iCs/>
          <w:sz w:val="18"/>
          <w:szCs w:val="18"/>
          <w:u w:val="single"/>
        </w:rPr>
      </w:pPr>
      <w:r w:rsidRPr="00901AB6">
        <w:rPr>
          <w:rFonts w:ascii="Arial" w:hAnsi="Arial" w:cs="Arial"/>
          <w:i/>
          <w:iCs/>
          <w:sz w:val="18"/>
          <w:szCs w:val="18"/>
          <w:u w:val="single"/>
        </w:rPr>
        <w:t>Shranjevanje in dokumentiranje slik</w:t>
      </w:r>
    </w:p>
    <w:p w14:paraId="159201F3" w14:textId="77777777" w:rsidR="00901AB6" w:rsidRPr="00901AB6" w:rsidRDefault="00901AB6" w:rsidP="000F5756">
      <w:pPr>
        <w:pStyle w:val="ListParagraph"/>
        <w:numPr>
          <w:ilvl w:val="0"/>
          <w:numId w:val="29"/>
        </w:numPr>
        <w:spacing w:before="60" w:after="60"/>
        <w:contextualSpacing w:val="0"/>
        <w:jc w:val="both"/>
        <w:rPr>
          <w:rFonts w:ascii="Arial" w:hAnsi="Arial" w:cs="Arial"/>
          <w:i/>
          <w:iCs/>
          <w:sz w:val="18"/>
          <w:szCs w:val="18"/>
          <w:u w:val="single"/>
        </w:rPr>
      </w:pPr>
      <w:r w:rsidRPr="00901AB6">
        <w:rPr>
          <w:rFonts w:ascii="Arial" w:hAnsi="Arial" w:cs="Arial"/>
          <w:sz w:val="18"/>
          <w:szCs w:val="18"/>
        </w:rPr>
        <w:t>Shranjevanje surovih (raw data) statičnih in dinamičnih UZ slik na notranji trdi disk, ter možnost naknadne obdelave le teh (možnost naknadnega spreminjanja: povečave, ojačanja,sive skale, nastavitev Barvnega in Pulznega Dopplerja ,naknadne meritve… )</w:t>
      </w:r>
    </w:p>
    <w:p w14:paraId="04D2D0D2" w14:textId="77777777" w:rsidR="00901AB6" w:rsidRPr="00901AB6" w:rsidRDefault="00901AB6" w:rsidP="000F5756">
      <w:pPr>
        <w:pStyle w:val="ListParagraph"/>
        <w:numPr>
          <w:ilvl w:val="0"/>
          <w:numId w:val="29"/>
        </w:numPr>
        <w:spacing w:before="60" w:after="60"/>
        <w:contextualSpacing w:val="0"/>
        <w:jc w:val="both"/>
        <w:rPr>
          <w:rFonts w:ascii="Arial" w:hAnsi="Arial" w:cs="Arial"/>
          <w:i/>
          <w:iCs/>
          <w:sz w:val="18"/>
          <w:szCs w:val="18"/>
          <w:u w:val="single"/>
        </w:rPr>
      </w:pPr>
      <w:r w:rsidRPr="00901AB6">
        <w:rPr>
          <w:rFonts w:ascii="Arial" w:hAnsi="Arial" w:cs="Arial"/>
          <w:sz w:val="18"/>
          <w:szCs w:val="18"/>
        </w:rPr>
        <w:t>Prenašanje slik s pomočjo USB pomnilnega  medija</w:t>
      </w:r>
    </w:p>
    <w:p w14:paraId="3EFE9CD8" w14:textId="15E81DFB" w:rsidR="00901AB6" w:rsidRPr="00901AB6" w:rsidRDefault="00901AB6" w:rsidP="000F5756">
      <w:pPr>
        <w:pStyle w:val="ListParagraph"/>
        <w:numPr>
          <w:ilvl w:val="0"/>
          <w:numId w:val="29"/>
        </w:numPr>
        <w:spacing w:before="60" w:after="60"/>
        <w:contextualSpacing w:val="0"/>
        <w:jc w:val="both"/>
        <w:rPr>
          <w:rFonts w:ascii="Arial" w:hAnsi="Arial" w:cs="Arial"/>
          <w:i/>
          <w:iCs/>
          <w:sz w:val="18"/>
          <w:szCs w:val="18"/>
          <w:u w:val="single"/>
        </w:rPr>
      </w:pPr>
      <w:r w:rsidRPr="00901AB6">
        <w:rPr>
          <w:rFonts w:ascii="Arial" w:hAnsi="Arial" w:cs="Arial"/>
          <w:sz w:val="18"/>
          <w:szCs w:val="18"/>
        </w:rPr>
        <w:t>Č/B video tiskalnik</w:t>
      </w:r>
    </w:p>
    <w:p w14:paraId="48D3CDD4" w14:textId="77777777" w:rsidR="00901AB6" w:rsidRPr="00901AB6" w:rsidRDefault="00901AB6" w:rsidP="00901AB6">
      <w:pPr>
        <w:spacing w:before="60" w:after="60"/>
        <w:jc w:val="both"/>
        <w:rPr>
          <w:rFonts w:ascii="Arial" w:hAnsi="Arial" w:cs="Arial"/>
          <w:i/>
          <w:iCs/>
          <w:sz w:val="18"/>
          <w:szCs w:val="18"/>
          <w:u w:val="single"/>
        </w:rPr>
      </w:pPr>
    </w:p>
    <w:p w14:paraId="008C232C" w14:textId="77777777" w:rsidR="00901AB6" w:rsidRPr="00901AB6" w:rsidRDefault="00901AB6" w:rsidP="00901AB6">
      <w:pPr>
        <w:spacing w:before="60" w:after="60"/>
        <w:jc w:val="both"/>
        <w:rPr>
          <w:rFonts w:ascii="Arial" w:hAnsi="Arial" w:cs="Arial"/>
          <w:i/>
          <w:iCs/>
          <w:sz w:val="18"/>
          <w:szCs w:val="18"/>
          <w:u w:val="single"/>
        </w:rPr>
      </w:pPr>
      <w:r w:rsidRPr="00901AB6">
        <w:rPr>
          <w:rFonts w:ascii="Arial" w:hAnsi="Arial" w:cs="Arial"/>
          <w:i/>
          <w:iCs/>
          <w:sz w:val="18"/>
          <w:szCs w:val="18"/>
          <w:u w:val="single"/>
        </w:rPr>
        <w:t>Zahtevane pripadajoče UZ sonde:</w:t>
      </w:r>
    </w:p>
    <w:p w14:paraId="1B2E0AB4" w14:textId="77777777" w:rsidR="00901AB6" w:rsidRPr="00901AB6" w:rsidRDefault="00901AB6" w:rsidP="00901AB6">
      <w:pPr>
        <w:spacing w:before="60" w:after="60"/>
        <w:jc w:val="both"/>
        <w:rPr>
          <w:rFonts w:ascii="Arial" w:hAnsi="Arial" w:cs="Arial"/>
          <w:sz w:val="18"/>
          <w:szCs w:val="18"/>
        </w:rPr>
      </w:pPr>
      <w:r w:rsidRPr="00901AB6">
        <w:rPr>
          <w:rFonts w:ascii="Arial" w:hAnsi="Arial" w:cs="Arial"/>
          <w:sz w:val="18"/>
          <w:szCs w:val="18"/>
        </w:rPr>
        <w:t>Dovoljena odstopanja parametrov za UZ sonde solahko v mejah  +/- 5%.</w:t>
      </w:r>
    </w:p>
    <w:p w14:paraId="427FE5BD" w14:textId="77777777" w:rsidR="00901AB6" w:rsidRDefault="00901AB6" w:rsidP="000F5756">
      <w:pPr>
        <w:pStyle w:val="ListParagraph"/>
        <w:numPr>
          <w:ilvl w:val="0"/>
          <w:numId w:val="30"/>
        </w:numPr>
        <w:spacing w:before="60" w:after="60"/>
        <w:contextualSpacing w:val="0"/>
        <w:jc w:val="both"/>
        <w:rPr>
          <w:rFonts w:ascii="Arial" w:hAnsi="Arial" w:cs="Arial"/>
          <w:sz w:val="18"/>
          <w:szCs w:val="18"/>
        </w:rPr>
      </w:pPr>
      <w:r w:rsidRPr="00901AB6">
        <w:rPr>
          <w:rFonts w:ascii="Arial" w:hAnsi="Arial" w:cs="Arial"/>
          <w:sz w:val="18"/>
          <w:szCs w:val="18"/>
        </w:rPr>
        <w:t>Širokopasovna linearna UZ sonda: 4,2 - 13  MHz</w:t>
      </w:r>
    </w:p>
    <w:p w14:paraId="2B112500" w14:textId="3F372B2B" w:rsidR="00901AB6" w:rsidRPr="00901AB6" w:rsidRDefault="00901AB6" w:rsidP="000F5756">
      <w:pPr>
        <w:pStyle w:val="ListParagraph"/>
        <w:numPr>
          <w:ilvl w:val="0"/>
          <w:numId w:val="30"/>
        </w:numPr>
        <w:spacing w:before="60" w:after="60"/>
        <w:contextualSpacing w:val="0"/>
        <w:jc w:val="both"/>
        <w:rPr>
          <w:rFonts w:ascii="Arial" w:hAnsi="Arial" w:cs="Arial"/>
          <w:sz w:val="18"/>
          <w:szCs w:val="18"/>
        </w:rPr>
      </w:pPr>
      <w:r w:rsidRPr="00901AB6">
        <w:rPr>
          <w:rFonts w:ascii="Arial" w:hAnsi="Arial" w:cs="Arial"/>
          <w:sz w:val="18"/>
          <w:szCs w:val="18"/>
        </w:rPr>
        <w:t>Linearna visokofrekvenčna UZ sonda:  10 - 22 MHz</w:t>
      </w:r>
    </w:p>
    <w:p w14:paraId="4BC52A65" w14:textId="77777777" w:rsidR="00901AB6" w:rsidRPr="00901AB6" w:rsidRDefault="00901AB6" w:rsidP="00901AB6">
      <w:pPr>
        <w:spacing w:before="60" w:after="60"/>
        <w:jc w:val="both"/>
        <w:rPr>
          <w:rFonts w:ascii="Arial" w:hAnsi="Arial" w:cs="Arial"/>
          <w:sz w:val="18"/>
          <w:szCs w:val="18"/>
        </w:rPr>
      </w:pPr>
    </w:p>
    <w:p w14:paraId="65F843C6" w14:textId="77777777" w:rsidR="00901AB6" w:rsidRPr="00901AB6" w:rsidRDefault="00901AB6" w:rsidP="00901AB6">
      <w:pPr>
        <w:spacing w:before="60" w:after="60"/>
        <w:jc w:val="both"/>
        <w:rPr>
          <w:rFonts w:ascii="Arial" w:hAnsi="Arial" w:cs="Arial"/>
          <w:i/>
          <w:iCs/>
          <w:sz w:val="18"/>
          <w:szCs w:val="18"/>
          <w:u w:val="single"/>
        </w:rPr>
      </w:pPr>
      <w:r w:rsidRPr="00901AB6">
        <w:rPr>
          <w:rFonts w:ascii="Arial" w:hAnsi="Arial" w:cs="Arial"/>
          <w:i/>
          <w:iCs/>
          <w:sz w:val="18"/>
          <w:szCs w:val="18"/>
          <w:u w:val="single"/>
        </w:rPr>
        <w:t>Možnosti nadgradnje:</w:t>
      </w:r>
    </w:p>
    <w:p w14:paraId="78CB4C74" w14:textId="77777777" w:rsidR="00901AB6" w:rsidRDefault="00901AB6" w:rsidP="000F5756">
      <w:pPr>
        <w:pStyle w:val="ListParagraph"/>
        <w:numPr>
          <w:ilvl w:val="0"/>
          <w:numId w:val="31"/>
        </w:numPr>
        <w:spacing w:before="60" w:after="60"/>
        <w:contextualSpacing w:val="0"/>
        <w:jc w:val="both"/>
        <w:rPr>
          <w:rFonts w:ascii="Arial" w:hAnsi="Arial" w:cs="Arial"/>
          <w:sz w:val="18"/>
          <w:szCs w:val="18"/>
        </w:rPr>
      </w:pPr>
      <w:r w:rsidRPr="00901AB6">
        <w:rPr>
          <w:rFonts w:ascii="Arial" w:hAnsi="Arial" w:cs="Arial"/>
          <w:sz w:val="18"/>
          <w:szCs w:val="18"/>
        </w:rPr>
        <w:t>Linearna UZ sonda z vsaj štirimi programibilnimi tipkami: 4,2 – 13 MHz</w:t>
      </w:r>
    </w:p>
    <w:p w14:paraId="630B47B5" w14:textId="77777777" w:rsidR="00901AB6" w:rsidRDefault="00901AB6" w:rsidP="000F5756">
      <w:pPr>
        <w:pStyle w:val="ListParagraph"/>
        <w:numPr>
          <w:ilvl w:val="0"/>
          <w:numId w:val="31"/>
        </w:numPr>
        <w:spacing w:before="60" w:after="60"/>
        <w:contextualSpacing w:val="0"/>
        <w:jc w:val="both"/>
        <w:rPr>
          <w:rFonts w:ascii="Arial" w:hAnsi="Arial" w:cs="Arial"/>
          <w:sz w:val="18"/>
          <w:szCs w:val="18"/>
        </w:rPr>
      </w:pPr>
      <w:r w:rsidRPr="00901AB6">
        <w:rPr>
          <w:rFonts w:ascii="Arial" w:hAnsi="Arial" w:cs="Arial"/>
          <w:sz w:val="18"/>
          <w:szCs w:val="18"/>
        </w:rPr>
        <w:t>Dodaten akumulator, ki omogoča 3 ure delovanja brez omrežnega napajanja.</w:t>
      </w:r>
    </w:p>
    <w:p w14:paraId="1FBB174C" w14:textId="77777777" w:rsidR="00901AB6" w:rsidRDefault="00901AB6" w:rsidP="000F5756">
      <w:pPr>
        <w:pStyle w:val="ListParagraph"/>
        <w:numPr>
          <w:ilvl w:val="0"/>
          <w:numId w:val="31"/>
        </w:numPr>
        <w:spacing w:before="60" w:after="60"/>
        <w:contextualSpacing w:val="0"/>
        <w:jc w:val="both"/>
        <w:rPr>
          <w:rFonts w:ascii="Arial" w:hAnsi="Arial" w:cs="Arial"/>
          <w:sz w:val="18"/>
          <w:szCs w:val="18"/>
        </w:rPr>
      </w:pPr>
      <w:r w:rsidRPr="00901AB6">
        <w:rPr>
          <w:rFonts w:ascii="Arial" w:hAnsi="Arial" w:cs="Arial"/>
          <w:sz w:val="18"/>
          <w:szCs w:val="18"/>
        </w:rPr>
        <w:t>DICOM 3.0 vmesnik.</w:t>
      </w:r>
    </w:p>
    <w:p w14:paraId="1D31087D" w14:textId="7D57789D" w:rsidR="002C07D1" w:rsidRPr="00901AB6" w:rsidRDefault="00901AB6" w:rsidP="000F5756">
      <w:pPr>
        <w:pStyle w:val="ListParagraph"/>
        <w:numPr>
          <w:ilvl w:val="0"/>
          <w:numId w:val="31"/>
        </w:numPr>
        <w:spacing w:before="60" w:after="60"/>
        <w:contextualSpacing w:val="0"/>
        <w:jc w:val="both"/>
        <w:rPr>
          <w:rFonts w:ascii="Arial" w:hAnsi="Arial" w:cs="Arial"/>
          <w:sz w:val="18"/>
          <w:szCs w:val="18"/>
        </w:rPr>
      </w:pPr>
      <w:r w:rsidRPr="00901AB6">
        <w:rPr>
          <w:rFonts w:ascii="Arial" w:hAnsi="Arial" w:cs="Arial"/>
          <w:sz w:val="18"/>
          <w:szCs w:val="18"/>
        </w:rPr>
        <w:t>Možnost nadgradnje s programsko opremo za panoramski prikaz</w:t>
      </w:r>
    </w:p>
    <w:p w14:paraId="39A39E0D" w14:textId="77777777" w:rsidR="002C07D1" w:rsidRDefault="002C07D1" w:rsidP="00635168">
      <w:pPr>
        <w:spacing w:before="120" w:after="120" w:line="260" w:lineRule="exact"/>
        <w:jc w:val="both"/>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9070"/>
      </w:tblGrid>
      <w:tr w:rsidR="00901AB6" w:rsidRPr="00CA7603" w14:paraId="4D8D2229" w14:textId="77777777" w:rsidTr="00B15ADB">
        <w:tc>
          <w:tcPr>
            <w:tcW w:w="5000" w:type="pct"/>
            <w:tcBorders>
              <w:top w:val="single" w:sz="25" w:space="0" w:color="000000"/>
              <w:bottom w:val="single" w:sz="25" w:space="0" w:color="000000"/>
            </w:tcBorders>
            <w:shd w:val="clear" w:color="auto" w:fill="000000"/>
            <w:tcMar>
              <w:top w:w="75" w:type="dxa"/>
              <w:bottom w:w="75" w:type="dxa"/>
            </w:tcMar>
            <w:vAlign w:val="center"/>
          </w:tcPr>
          <w:p w14:paraId="4B2B0C8C" w14:textId="774BDC7A" w:rsidR="00901AB6" w:rsidRPr="00CA7603" w:rsidRDefault="00901AB6" w:rsidP="00B15ADB">
            <w:r w:rsidRPr="00CA7603">
              <w:rPr>
                <w:rFonts w:ascii="Arial" w:hAnsi="Arial" w:cs="Arial"/>
                <w:b/>
                <w:bCs/>
                <w:color w:val="FFFFFF"/>
                <w:position w:val="-3"/>
                <w:sz w:val="20"/>
                <w:szCs w:val="20"/>
                <w:shd w:val="clear" w:color="auto" w:fill="000000"/>
              </w:rPr>
              <w:t xml:space="preserve">Sklop </w:t>
            </w:r>
            <w:r>
              <w:rPr>
                <w:rFonts w:ascii="Arial" w:hAnsi="Arial" w:cs="Arial"/>
                <w:b/>
                <w:bCs/>
                <w:color w:val="FFFFFF"/>
                <w:position w:val="-3"/>
                <w:sz w:val="20"/>
                <w:szCs w:val="20"/>
                <w:shd w:val="clear" w:color="auto" w:fill="000000"/>
              </w:rPr>
              <w:t>3</w:t>
            </w:r>
            <w:r w:rsidR="00162BA4">
              <w:rPr>
                <w:rFonts w:ascii="Arial" w:hAnsi="Arial" w:cs="Arial"/>
                <w:b/>
                <w:bCs/>
                <w:color w:val="FFFFFF"/>
                <w:position w:val="-3"/>
                <w:sz w:val="20"/>
                <w:szCs w:val="20"/>
                <w:shd w:val="clear" w:color="auto" w:fill="000000"/>
              </w:rPr>
              <w:t>.1</w:t>
            </w:r>
            <w:r w:rsidRPr="00CA7603">
              <w:rPr>
                <w:rFonts w:ascii="Arial" w:hAnsi="Arial" w:cs="Arial"/>
                <w:b/>
                <w:bCs/>
                <w:color w:val="FFFFFF"/>
                <w:position w:val="-3"/>
                <w:sz w:val="20"/>
                <w:szCs w:val="20"/>
                <w:shd w:val="clear" w:color="auto" w:fill="000000"/>
              </w:rPr>
              <w:t xml:space="preserve">: </w:t>
            </w:r>
            <w:r w:rsidR="00162BA4" w:rsidRPr="00162BA4">
              <w:rPr>
                <w:rFonts w:ascii="Arial" w:hAnsi="Arial" w:cs="Arial"/>
                <w:b/>
                <w:bCs/>
                <w:color w:val="FFFFFF"/>
                <w:position w:val="-3"/>
                <w:sz w:val="20"/>
                <w:szCs w:val="20"/>
                <w:shd w:val="clear" w:color="auto" w:fill="000000"/>
              </w:rPr>
              <w:t>Najem dveh (2) UZ za pediatrično kliniko</w:t>
            </w:r>
          </w:p>
        </w:tc>
      </w:tr>
    </w:tbl>
    <w:p w14:paraId="3A646DCA" w14:textId="77777777" w:rsidR="00901AB6" w:rsidRDefault="00901AB6" w:rsidP="00901AB6">
      <w:pPr>
        <w:spacing w:after="0" w:line="260" w:lineRule="exact"/>
        <w:jc w:val="both"/>
        <w:rPr>
          <w:rFonts w:ascii="Arial" w:hAnsi="Arial" w:cs="Arial"/>
          <w:b/>
          <w:sz w:val="18"/>
          <w:szCs w:val="18"/>
        </w:rPr>
      </w:pPr>
    </w:p>
    <w:p w14:paraId="39D4B1A1" w14:textId="6697B38D" w:rsidR="00901AB6" w:rsidRPr="00FB6093" w:rsidRDefault="00901AB6" w:rsidP="00901AB6">
      <w:pPr>
        <w:jc w:val="both"/>
        <w:rPr>
          <w:rFonts w:ascii="Arial" w:hAnsi="Arial" w:cs="Arial"/>
          <w:i/>
          <w:iCs/>
          <w:sz w:val="18"/>
          <w:szCs w:val="18"/>
        </w:rPr>
      </w:pPr>
      <w:r w:rsidRPr="00E7323A">
        <w:rPr>
          <w:rFonts w:ascii="Arial" w:hAnsi="Arial" w:cs="Arial"/>
          <w:sz w:val="18"/>
          <w:szCs w:val="18"/>
        </w:rPr>
        <w:t xml:space="preserve">Predmet sklopa </w:t>
      </w:r>
      <w:r>
        <w:rPr>
          <w:rFonts w:ascii="Arial" w:hAnsi="Arial" w:cs="Arial"/>
          <w:sz w:val="18"/>
          <w:szCs w:val="18"/>
        </w:rPr>
        <w:t>3</w:t>
      </w:r>
      <w:r w:rsidR="00892ED5">
        <w:rPr>
          <w:rFonts w:ascii="Arial" w:hAnsi="Arial" w:cs="Arial"/>
          <w:sz w:val="18"/>
          <w:szCs w:val="18"/>
        </w:rPr>
        <w:t>.1</w:t>
      </w:r>
      <w:r w:rsidRPr="00E7323A">
        <w:rPr>
          <w:rFonts w:ascii="Arial" w:hAnsi="Arial" w:cs="Arial"/>
          <w:sz w:val="18"/>
          <w:szCs w:val="18"/>
        </w:rPr>
        <w:t xml:space="preserve"> je </w:t>
      </w:r>
      <w:r>
        <w:rPr>
          <w:rFonts w:ascii="Arial" w:hAnsi="Arial" w:cs="Arial"/>
          <w:sz w:val="18"/>
          <w:szCs w:val="18"/>
        </w:rPr>
        <w:t>n</w:t>
      </w:r>
      <w:r w:rsidRPr="00CB377E">
        <w:rPr>
          <w:rFonts w:ascii="Arial" w:hAnsi="Arial" w:cs="Arial"/>
          <w:sz w:val="18"/>
          <w:szCs w:val="18"/>
        </w:rPr>
        <w:t xml:space="preserve">ajem </w:t>
      </w:r>
      <w:r w:rsidR="00892ED5">
        <w:rPr>
          <w:rFonts w:ascii="Arial" w:hAnsi="Arial" w:cs="Arial"/>
          <w:sz w:val="18"/>
          <w:szCs w:val="18"/>
        </w:rPr>
        <w:t xml:space="preserve">dveh </w:t>
      </w:r>
      <w:r>
        <w:rPr>
          <w:rFonts w:ascii="Arial" w:hAnsi="Arial" w:cs="Arial"/>
          <w:sz w:val="18"/>
          <w:szCs w:val="18"/>
        </w:rPr>
        <w:t>(</w:t>
      </w:r>
      <w:r w:rsidR="00892ED5">
        <w:rPr>
          <w:rFonts w:ascii="Arial" w:hAnsi="Arial" w:cs="Arial"/>
          <w:sz w:val="18"/>
          <w:szCs w:val="18"/>
        </w:rPr>
        <w:t>2</w:t>
      </w:r>
      <w:r>
        <w:rPr>
          <w:rFonts w:ascii="Arial" w:hAnsi="Arial" w:cs="Arial"/>
          <w:sz w:val="18"/>
          <w:szCs w:val="18"/>
        </w:rPr>
        <w:t>) ultrazvočnih aparatov</w:t>
      </w:r>
      <w:r w:rsidRPr="00CF7AF6">
        <w:rPr>
          <w:rFonts w:ascii="Arial" w:hAnsi="Arial" w:cs="Arial"/>
          <w:sz w:val="18"/>
          <w:szCs w:val="18"/>
        </w:rPr>
        <w:t xml:space="preserve"> za </w:t>
      </w:r>
      <w:r>
        <w:rPr>
          <w:rFonts w:ascii="Arial" w:hAnsi="Arial" w:cs="Arial"/>
          <w:sz w:val="18"/>
          <w:szCs w:val="18"/>
        </w:rPr>
        <w:t>pediatrično</w:t>
      </w:r>
      <w:r w:rsidRPr="00CF7AF6">
        <w:rPr>
          <w:rFonts w:ascii="Arial" w:hAnsi="Arial" w:cs="Arial"/>
          <w:sz w:val="18"/>
          <w:szCs w:val="18"/>
        </w:rPr>
        <w:t xml:space="preserve"> kliniko</w:t>
      </w:r>
      <w:r>
        <w:rPr>
          <w:rFonts w:ascii="Arial" w:hAnsi="Arial" w:cs="Arial"/>
          <w:sz w:val="18"/>
          <w:szCs w:val="18"/>
        </w:rPr>
        <w:t xml:space="preserve"> za obdobje šestdesetih (60) </w:t>
      </w:r>
      <w:r w:rsidRPr="00FB6093">
        <w:rPr>
          <w:rFonts w:ascii="Arial" w:hAnsi="Arial" w:cs="Arial"/>
          <w:i/>
          <w:iCs/>
          <w:sz w:val="18"/>
          <w:szCs w:val="18"/>
        </w:rPr>
        <w:t>mesecev od datuma sklenitve pogodbe. Tehnične specifikacije UZ so sledeče:</w:t>
      </w:r>
    </w:p>
    <w:p w14:paraId="1A75D8C3" w14:textId="5624FB7A" w:rsidR="00D933AC" w:rsidRPr="00FB6093" w:rsidRDefault="00D933AC" w:rsidP="00901AB6">
      <w:pPr>
        <w:jc w:val="both"/>
        <w:rPr>
          <w:rFonts w:ascii="Arial" w:hAnsi="Arial" w:cs="Arial"/>
          <w:i/>
          <w:iCs/>
          <w:color w:val="000000" w:themeColor="text1"/>
          <w:sz w:val="18"/>
          <w:szCs w:val="18"/>
        </w:rPr>
      </w:pPr>
      <w:r w:rsidRPr="00FB6093">
        <w:rPr>
          <w:rFonts w:ascii="Arial" w:hAnsi="Arial" w:cs="Arial"/>
          <w:i/>
          <w:iCs/>
          <w:color w:val="000000" w:themeColor="text1"/>
          <w:sz w:val="18"/>
          <w:szCs w:val="18"/>
        </w:rPr>
        <w:t>Tehnične zahteve za UZ aparata:</w:t>
      </w:r>
    </w:p>
    <w:p w14:paraId="0421DF14" w14:textId="77777777" w:rsidR="00D933AC" w:rsidRDefault="00D933AC" w:rsidP="000F5756">
      <w:pPr>
        <w:pStyle w:val="ListParagraph"/>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lastRenderedPageBreak/>
        <w:t>Aparat mora biti nov (iz tekoče proizvodnje in neuporabljen). Modelno leto vsaj 2024.</w:t>
      </w:r>
    </w:p>
    <w:p w14:paraId="3A2D0A6F" w14:textId="77777777" w:rsidR="00D933AC" w:rsidRDefault="00D933AC" w:rsidP="000F5756">
      <w:pPr>
        <w:pStyle w:val="ListParagraph"/>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Operacijski sistem, vsaj Windows 10.</w:t>
      </w:r>
    </w:p>
    <w:p w14:paraId="0F6656FC" w14:textId="77777777" w:rsidR="00D933AC" w:rsidRDefault="00D933AC" w:rsidP="000F5756">
      <w:pPr>
        <w:pStyle w:val="ListParagraph"/>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Vsaj pet aktivnih priključnih mest, za UZ sonde, z brez-pinskimi konektorji.</w:t>
      </w:r>
    </w:p>
    <w:p w14:paraId="5B61D7DE" w14:textId="77777777" w:rsidR="00D933AC" w:rsidRDefault="00D933AC" w:rsidP="000F5756">
      <w:pPr>
        <w:pStyle w:val="ListParagraph"/>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Zaradi narave dela morajo biti odlagalna mesta za sonde in ultrazvočni gel na obeh straneh aparata.</w:t>
      </w:r>
    </w:p>
    <w:p w14:paraId="012601F2" w14:textId="77777777" w:rsidR="00D933AC" w:rsidRDefault="00D933AC" w:rsidP="000F5756">
      <w:pPr>
        <w:pStyle w:val="ListParagraph"/>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 xml:space="preserve">Upravljanje z aparatom, s kapacitivno dotikalno ploščo, in z vsaj 15-inčnim barvnim dotikalnim zaslonom, z možnostjo nastavljanja nagiba za lažje rokovanje. </w:t>
      </w:r>
    </w:p>
    <w:p w14:paraId="3DA67B0F" w14:textId="77777777" w:rsidR="00D933AC" w:rsidRDefault="00D933AC" w:rsidP="000F5756">
      <w:pPr>
        <w:pStyle w:val="ListParagraph"/>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Tovarniško integriran grelec za gel, z vsaj dvema opcijama temperature gretja.</w:t>
      </w:r>
    </w:p>
    <w:p w14:paraId="0012BD56" w14:textId="77777777" w:rsidR="00D933AC" w:rsidRDefault="00D933AC" w:rsidP="000F5756">
      <w:pPr>
        <w:pStyle w:val="ListParagraph"/>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Vsaj 24 palčni barvni LED zaslon, v ločljivosti vsaj 1920x1200, na zgibni roki.</w:t>
      </w:r>
    </w:p>
    <w:p w14:paraId="2FB38B24" w14:textId="77777777" w:rsidR="00D933AC" w:rsidRDefault="00D933AC" w:rsidP="000F5756">
      <w:pPr>
        <w:pStyle w:val="ListParagraph"/>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Dodatna alfa numerična, izvlečna tipkovnica, pod upravljalnim panelom.</w:t>
      </w:r>
    </w:p>
    <w:p w14:paraId="14B3B80D" w14:textId="77777777" w:rsidR="00D933AC" w:rsidRDefault="00D933AC" w:rsidP="000F5756">
      <w:pPr>
        <w:pStyle w:val="ListParagraph"/>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Zaradi boljše mobilnosti, teža aparata ne sme presegati 90kg.</w:t>
      </w:r>
    </w:p>
    <w:p w14:paraId="661FC50B" w14:textId="77777777" w:rsidR="00D933AC" w:rsidRDefault="00D933AC" w:rsidP="000F5756">
      <w:pPr>
        <w:pStyle w:val="ListParagraph"/>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Aparat mora biti okreten, širina aparata ne več kot 550mm.</w:t>
      </w:r>
    </w:p>
    <w:p w14:paraId="40B0E980" w14:textId="77777777" w:rsidR="00D933AC" w:rsidRDefault="00D933AC" w:rsidP="000F5756">
      <w:pPr>
        <w:pStyle w:val="ListParagraph"/>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 xml:space="preserve">Upravljalni panel naj bo nastavljiv po višini vsaj 250 mm, in tako omogočati delo v sede/stoje. </w:t>
      </w:r>
    </w:p>
    <w:p w14:paraId="36685990" w14:textId="77777777" w:rsidR="00D933AC" w:rsidRDefault="00D933AC" w:rsidP="000F5756">
      <w:pPr>
        <w:pStyle w:val="ListParagraph"/>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Vsa štiri kolesa neodvisno vrtljiva z dvema zavorama; za sprednji in zadnji kolesi.</w:t>
      </w:r>
    </w:p>
    <w:p w14:paraId="0D103A84" w14:textId="77777777" w:rsidR="00D933AC" w:rsidRDefault="00D933AC" w:rsidP="000F5756">
      <w:pPr>
        <w:pStyle w:val="ListParagraph"/>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Glasnost aparata pod 30dB.</w:t>
      </w:r>
    </w:p>
    <w:p w14:paraId="78DC5A8D" w14:textId="77777777" w:rsidR="00D933AC" w:rsidRDefault="00D933AC" w:rsidP="000F5756">
      <w:pPr>
        <w:pStyle w:val="ListParagraph"/>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Frekvenčni razpon UZ aparata od 1 do vsaj 25Hz.</w:t>
      </w:r>
    </w:p>
    <w:p w14:paraId="1E439494" w14:textId="77777777" w:rsidR="00D933AC" w:rsidRDefault="00D933AC" w:rsidP="000F5756">
      <w:pPr>
        <w:pStyle w:val="ListParagraph"/>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 xml:space="preserve">Dinamično območje vsaj 350dB. </w:t>
      </w:r>
    </w:p>
    <w:p w14:paraId="1AB4EFCF" w14:textId="77777777" w:rsidR="00D933AC" w:rsidRDefault="00D933AC" w:rsidP="000F5756">
      <w:pPr>
        <w:pStyle w:val="ListParagraph"/>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Število digitalnih kanalov vsaj 16.900.000.</w:t>
      </w:r>
    </w:p>
    <w:p w14:paraId="1B7459B9" w14:textId="1BA16BE5" w:rsidR="00D933AC" w:rsidRPr="00FB6093" w:rsidRDefault="00D933AC" w:rsidP="000F5756">
      <w:pPr>
        <w:pStyle w:val="ListParagraph"/>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Zahtevani prikazi:</w:t>
      </w:r>
    </w:p>
    <w:p w14:paraId="3D7CFC1F" w14:textId="77777777" w:rsidR="00D933AC" w:rsidRDefault="00D933AC" w:rsidP="000F5756">
      <w:pPr>
        <w:pStyle w:val="ListParagraph"/>
        <w:numPr>
          <w:ilvl w:val="0"/>
          <w:numId w:val="91"/>
        </w:numPr>
        <w:spacing w:before="60" w:after="60"/>
        <w:ind w:hanging="357"/>
        <w:contextualSpacing w:val="0"/>
        <w:jc w:val="both"/>
        <w:rPr>
          <w:rFonts w:ascii="Arial" w:hAnsi="Arial" w:cs="Arial"/>
          <w:sz w:val="18"/>
          <w:szCs w:val="18"/>
        </w:rPr>
      </w:pPr>
      <w:r w:rsidRPr="00FB6093">
        <w:rPr>
          <w:rFonts w:ascii="Arial" w:hAnsi="Arial" w:cs="Arial"/>
          <w:sz w:val="18"/>
          <w:szCs w:val="18"/>
        </w:rPr>
        <w:t>Črno-bela slika (B-mode)</w:t>
      </w:r>
    </w:p>
    <w:p w14:paraId="23D67295" w14:textId="77777777" w:rsidR="00D933AC" w:rsidRDefault="00D933AC" w:rsidP="000F5756">
      <w:pPr>
        <w:pStyle w:val="ListParagraph"/>
        <w:numPr>
          <w:ilvl w:val="0"/>
          <w:numId w:val="91"/>
        </w:numPr>
        <w:spacing w:before="60" w:after="60"/>
        <w:ind w:hanging="357"/>
        <w:contextualSpacing w:val="0"/>
        <w:jc w:val="both"/>
        <w:rPr>
          <w:rFonts w:ascii="Arial" w:hAnsi="Arial" w:cs="Arial"/>
          <w:sz w:val="18"/>
          <w:szCs w:val="18"/>
        </w:rPr>
      </w:pPr>
      <w:r w:rsidRPr="00FB6093">
        <w:rPr>
          <w:rFonts w:ascii="Arial" w:hAnsi="Arial" w:cs="Arial"/>
          <w:sz w:val="18"/>
          <w:szCs w:val="18"/>
        </w:rPr>
        <w:t>M način</w:t>
      </w:r>
    </w:p>
    <w:p w14:paraId="0929CE3B" w14:textId="77777777" w:rsidR="00D933AC" w:rsidRDefault="00D933AC" w:rsidP="000F5756">
      <w:pPr>
        <w:pStyle w:val="ListParagraph"/>
        <w:numPr>
          <w:ilvl w:val="0"/>
          <w:numId w:val="91"/>
        </w:numPr>
        <w:spacing w:before="60" w:after="60"/>
        <w:ind w:hanging="357"/>
        <w:contextualSpacing w:val="0"/>
        <w:jc w:val="both"/>
        <w:rPr>
          <w:rFonts w:ascii="Arial" w:hAnsi="Arial" w:cs="Arial"/>
          <w:sz w:val="18"/>
          <w:szCs w:val="18"/>
        </w:rPr>
      </w:pPr>
      <w:r w:rsidRPr="00FB6093">
        <w:rPr>
          <w:rFonts w:ascii="Arial" w:hAnsi="Arial" w:cs="Arial"/>
          <w:sz w:val="18"/>
          <w:szCs w:val="18"/>
        </w:rPr>
        <w:t>Spektralni prikaz hitrosti toka (PW Doppler)</w:t>
      </w:r>
    </w:p>
    <w:p w14:paraId="07D71AA1" w14:textId="77777777" w:rsidR="00D933AC" w:rsidRDefault="00D933AC" w:rsidP="000F5756">
      <w:pPr>
        <w:pStyle w:val="ListParagraph"/>
        <w:numPr>
          <w:ilvl w:val="0"/>
          <w:numId w:val="91"/>
        </w:numPr>
        <w:spacing w:before="60" w:after="60"/>
        <w:ind w:hanging="357"/>
        <w:contextualSpacing w:val="0"/>
        <w:jc w:val="both"/>
        <w:rPr>
          <w:rFonts w:ascii="Arial" w:hAnsi="Arial" w:cs="Arial"/>
          <w:sz w:val="18"/>
          <w:szCs w:val="18"/>
        </w:rPr>
      </w:pPr>
      <w:r w:rsidRPr="00FB6093">
        <w:rPr>
          <w:rFonts w:ascii="Arial" w:hAnsi="Arial" w:cs="Arial"/>
          <w:sz w:val="18"/>
          <w:szCs w:val="18"/>
        </w:rPr>
        <w:t xml:space="preserve">Barvni prikaz toka (Color Doppler Mode in Power Doppler Mode). </w:t>
      </w:r>
    </w:p>
    <w:p w14:paraId="537819BB" w14:textId="77777777" w:rsidR="00D933AC" w:rsidRDefault="00D933AC" w:rsidP="000F5756">
      <w:pPr>
        <w:pStyle w:val="ListParagraph"/>
        <w:numPr>
          <w:ilvl w:val="0"/>
          <w:numId w:val="91"/>
        </w:numPr>
        <w:spacing w:before="60" w:after="60"/>
        <w:ind w:hanging="357"/>
        <w:contextualSpacing w:val="0"/>
        <w:jc w:val="both"/>
        <w:rPr>
          <w:rFonts w:ascii="Arial" w:hAnsi="Arial" w:cs="Arial"/>
          <w:sz w:val="18"/>
          <w:szCs w:val="18"/>
        </w:rPr>
      </w:pPr>
      <w:r w:rsidRPr="00FB6093">
        <w:rPr>
          <w:rFonts w:ascii="Arial" w:hAnsi="Arial" w:cs="Arial"/>
          <w:sz w:val="18"/>
          <w:szCs w:val="18"/>
        </w:rPr>
        <w:t>Visoko resolucijski prikaz pretoka - posebna Power Doppler tehnika za visoko občutljiv prikaz pretoka krvi, mikro ožilja. Tehnika mora omogočati črno-beli in barvni prikaz ožilja.</w:t>
      </w:r>
    </w:p>
    <w:p w14:paraId="3EA72046" w14:textId="77777777" w:rsidR="00D933AC" w:rsidRDefault="00D933AC" w:rsidP="000F5756">
      <w:pPr>
        <w:pStyle w:val="ListParagraph"/>
        <w:numPr>
          <w:ilvl w:val="0"/>
          <w:numId w:val="91"/>
        </w:numPr>
        <w:spacing w:before="60" w:after="60"/>
        <w:ind w:hanging="357"/>
        <w:contextualSpacing w:val="0"/>
        <w:jc w:val="both"/>
        <w:rPr>
          <w:rFonts w:ascii="Arial" w:hAnsi="Arial" w:cs="Arial"/>
          <w:sz w:val="18"/>
          <w:szCs w:val="18"/>
        </w:rPr>
      </w:pPr>
      <w:r w:rsidRPr="00FB6093">
        <w:rPr>
          <w:rFonts w:ascii="Arial" w:hAnsi="Arial" w:cs="Arial"/>
          <w:sz w:val="18"/>
          <w:szCs w:val="18"/>
        </w:rPr>
        <w:t>Trojni (Triplex) prikaz</w:t>
      </w:r>
    </w:p>
    <w:p w14:paraId="4B47540F" w14:textId="77777777" w:rsidR="00D933AC" w:rsidRDefault="00D933AC" w:rsidP="000F5756">
      <w:pPr>
        <w:pStyle w:val="ListParagraph"/>
        <w:numPr>
          <w:ilvl w:val="0"/>
          <w:numId w:val="91"/>
        </w:numPr>
        <w:spacing w:before="60" w:after="60"/>
        <w:ind w:hanging="357"/>
        <w:contextualSpacing w:val="0"/>
        <w:jc w:val="both"/>
        <w:rPr>
          <w:rFonts w:ascii="Arial" w:hAnsi="Arial" w:cs="Arial"/>
          <w:sz w:val="18"/>
          <w:szCs w:val="18"/>
        </w:rPr>
      </w:pPr>
      <w:r w:rsidRPr="00FB6093">
        <w:rPr>
          <w:rFonts w:ascii="Arial" w:hAnsi="Arial" w:cs="Arial"/>
          <w:sz w:val="18"/>
          <w:szCs w:val="18"/>
        </w:rPr>
        <w:t>Bi-plane prikaz v realnem času.</w:t>
      </w:r>
    </w:p>
    <w:p w14:paraId="02BC5FD2" w14:textId="77777777" w:rsidR="00D933AC" w:rsidRDefault="00D933AC" w:rsidP="000F5756">
      <w:pPr>
        <w:pStyle w:val="ListParagraph"/>
        <w:numPr>
          <w:ilvl w:val="0"/>
          <w:numId w:val="91"/>
        </w:numPr>
        <w:spacing w:before="60" w:after="60"/>
        <w:ind w:hanging="357"/>
        <w:contextualSpacing w:val="0"/>
        <w:jc w:val="both"/>
        <w:rPr>
          <w:rFonts w:ascii="Arial" w:hAnsi="Arial" w:cs="Arial"/>
          <w:sz w:val="18"/>
          <w:szCs w:val="18"/>
        </w:rPr>
      </w:pPr>
      <w:r w:rsidRPr="00FB6093">
        <w:rPr>
          <w:rFonts w:ascii="Arial" w:hAnsi="Arial" w:cs="Arial"/>
          <w:sz w:val="18"/>
          <w:szCs w:val="18"/>
        </w:rPr>
        <w:t>Trapezoidni prikaz</w:t>
      </w:r>
    </w:p>
    <w:p w14:paraId="574F8B7D" w14:textId="77777777" w:rsidR="00D933AC" w:rsidRDefault="00D933AC" w:rsidP="000F5756">
      <w:pPr>
        <w:pStyle w:val="ListParagraph"/>
        <w:numPr>
          <w:ilvl w:val="0"/>
          <w:numId w:val="91"/>
        </w:numPr>
        <w:spacing w:before="60" w:after="60"/>
        <w:ind w:hanging="357"/>
        <w:contextualSpacing w:val="0"/>
        <w:jc w:val="both"/>
        <w:rPr>
          <w:rFonts w:ascii="Arial" w:hAnsi="Arial" w:cs="Arial"/>
          <w:sz w:val="18"/>
          <w:szCs w:val="18"/>
        </w:rPr>
      </w:pPr>
      <w:r w:rsidRPr="00FB6093">
        <w:rPr>
          <w:rFonts w:ascii="Arial" w:hAnsi="Arial" w:cs="Arial"/>
          <w:sz w:val="18"/>
          <w:szCs w:val="18"/>
        </w:rPr>
        <w:t>B-steer  funkcija za črno-belo sliko</w:t>
      </w:r>
    </w:p>
    <w:p w14:paraId="33C61EB6" w14:textId="289AD7A5" w:rsidR="00D933AC" w:rsidRPr="00FB6093" w:rsidRDefault="00D933AC" w:rsidP="000F5756">
      <w:pPr>
        <w:pStyle w:val="ListParagraph"/>
        <w:numPr>
          <w:ilvl w:val="0"/>
          <w:numId w:val="91"/>
        </w:numPr>
        <w:spacing w:before="60" w:after="60"/>
        <w:ind w:hanging="357"/>
        <w:contextualSpacing w:val="0"/>
        <w:jc w:val="both"/>
        <w:rPr>
          <w:rFonts w:ascii="Arial" w:hAnsi="Arial" w:cs="Arial"/>
          <w:sz w:val="18"/>
          <w:szCs w:val="18"/>
        </w:rPr>
      </w:pPr>
      <w:r w:rsidRPr="00FB6093">
        <w:rPr>
          <w:rFonts w:ascii="Arial" w:hAnsi="Arial" w:cs="Arial"/>
          <w:sz w:val="18"/>
          <w:szCs w:val="18"/>
        </w:rPr>
        <w:t>Harmonski prikaz</w:t>
      </w:r>
    </w:p>
    <w:p w14:paraId="3BB8AE1E" w14:textId="77777777" w:rsidR="00D933AC" w:rsidRDefault="00D933AC" w:rsidP="000F5756">
      <w:pPr>
        <w:pStyle w:val="ListParagraph"/>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 xml:space="preserve">Programska oprema za sestavljeni UZ prikaz (Compound). </w:t>
      </w:r>
    </w:p>
    <w:p w14:paraId="479799A9" w14:textId="77777777" w:rsidR="00D933AC" w:rsidRDefault="00D933AC" w:rsidP="000F5756">
      <w:pPr>
        <w:pStyle w:val="ListParagraph"/>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 xml:space="preserve">Programska oprema za redukcijo šuma v ultrazvočni sliki, brez izgube koristnih informacij. </w:t>
      </w:r>
    </w:p>
    <w:p w14:paraId="31AF2E8E" w14:textId="77777777" w:rsidR="00D933AC" w:rsidRDefault="00D933AC" w:rsidP="000F5756">
      <w:pPr>
        <w:pStyle w:val="ListParagraph"/>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Programska oprema za nefrološke preiskave.</w:t>
      </w:r>
    </w:p>
    <w:p w14:paraId="2B4F7828" w14:textId="77777777" w:rsidR="00D933AC" w:rsidRDefault="00D933AC" w:rsidP="000F5756">
      <w:pPr>
        <w:pStyle w:val="ListParagraph"/>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 xml:space="preserve">Imeti mora vsaj 41.000 slik retrospektivnega (Cineloop) spomina. </w:t>
      </w:r>
    </w:p>
    <w:p w14:paraId="4CF2B833" w14:textId="77777777" w:rsidR="00D933AC" w:rsidRDefault="00D933AC" w:rsidP="000F5756">
      <w:pPr>
        <w:pStyle w:val="ListParagraph"/>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Hitrost osveževanja 2D UZ slike: vsaj 6.660 slik/s.</w:t>
      </w:r>
    </w:p>
    <w:p w14:paraId="548DC45D" w14:textId="77777777" w:rsidR="00D933AC" w:rsidRDefault="00D933AC" w:rsidP="000F5756">
      <w:pPr>
        <w:pStyle w:val="ListParagraph"/>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Hitrost osveževanja UZ slike z Barvnim Dopplerjem: vsaj 900 slik/s</w:t>
      </w:r>
    </w:p>
    <w:p w14:paraId="6CC88328" w14:textId="77777777" w:rsidR="00D933AC" w:rsidRDefault="00D933AC" w:rsidP="000F5756">
      <w:pPr>
        <w:pStyle w:val="ListParagraph"/>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Avtomatične Dopplerske meritve v živi in zamrznjeni sliki.</w:t>
      </w:r>
    </w:p>
    <w:p w14:paraId="62288513" w14:textId="77777777" w:rsidR="00D933AC" w:rsidRDefault="00D933AC" w:rsidP="000F5756">
      <w:pPr>
        <w:pStyle w:val="ListParagraph"/>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Kontinuirana avtomatična optimizacija 2D slike, brez potrebe po dodatnem pritisku na tipko.</w:t>
      </w:r>
    </w:p>
    <w:p w14:paraId="2074826D" w14:textId="77777777" w:rsidR="00D933AC" w:rsidRDefault="00D933AC" w:rsidP="000F5756">
      <w:pPr>
        <w:pStyle w:val="ListParagraph"/>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Avtomatična optimizacija 2D slike, PW Dopplerje (osnovna linija, PW Gain, hitrostna skala) in Color Doppler Gain s pritiskom na eno tipko.</w:t>
      </w:r>
    </w:p>
    <w:p w14:paraId="59E9D6F0" w14:textId="77777777" w:rsidR="00D933AC" w:rsidRDefault="00D933AC" w:rsidP="000F5756">
      <w:pPr>
        <w:pStyle w:val="ListParagraph"/>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Hkratni prikaz žive 2D slike  in 2D slike z barvnim dopplerjem.</w:t>
      </w:r>
    </w:p>
    <w:p w14:paraId="0305DEC8" w14:textId="77777777" w:rsidR="00D933AC" w:rsidRDefault="00D933AC" w:rsidP="000F5756">
      <w:pPr>
        <w:pStyle w:val="ListParagraph"/>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Avtomatična ali ročna optimizacija hitrosti širjenja ultrazvočnih valov glede na vrsto tkiva, za izboljšanje lateralne fokalizacije.</w:t>
      </w:r>
    </w:p>
    <w:p w14:paraId="24115753" w14:textId="77777777" w:rsidR="00D933AC" w:rsidRDefault="00D933AC" w:rsidP="000F5756">
      <w:pPr>
        <w:pStyle w:val="ListParagraph"/>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Shranjevanje surovih (Raw Data) ultrazvočnih podatkov na različne spominske medije in interni SSD disk, kapacitete vsaj 1TB ter možnost kasnejše obdelave osnovnih parametrov (povečava, gain in kontrast slike) in izvedba meritev (analiza surovih podatkov).</w:t>
      </w:r>
    </w:p>
    <w:p w14:paraId="1B36AF87" w14:textId="77777777" w:rsidR="00D933AC" w:rsidRDefault="00D933AC" w:rsidP="000F5756">
      <w:pPr>
        <w:pStyle w:val="ListParagraph"/>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Programska oprema DICOM za povezavo v lokalno omrežje (Storage, Transfer, Printing) ter programska oprema DICOM za funkcijo Query&amp;Retrieve.</w:t>
      </w:r>
    </w:p>
    <w:p w14:paraId="33D6BEF0" w14:textId="77777777" w:rsidR="00D933AC" w:rsidRDefault="00D933AC" w:rsidP="000F5756">
      <w:pPr>
        <w:pStyle w:val="ListParagraph"/>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lastRenderedPageBreak/>
        <w:t>USB izhodi: vsaj 4 izhodov (vsaj USB 3.0), vsaj dva USB 3.0 izhoda, nameščena na upravljalni konzoli, za hiter in enostaven dostop.</w:t>
      </w:r>
    </w:p>
    <w:p w14:paraId="60B53107" w14:textId="77777777" w:rsidR="00D933AC" w:rsidRDefault="00D933AC" w:rsidP="000F5756">
      <w:pPr>
        <w:pStyle w:val="ListParagraph"/>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Možnost simultanega prikaza shranjene slike iz internega trdega diska in žive slike, za primerjavo preiskav.</w:t>
      </w:r>
    </w:p>
    <w:p w14:paraId="71914277" w14:textId="77777777" w:rsidR="00D933AC" w:rsidRDefault="00D933AC" w:rsidP="000F5756">
      <w:pPr>
        <w:pStyle w:val="ListParagraph"/>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Aparat mora omogočati tudi brezžično komunikacijo za prenos podatkov in arhiviranje.</w:t>
      </w:r>
    </w:p>
    <w:p w14:paraId="46C5EFE2" w14:textId="77777777" w:rsidR="00D933AC" w:rsidRDefault="00D933AC" w:rsidP="000F5756">
      <w:pPr>
        <w:pStyle w:val="ListParagraph"/>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Aparat mora omogočati avtonomijo, vsaj 70min.</w:t>
      </w:r>
    </w:p>
    <w:p w14:paraId="327E28B4" w14:textId="77777777" w:rsidR="00D933AC" w:rsidRDefault="00D933AC" w:rsidP="000F5756">
      <w:pPr>
        <w:pStyle w:val="ListParagraph"/>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Aparat naj omogoča prikaz UZ slike preko celega ekrana s pritiskom enega gumba</w:t>
      </w:r>
    </w:p>
    <w:p w14:paraId="5791FB7A" w14:textId="1CE90554" w:rsidR="00D933AC" w:rsidRPr="00FB6093" w:rsidRDefault="00D933AC" w:rsidP="000F5756">
      <w:pPr>
        <w:pStyle w:val="ListParagraph"/>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 xml:space="preserve">Vklop aparata iz stanje pripravljenosti, iz katerega se v operativno stanje povrne v 15 sekundah  </w:t>
      </w:r>
    </w:p>
    <w:p w14:paraId="1B8352EF" w14:textId="77777777" w:rsidR="00D933AC" w:rsidRDefault="00D933AC" w:rsidP="00901AB6">
      <w:pPr>
        <w:jc w:val="both"/>
        <w:rPr>
          <w:rFonts w:ascii="Arial" w:hAnsi="Arial" w:cs="Arial"/>
          <w:sz w:val="18"/>
          <w:szCs w:val="18"/>
        </w:rPr>
      </w:pPr>
    </w:p>
    <w:p w14:paraId="482CD513" w14:textId="583AEFA9" w:rsidR="00D933AC" w:rsidRPr="001E545E" w:rsidRDefault="00D933AC" w:rsidP="00D933AC">
      <w:pPr>
        <w:jc w:val="both"/>
        <w:rPr>
          <w:rFonts w:ascii="Arial" w:hAnsi="Arial" w:cs="Arial"/>
          <w:i/>
          <w:iCs/>
          <w:color w:val="000000" w:themeColor="text1"/>
          <w:sz w:val="18"/>
          <w:szCs w:val="18"/>
        </w:rPr>
      </w:pPr>
      <w:r w:rsidRPr="00D933AC">
        <w:rPr>
          <w:rFonts w:ascii="Arial" w:hAnsi="Arial" w:cs="Arial"/>
          <w:i/>
          <w:iCs/>
          <w:color w:val="000000" w:themeColor="text1"/>
          <w:sz w:val="18"/>
          <w:szCs w:val="18"/>
        </w:rPr>
        <w:t>Tehnične zahteve za sonde (dovoljeno odstopanje +/- 5%)</w:t>
      </w:r>
      <w:r w:rsidRPr="001E545E">
        <w:rPr>
          <w:rFonts w:ascii="Arial" w:hAnsi="Arial" w:cs="Arial"/>
          <w:i/>
          <w:iCs/>
          <w:color w:val="000000" w:themeColor="text1"/>
          <w:sz w:val="18"/>
          <w:szCs w:val="18"/>
        </w:rPr>
        <w:t>:</w:t>
      </w:r>
    </w:p>
    <w:p w14:paraId="2C9DC138" w14:textId="483F355A" w:rsidR="00D933AC" w:rsidRPr="00D933AC" w:rsidRDefault="00D933AC" w:rsidP="00D933AC">
      <w:pPr>
        <w:jc w:val="both"/>
        <w:rPr>
          <w:rFonts w:ascii="Arial" w:hAnsi="Arial" w:cs="Arial"/>
          <w:sz w:val="18"/>
          <w:szCs w:val="18"/>
        </w:rPr>
      </w:pPr>
      <w:r w:rsidRPr="00D933AC">
        <w:rPr>
          <w:rFonts w:ascii="Arial" w:hAnsi="Arial" w:cs="Arial"/>
          <w:sz w:val="18"/>
          <w:szCs w:val="18"/>
        </w:rPr>
        <w:t>Aparat mora biti opremljen s sondami, ki omogočajo izbiro vsaj 6 frekvenc in podpirati tkivni harmonični prikaz:</w:t>
      </w:r>
    </w:p>
    <w:p w14:paraId="353D94AF" w14:textId="77777777" w:rsidR="00D933AC" w:rsidRDefault="00D933AC" w:rsidP="000F5756">
      <w:pPr>
        <w:pStyle w:val="ListParagraph"/>
        <w:numPr>
          <w:ilvl w:val="0"/>
          <w:numId w:val="93"/>
        </w:numPr>
        <w:spacing w:before="60" w:after="60"/>
        <w:ind w:left="714" w:hanging="357"/>
        <w:jc w:val="both"/>
        <w:rPr>
          <w:rFonts w:ascii="Arial" w:hAnsi="Arial" w:cs="Arial"/>
          <w:sz w:val="18"/>
          <w:szCs w:val="18"/>
        </w:rPr>
      </w:pPr>
      <w:r w:rsidRPr="00FB6093">
        <w:rPr>
          <w:rFonts w:ascii="Arial" w:hAnsi="Arial" w:cs="Arial"/>
          <w:sz w:val="18"/>
          <w:szCs w:val="18"/>
        </w:rPr>
        <w:t>Linearna sonda za nefrološke preiskave. Frekvenčno območje od 3 do vsaj 15MHz, širina 48-51 mm.</w:t>
      </w:r>
    </w:p>
    <w:p w14:paraId="6DEE80A3" w14:textId="77777777" w:rsidR="00D933AC" w:rsidRDefault="00D933AC" w:rsidP="000F5756">
      <w:pPr>
        <w:pStyle w:val="ListParagraph"/>
        <w:numPr>
          <w:ilvl w:val="0"/>
          <w:numId w:val="93"/>
        </w:numPr>
        <w:spacing w:before="60" w:after="60"/>
        <w:ind w:left="714" w:hanging="357"/>
        <w:jc w:val="both"/>
        <w:rPr>
          <w:rFonts w:ascii="Arial" w:hAnsi="Arial" w:cs="Arial"/>
          <w:sz w:val="18"/>
          <w:szCs w:val="18"/>
        </w:rPr>
      </w:pPr>
      <w:r w:rsidRPr="00FB6093">
        <w:rPr>
          <w:rFonts w:ascii="Arial" w:hAnsi="Arial" w:cs="Arial"/>
          <w:sz w:val="18"/>
          <w:szCs w:val="18"/>
        </w:rPr>
        <w:t>Konveksna sonda za nefrološke preiskave. Frekvenčno območje od 1 do vsaj 8MHz, kot gledanja vsaj 105 stopinj, širina 60-65 mm.</w:t>
      </w:r>
    </w:p>
    <w:p w14:paraId="6C1524B6" w14:textId="20DA334B" w:rsidR="00D933AC" w:rsidRPr="00FB6093" w:rsidRDefault="00D933AC" w:rsidP="000F5756">
      <w:pPr>
        <w:pStyle w:val="ListParagraph"/>
        <w:numPr>
          <w:ilvl w:val="0"/>
          <w:numId w:val="93"/>
        </w:numPr>
        <w:spacing w:before="60" w:after="60"/>
        <w:ind w:left="714" w:hanging="357"/>
        <w:jc w:val="both"/>
        <w:rPr>
          <w:rFonts w:ascii="Arial" w:hAnsi="Arial" w:cs="Arial"/>
          <w:sz w:val="18"/>
          <w:szCs w:val="18"/>
        </w:rPr>
      </w:pPr>
      <w:r w:rsidRPr="00FB6093">
        <w:rPr>
          <w:rFonts w:ascii="Arial" w:hAnsi="Arial" w:cs="Arial"/>
          <w:sz w:val="18"/>
          <w:szCs w:val="18"/>
        </w:rPr>
        <w:t>Mikrokonveksna sonda za nefrološke preiskave. Frekvenčno območje od 3 do vsaj 11MHz, kot gledanja vsaj 135 stopinj, širina 25-30 mm.</w:t>
      </w:r>
    </w:p>
    <w:p w14:paraId="1DF60C66" w14:textId="77777777" w:rsidR="00D933AC" w:rsidRDefault="00D933AC" w:rsidP="00901AB6">
      <w:pPr>
        <w:jc w:val="both"/>
        <w:rPr>
          <w:rFonts w:ascii="Arial" w:hAnsi="Arial" w:cs="Arial"/>
          <w:sz w:val="18"/>
          <w:szCs w:val="18"/>
        </w:rPr>
      </w:pPr>
    </w:p>
    <w:p w14:paraId="3DE45DE3" w14:textId="5FDC2297" w:rsidR="00D933AC" w:rsidRDefault="00D933AC" w:rsidP="00901AB6">
      <w:pPr>
        <w:jc w:val="both"/>
        <w:rPr>
          <w:rFonts w:ascii="Arial" w:hAnsi="Arial" w:cs="Arial"/>
          <w:sz w:val="18"/>
          <w:szCs w:val="18"/>
        </w:rPr>
      </w:pPr>
      <w:r w:rsidRPr="00D933AC">
        <w:rPr>
          <w:rFonts w:ascii="Arial" w:hAnsi="Arial" w:cs="Arial"/>
          <w:i/>
          <w:iCs/>
          <w:color w:val="000000" w:themeColor="text1"/>
          <w:sz w:val="18"/>
          <w:szCs w:val="18"/>
        </w:rPr>
        <w:t>Zahtevane možnosti nadgradnje aparata:</w:t>
      </w:r>
    </w:p>
    <w:p w14:paraId="251E7BD0" w14:textId="77777777" w:rsidR="00D933AC" w:rsidRDefault="00D933AC" w:rsidP="000F5756">
      <w:pPr>
        <w:pStyle w:val="ListParagraph"/>
        <w:numPr>
          <w:ilvl w:val="0"/>
          <w:numId w:val="94"/>
        </w:numPr>
        <w:spacing w:before="60" w:after="60"/>
        <w:ind w:left="714" w:hanging="357"/>
        <w:contextualSpacing w:val="0"/>
        <w:jc w:val="both"/>
        <w:rPr>
          <w:rFonts w:ascii="Arial" w:hAnsi="Arial" w:cs="Arial"/>
          <w:sz w:val="18"/>
          <w:szCs w:val="18"/>
        </w:rPr>
      </w:pPr>
      <w:r w:rsidRPr="00FB6093">
        <w:rPr>
          <w:rFonts w:ascii="Arial" w:hAnsi="Arial" w:cs="Arial"/>
          <w:sz w:val="18"/>
          <w:szCs w:val="18"/>
        </w:rPr>
        <w:t>Programska oprema za 2D Shearwave elastografijo, ter kvantifikacija.</w:t>
      </w:r>
    </w:p>
    <w:p w14:paraId="3BB6A263" w14:textId="77777777" w:rsidR="00D933AC" w:rsidRDefault="00D933AC" w:rsidP="000F5756">
      <w:pPr>
        <w:pStyle w:val="ListParagraph"/>
        <w:numPr>
          <w:ilvl w:val="0"/>
          <w:numId w:val="94"/>
        </w:numPr>
        <w:spacing w:before="60" w:after="60"/>
        <w:ind w:left="714" w:hanging="357"/>
        <w:contextualSpacing w:val="0"/>
        <w:jc w:val="both"/>
        <w:rPr>
          <w:rFonts w:ascii="Arial" w:hAnsi="Arial" w:cs="Arial"/>
          <w:sz w:val="18"/>
          <w:szCs w:val="18"/>
        </w:rPr>
      </w:pPr>
      <w:r w:rsidRPr="00FB6093">
        <w:rPr>
          <w:rFonts w:ascii="Arial" w:hAnsi="Arial" w:cs="Arial"/>
          <w:sz w:val="18"/>
          <w:szCs w:val="18"/>
        </w:rPr>
        <w:t>Možnost prikaza  preiskave v živo na oddaljenem delovnem mestu (streaming).</w:t>
      </w:r>
    </w:p>
    <w:p w14:paraId="5F5E5B8E" w14:textId="77777777" w:rsidR="00D933AC" w:rsidRDefault="00D933AC" w:rsidP="000F5756">
      <w:pPr>
        <w:pStyle w:val="ListParagraph"/>
        <w:numPr>
          <w:ilvl w:val="0"/>
          <w:numId w:val="94"/>
        </w:numPr>
        <w:spacing w:before="60" w:after="60"/>
        <w:ind w:left="714" w:hanging="357"/>
        <w:contextualSpacing w:val="0"/>
        <w:jc w:val="both"/>
        <w:rPr>
          <w:rFonts w:ascii="Arial" w:hAnsi="Arial" w:cs="Arial"/>
          <w:sz w:val="18"/>
          <w:szCs w:val="18"/>
        </w:rPr>
      </w:pPr>
      <w:r w:rsidRPr="00FB6093">
        <w:rPr>
          <w:rFonts w:ascii="Arial" w:hAnsi="Arial" w:cs="Arial"/>
          <w:sz w:val="18"/>
          <w:szCs w:val="18"/>
        </w:rPr>
        <w:t>Možnost upravljanja UZ aparata s tabličnim računalnikom, za zagotavljanje sterilnega okolja pri posegih.</w:t>
      </w:r>
    </w:p>
    <w:p w14:paraId="05419FAA" w14:textId="77777777" w:rsidR="00D933AC" w:rsidRDefault="00D933AC" w:rsidP="000F5756">
      <w:pPr>
        <w:pStyle w:val="ListParagraph"/>
        <w:numPr>
          <w:ilvl w:val="0"/>
          <w:numId w:val="94"/>
        </w:numPr>
        <w:spacing w:before="60" w:after="60"/>
        <w:ind w:left="714" w:hanging="357"/>
        <w:contextualSpacing w:val="0"/>
        <w:jc w:val="both"/>
        <w:rPr>
          <w:rFonts w:ascii="Arial" w:hAnsi="Arial" w:cs="Arial"/>
          <w:sz w:val="18"/>
          <w:szCs w:val="18"/>
        </w:rPr>
      </w:pPr>
      <w:r w:rsidRPr="00FB6093">
        <w:rPr>
          <w:rFonts w:ascii="Arial" w:hAnsi="Arial" w:cs="Arial"/>
          <w:sz w:val="18"/>
          <w:szCs w:val="18"/>
        </w:rPr>
        <w:t>Programska oprema za preiskavo s kontrastnimi sredstvi.</w:t>
      </w:r>
    </w:p>
    <w:p w14:paraId="3071F3AC" w14:textId="77777777" w:rsidR="00D933AC" w:rsidRDefault="00D933AC" w:rsidP="000F5756">
      <w:pPr>
        <w:pStyle w:val="ListParagraph"/>
        <w:numPr>
          <w:ilvl w:val="0"/>
          <w:numId w:val="94"/>
        </w:numPr>
        <w:spacing w:before="60" w:after="60"/>
        <w:ind w:left="714" w:hanging="357"/>
        <w:contextualSpacing w:val="0"/>
        <w:jc w:val="both"/>
        <w:rPr>
          <w:rFonts w:ascii="Arial" w:hAnsi="Arial" w:cs="Arial"/>
          <w:sz w:val="18"/>
          <w:szCs w:val="18"/>
        </w:rPr>
      </w:pPr>
      <w:r w:rsidRPr="00FB6093">
        <w:rPr>
          <w:rFonts w:ascii="Arial" w:hAnsi="Arial" w:cs="Arial"/>
          <w:sz w:val="18"/>
          <w:szCs w:val="18"/>
        </w:rPr>
        <w:t>Programska in strojna oprema za delovanje virtualne volumske navigacije na konveksni in linearni UZ sondi, simultani prikaz CT ali MR prereza skupaj z aktualnim UZ prerezom.</w:t>
      </w:r>
    </w:p>
    <w:p w14:paraId="79D05081" w14:textId="77777777" w:rsidR="00D933AC" w:rsidRDefault="00D933AC" w:rsidP="000F5756">
      <w:pPr>
        <w:pStyle w:val="ListParagraph"/>
        <w:numPr>
          <w:ilvl w:val="0"/>
          <w:numId w:val="94"/>
        </w:numPr>
        <w:spacing w:before="60" w:after="60"/>
        <w:ind w:left="714" w:hanging="357"/>
        <w:contextualSpacing w:val="0"/>
        <w:jc w:val="both"/>
        <w:rPr>
          <w:rFonts w:ascii="Arial" w:hAnsi="Arial" w:cs="Arial"/>
          <w:sz w:val="18"/>
          <w:szCs w:val="18"/>
        </w:rPr>
      </w:pPr>
      <w:r w:rsidRPr="00FB6093">
        <w:rPr>
          <w:rFonts w:ascii="Arial" w:hAnsi="Arial" w:cs="Arial"/>
          <w:sz w:val="18"/>
          <w:szCs w:val="18"/>
        </w:rPr>
        <w:t>Možnost oddaljenega servisa (LAN ali WiFi povezava).</w:t>
      </w:r>
    </w:p>
    <w:p w14:paraId="4FD037A5" w14:textId="6703047E" w:rsidR="00D933AC" w:rsidRPr="00FB6093" w:rsidRDefault="00D933AC" w:rsidP="000F5756">
      <w:pPr>
        <w:pStyle w:val="ListParagraph"/>
        <w:numPr>
          <w:ilvl w:val="0"/>
          <w:numId w:val="94"/>
        </w:numPr>
        <w:spacing w:before="60" w:after="60"/>
        <w:ind w:left="714" w:hanging="357"/>
        <w:contextualSpacing w:val="0"/>
        <w:jc w:val="both"/>
        <w:rPr>
          <w:rFonts w:ascii="Arial" w:hAnsi="Arial" w:cs="Arial"/>
          <w:sz w:val="18"/>
          <w:szCs w:val="18"/>
        </w:rPr>
      </w:pPr>
      <w:r w:rsidRPr="00FB6093">
        <w:rPr>
          <w:rFonts w:ascii="Arial" w:hAnsi="Arial" w:cs="Arial"/>
          <w:sz w:val="18"/>
          <w:szCs w:val="18"/>
        </w:rPr>
        <w:t>Linearna sonda za pregled mehkih delov. Frekvenčno območje od 8 do vsaj 24MHz, širina vsaj 45 mm.</w:t>
      </w:r>
    </w:p>
    <w:p w14:paraId="79CD2866" w14:textId="77777777" w:rsidR="00D933AC" w:rsidRDefault="00D933AC" w:rsidP="00901AB6">
      <w:pPr>
        <w:jc w:val="both"/>
        <w:rPr>
          <w:rFonts w:ascii="Arial" w:hAnsi="Arial" w:cs="Arial"/>
          <w:sz w:val="18"/>
          <w:szCs w:val="18"/>
        </w:rPr>
      </w:pPr>
    </w:p>
    <w:p w14:paraId="12C164A5" w14:textId="2CD27EEB" w:rsidR="00D933AC" w:rsidRDefault="00D933AC" w:rsidP="00D933AC">
      <w:pPr>
        <w:jc w:val="both"/>
        <w:rPr>
          <w:rFonts w:ascii="Arial" w:hAnsi="Arial" w:cs="Arial"/>
          <w:sz w:val="18"/>
          <w:szCs w:val="18"/>
        </w:rPr>
      </w:pPr>
      <w:r>
        <w:rPr>
          <w:rFonts w:ascii="Arial" w:hAnsi="Arial" w:cs="Arial"/>
          <w:i/>
          <w:iCs/>
          <w:color w:val="000000" w:themeColor="text1"/>
          <w:sz w:val="18"/>
          <w:szCs w:val="18"/>
        </w:rPr>
        <w:t>Dodatne zahteve</w:t>
      </w:r>
      <w:r w:rsidRPr="00D933AC">
        <w:rPr>
          <w:rFonts w:ascii="Arial" w:hAnsi="Arial" w:cs="Arial"/>
          <w:i/>
          <w:iCs/>
          <w:color w:val="000000" w:themeColor="text1"/>
          <w:sz w:val="18"/>
          <w:szCs w:val="18"/>
        </w:rPr>
        <w:t>:</w:t>
      </w:r>
    </w:p>
    <w:p w14:paraId="463C246C" w14:textId="720ADD2E" w:rsidR="00D933AC" w:rsidRPr="00FB6093" w:rsidRDefault="00D933AC" w:rsidP="000F5756">
      <w:pPr>
        <w:pStyle w:val="ListParagraph"/>
        <w:numPr>
          <w:ilvl w:val="0"/>
          <w:numId w:val="95"/>
        </w:numPr>
        <w:jc w:val="both"/>
        <w:rPr>
          <w:rFonts w:ascii="Arial" w:hAnsi="Arial" w:cs="Arial"/>
          <w:sz w:val="18"/>
          <w:szCs w:val="18"/>
        </w:rPr>
      </w:pPr>
      <w:r w:rsidRPr="00FB6093">
        <w:rPr>
          <w:rFonts w:ascii="Arial" w:hAnsi="Arial" w:cs="Arial"/>
          <w:sz w:val="18"/>
          <w:szCs w:val="18"/>
        </w:rPr>
        <w:t>UZ aparat mora biti kompatibilen z vsemi sondami na obstoječem UZ aparatu na dializi.</w:t>
      </w:r>
    </w:p>
    <w:p w14:paraId="64A4372F" w14:textId="77777777" w:rsidR="00D933AC" w:rsidRDefault="00D933AC" w:rsidP="00901AB6">
      <w:pPr>
        <w:jc w:val="both"/>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9070"/>
      </w:tblGrid>
      <w:tr w:rsidR="00892ED5" w:rsidRPr="00CA7603" w14:paraId="053F6DB6" w14:textId="77777777" w:rsidTr="00FE1CD2">
        <w:tc>
          <w:tcPr>
            <w:tcW w:w="5000" w:type="pct"/>
            <w:tcBorders>
              <w:top w:val="single" w:sz="25" w:space="0" w:color="000000"/>
              <w:bottom w:val="single" w:sz="25" w:space="0" w:color="000000"/>
            </w:tcBorders>
            <w:shd w:val="clear" w:color="auto" w:fill="000000"/>
            <w:tcMar>
              <w:top w:w="75" w:type="dxa"/>
              <w:bottom w:w="75" w:type="dxa"/>
            </w:tcMar>
            <w:vAlign w:val="center"/>
          </w:tcPr>
          <w:p w14:paraId="49E8DBA7" w14:textId="0174BBAF" w:rsidR="00892ED5" w:rsidRPr="00CA7603" w:rsidRDefault="00892ED5" w:rsidP="00FE1CD2">
            <w:r w:rsidRPr="00CA7603">
              <w:rPr>
                <w:rFonts w:ascii="Arial" w:hAnsi="Arial" w:cs="Arial"/>
                <w:b/>
                <w:bCs/>
                <w:color w:val="FFFFFF"/>
                <w:position w:val="-3"/>
                <w:sz w:val="20"/>
                <w:szCs w:val="20"/>
                <w:shd w:val="clear" w:color="auto" w:fill="000000"/>
              </w:rPr>
              <w:t xml:space="preserve">Sklop </w:t>
            </w:r>
            <w:r>
              <w:rPr>
                <w:rFonts w:ascii="Arial" w:hAnsi="Arial" w:cs="Arial"/>
                <w:b/>
                <w:bCs/>
                <w:color w:val="FFFFFF"/>
                <w:position w:val="-3"/>
                <w:sz w:val="20"/>
                <w:szCs w:val="20"/>
                <w:shd w:val="clear" w:color="auto" w:fill="000000"/>
              </w:rPr>
              <w:t>3.2</w:t>
            </w:r>
            <w:r w:rsidRPr="00CA7603">
              <w:rPr>
                <w:rFonts w:ascii="Arial" w:hAnsi="Arial" w:cs="Arial"/>
                <w:b/>
                <w:bCs/>
                <w:color w:val="FFFFFF"/>
                <w:position w:val="-3"/>
                <w:sz w:val="20"/>
                <w:szCs w:val="20"/>
                <w:shd w:val="clear" w:color="auto" w:fill="000000"/>
              </w:rPr>
              <w:t xml:space="preserve">: </w:t>
            </w:r>
            <w:r w:rsidRPr="00892ED5">
              <w:rPr>
                <w:rFonts w:ascii="Arial" w:hAnsi="Arial" w:cs="Arial"/>
                <w:b/>
                <w:bCs/>
                <w:color w:val="FFFFFF"/>
                <w:position w:val="-3"/>
                <w:sz w:val="20"/>
                <w:szCs w:val="20"/>
                <w:shd w:val="clear" w:color="auto" w:fill="000000"/>
              </w:rPr>
              <w:t>Najem UZ za pediatrično kliniko – KO za neonatologijo</w:t>
            </w:r>
          </w:p>
        </w:tc>
      </w:tr>
    </w:tbl>
    <w:p w14:paraId="6D60A300" w14:textId="77777777" w:rsidR="00892ED5" w:rsidRDefault="00892ED5" w:rsidP="00892ED5">
      <w:pPr>
        <w:spacing w:after="0" w:line="260" w:lineRule="exact"/>
        <w:jc w:val="both"/>
        <w:rPr>
          <w:rFonts w:ascii="Arial" w:hAnsi="Arial" w:cs="Arial"/>
          <w:b/>
          <w:sz w:val="18"/>
          <w:szCs w:val="18"/>
        </w:rPr>
      </w:pPr>
    </w:p>
    <w:p w14:paraId="2F5A2692" w14:textId="2CE39662" w:rsidR="00892ED5" w:rsidRPr="00FB6093" w:rsidRDefault="00892ED5" w:rsidP="00892ED5">
      <w:pPr>
        <w:jc w:val="both"/>
        <w:rPr>
          <w:rFonts w:ascii="Arial" w:hAnsi="Arial" w:cs="Arial"/>
          <w:i/>
          <w:iCs/>
          <w:sz w:val="18"/>
          <w:szCs w:val="18"/>
        </w:rPr>
      </w:pPr>
      <w:r w:rsidRPr="00E7323A">
        <w:rPr>
          <w:rFonts w:ascii="Arial" w:hAnsi="Arial" w:cs="Arial"/>
          <w:sz w:val="18"/>
          <w:szCs w:val="18"/>
        </w:rPr>
        <w:t xml:space="preserve">Predmet sklopa </w:t>
      </w:r>
      <w:r>
        <w:rPr>
          <w:rFonts w:ascii="Arial" w:hAnsi="Arial" w:cs="Arial"/>
          <w:sz w:val="18"/>
          <w:szCs w:val="18"/>
        </w:rPr>
        <w:t>3.2</w:t>
      </w:r>
      <w:r w:rsidRPr="00E7323A">
        <w:rPr>
          <w:rFonts w:ascii="Arial" w:hAnsi="Arial" w:cs="Arial"/>
          <w:sz w:val="18"/>
          <w:szCs w:val="18"/>
        </w:rPr>
        <w:t xml:space="preserve"> je </w:t>
      </w:r>
      <w:r>
        <w:rPr>
          <w:rFonts w:ascii="Arial" w:hAnsi="Arial" w:cs="Arial"/>
          <w:sz w:val="18"/>
          <w:szCs w:val="18"/>
        </w:rPr>
        <w:t>n</w:t>
      </w:r>
      <w:r w:rsidRPr="00CB377E">
        <w:rPr>
          <w:rFonts w:ascii="Arial" w:hAnsi="Arial" w:cs="Arial"/>
          <w:sz w:val="18"/>
          <w:szCs w:val="18"/>
        </w:rPr>
        <w:t xml:space="preserve">ajem </w:t>
      </w:r>
      <w:r w:rsidRPr="00892ED5">
        <w:rPr>
          <w:rFonts w:ascii="Arial" w:hAnsi="Arial" w:cs="Arial"/>
          <w:sz w:val="18"/>
          <w:szCs w:val="18"/>
        </w:rPr>
        <w:t xml:space="preserve">UZ za pediatrično kliniko – KO za neonatologijo </w:t>
      </w:r>
      <w:r>
        <w:rPr>
          <w:rFonts w:ascii="Arial" w:hAnsi="Arial" w:cs="Arial"/>
          <w:sz w:val="18"/>
          <w:szCs w:val="18"/>
        </w:rPr>
        <w:t xml:space="preserve">za obdobje šestdesetih (60) </w:t>
      </w:r>
      <w:r w:rsidRPr="00FB6093">
        <w:rPr>
          <w:rFonts w:ascii="Arial" w:hAnsi="Arial" w:cs="Arial"/>
          <w:i/>
          <w:iCs/>
          <w:sz w:val="18"/>
          <w:szCs w:val="18"/>
        </w:rPr>
        <w:t>mesecev od datuma sklenitve pogodbe. Tehnične specifikacije UZ so sledeče:</w:t>
      </w:r>
    </w:p>
    <w:p w14:paraId="30867459" w14:textId="77777777" w:rsidR="00892ED5" w:rsidRDefault="00892ED5" w:rsidP="00892ED5">
      <w:pPr>
        <w:jc w:val="both"/>
        <w:rPr>
          <w:rFonts w:ascii="Arial" w:hAnsi="Arial" w:cs="Arial"/>
          <w:i/>
          <w:iCs/>
          <w:color w:val="000000" w:themeColor="text1"/>
          <w:sz w:val="18"/>
          <w:szCs w:val="18"/>
        </w:rPr>
      </w:pPr>
      <w:r w:rsidRPr="00FB6093">
        <w:rPr>
          <w:rFonts w:ascii="Arial" w:hAnsi="Arial" w:cs="Arial"/>
          <w:i/>
          <w:iCs/>
          <w:color w:val="000000" w:themeColor="text1"/>
          <w:sz w:val="18"/>
          <w:szCs w:val="18"/>
        </w:rPr>
        <w:t>Tehnične zahteve za UZ aparata:</w:t>
      </w:r>
    </w:p>
    <w:p w14:paraId="199D23C3" w14:textId="12B04579"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Digitalna platforma z uporabljeno najnovejšo napredno tehnologijo za potrebe  pregledov abdomna, mehkih delov, glave, muskoloskeleta, žil in nevroloških pregledov</w:t>
      </w:r>
      <w:r>
        <w:rPr>
          <w:rFonts w:ascii="Arial" w:hAnsi="Arial" w:cs="Arial"/>
          <w:sz w:val="18"/>
          <w:szCs w:val="18"/>
        </w:rPr>
        <w:t>.</w:t>
      </w:r>
      <w:r w:rsidRPr="00326971">
        <w:rPr>
          <w:rFonts w:ascii="Arial" w:hAnsi="Arial" w:cs="Arial"/>
          <w:sz w:val="18"/>
          <w:szCs w:val="18"/>
        </w:rPr>
        <w:t xml:space="preserve"> </w:t>
      </w:r>
    </w:p>
    <w:p w14:paraId="3C71BB85" w14:textId="3250313E"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Aparat naj omogoča uporabo najnovejše tehnologije fokusiranja UZ slike na nivoju pixlov – slika mora biti fokusirana po celotni globini od površine do nastavljene globine</w:t>
      </w:r>
      <w:r>
        <w:rPr>
          <w:rFonts w:ascii="Arial" w:hAnsi="Arial" w:cs="Arial"/>
          <w:sz w:val="18"/>
          <w:szCs w:val="18"/>
        </w:rPr>
        <w:t>.</w:t>
      </w:r>
    </w:p>
    <w:p w14:paraId="7233A253" w14:textId="497DDEDB"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Omogoča naj avtomatično prilagoditev hitrosti UZ skozi različna tkiva, kar se odraža na kvalitetnejši in natančnejši sliki, kot na primer SSC (sound speed compensation)</w:t>
      </w:r>
      <w:r>
        <w:rPr>
          <w:rFonts w:ascii="Arial" w:hAnsi="Arial" w:cs="Arial"/>
          <w:sz w:val="18"/>
          <w:szCs w:val="18"/>
        </w:rPr>
        <w:t>.</w:t>
      </w:r>
    </w:p>
    <w:p w14:paraId="41E72F28" w14:textId="7CDB4E66"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Oprema za boljši kontrastni prikaz določenega področja  znotraj UZ slike v visoki ločljivosti, kot na primer HD Scope</w:t>
      </w:r>
      <w:r>
        <w:rPr>
          <w:rFonts w:ascii="Arial" w:hAnsi="Arial" w:cs="Arial"/>
          <w:sz w:val="18"/>
          <w:szCs w:val="18"/>
        </w:rPr>
        <w:t>.</w:t>
      </w:r>
    </w:p>
    <w:p w14:paraId="5D08E5AD" w14:textId="045B8CE7"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lastRenderedPageBreak/>
        <w:t>Aparat naj ima zaradi hitrejšega delovanja hibridno izvedbo diska, sistemski disk  vsaj 120 GB SSD in HDD vsaj 1TB za shranjevanje pacientovih podatkov in slik</w:t>
      </w:r>
      <w:r>
        <w:rPr>
          <w:rFonts w:ascii="Arial" w:hAnsi="Arial" w:cs="Arial"/>
          <w:sz w:val="18"/>
          <w:szCs w:val="18"/>
        </w:rPr>
        <w:t>.</w:t>
      </w:r>
    </w:p>
    <w:p w14:paraId="395FF703" w14:textId="47393855"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Monitor velikosti 23,8'', LED osvetlitev, ločljivost vsaj 1920*1080, pomik neodvisen od upravljalne konzole levo 90 st, desno 90 st, nastavljiv kot gledanja in višina, samodejna nastavitev svetlosti glede na svetlost prostora</w:t>
      </w:r>
      <w:r>
        <w:rPr>
          <w:rFonts w:ascii="Arial" w:hAnsi="Arial" w:cs="Arial"/>
          <w:sz w:val="18"/>
          <w:szCs w:val="18"/>
        </w:rPr>
        <w:t>.</w:t>
      </w:r>
    </w:p>
    <w:p w14:paraId="31940DC6" w14:textId="7932FA7A"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Upravljalni panel s pomikom levo 90 st / desno 90 st, po globini vsaj 20cm, po višini motoriziran pomik vsaj 20cm, interaktivna osvetlitev tipk, vsaj 8 nastavljivih tipk</w:t>
      </w:r>
      <w:r>
        <w:rPr>
          <w:rFonts w:ascii="Arial" w:hAnsi="Arial" w:cs="Arial"/>
          <w:sz w:val="18"/>
          <w:szCs w:val="18"/>
        </w:rPr>
        <w:t>.</w:t>
      </w:r>
    </w:p>
    <w:p w14:paraId="17E13D0C" w14:textId="33C02636"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Brezodbojni dotikalni upravljalni zaslon, velikost diagonale vsaj 13'', ločljivost 1920*1080, nastavljiv naklon, podpora upravljanju z gestami</w:t>
      </w:r>
      <w:r>
        <w:rPr>
          <w:rFonts w:ascii="Arial" w:hAnsi="Arial" w:cs="Arial"/>
          <w:sz w:val="18"/>
          <w:szCs w:val="18"/>
        </w:rPr>
        <w:t>.</w:t>
      </w:r>
    </w:p>
    <w:p w14:paraId="36EFC037" w14:textId="76D3A1FB"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Generator Uz snopa naj ima frekvenčni razpon vsaj 1-23</w:t>
      </w:r>
      <w:r>
        <w:rPr>
          <w:rFonts w:ascii="Arial" w:hAnsi="Arial" w:cs="Arial"/>
          <w:sz w:val="18"/>
          <w:szCs w:val="18"/>
        </w:rPr>
        <w:t xml:space="preserve"> </w:t>
      </w:r>
      <w:r w:rsidRPr="00326971">
        <w:rPr>
          <w:rFonts w:ascii="Arial" w:hAnsi="Arial" w:cs="Arial"/>
          <w:sz w:val="18"/>
          <w:szCs w:val="18"/>
        </w:rPr>
        <w:t>MHz</w:t>
      </w:r>
      <w:r>
        <w:rPr>
          <w:rFonts w:ascii="Arial" w:hAnsi="Arial" w:cs="Arial"/>
          <w:sz w:val="18"/>
          <w:szCs w:val="18"/>
        </w:rPr>
        <w:t>.</w:t>
      </w:r>
    </w:p>
    <w:p w14:paraId="26ADC311" w14:textId="6623B4E6"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4 aktivna priklopna mesta za sonde z brezpinskimi konektorji, en pasivni priklop</w:t>
      </w:r>
      <w:r>
        <w:rPr>
          <w:rFonts w:ascii="Arial" w:hAnsi="Arial" w:cs="Arial"/>
          <w:sz w:val="18"/>
          <w:szCs w:val="18"/>
        </w:rPr>
        <w:t>.</w:t>
      </w:r>
    </w:p>
    <w:p w14:paraId="5A26770B" w14:textId="6BC34EC6"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Na upravljalni plošči naj bodo odlagalna mesta za sonde na obeh straneh, mora imeti grelec gela z nastavljivo temperaturo, vsaj tri stopnje</w:t>
      </w:r>
      <w:r>
        <w:rPr>
          <w:rFonts w:ascii="Arial" w:hAnsi="Arial" w:cs="Arial"/>
          <w:sz w:val="18"/>
          <w:szCs w:val="18"/>
        </w:rPr>
        <w:t xml:space="preserve">. </w:t>
      </w:r>
      <w:r w:rsidRPr="00326971">
        <w:rPr>
          <w:rFonts w:ascii="Arial" w:hAnsi="Arial" w:cs="Arial"/>
          <w:sz w:val="18"/>
          <w:szCs w:val="18"/>
        </w:rPr>
        <w:t>Sonde morajo biti širokopasovne, večfrekvenčne, podpirati morajo uporabo tkivnih harmonskih frekvenc in uporabo kontrastnih sredstev</w:t>
      </w:r>
      <w:r w:rsidRPr="00326971">
        <w:rPr>
          <w:rFonts w:ascii="Arial" w:hAnsi="Arial" w:cs="Arial"/>
          <w:sz w:val="18"/>
          <w:szCs w:val="18"/>
        </w:rPr>
        <w:t>.</w:t>
      </w:r>
    </w:p>
    <w:p w14:paraId="10B1BA8A" w14:textId="55F64CDA"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Linearna sonda, frekvenčno območje  3,8-15,4 MHz, 50.8mm</w:t>
      </w:r>
      <w:r>
        <w:rPr>
          <w:rFonts w:ascii="Arial" w:hAnsi="Arial" w:cs="Arial"/>
          <w:sz w:val="18"/>
          <w:szCs w:val="18"/>
        </w:rPr>
        <w:t>.</w:t>
      </w:r>
    </w:p>
    <w:p w14:paraId="0D4DF5EF" w14:textId="64EF3484"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Mikrokonveksna  sonda, frekvenčno območje 2,6-12,8 MHz, radij 15mm</w:t>
      </w:r>
      <w:r>
        <w:rPr>
          <w:rFonts w:ascii="Arial" w:hAnsi="Arial" w:cs="Arial"/>
          <w:sz w:val="18"/>
          <w:szCs w:val="18"/>
        </w:rPr>
        <w:t>.</w:t>
      </w:r>
    </w:p>
    <w:p w14:paraId="02E09557" w14:textId="7333AD83"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Linearna sonda, frekvenčno območje  6-23 MHz, 28,6mm</w:t>
      </w:r>
      <w:r>
        <w:rPr>
          <w:rFonts w:ascii="Arial" w:hAnsi="Arial" w:cs="Arial"/>
          <w:sz w:val="18"/>
          <w:szCs w:val="18"/>
        </w:rPr>
        <w:t>.</w:t>
      </w:r>
    </w:p>
    <w:p w14:paraId="7CCDD0F7" w14:textId="20945D7F"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Trapezoidni prikaz in zamik snopa (B-steer) na linearni sondi</w:t>
      </w:r>
      <w:r>
        <w:rPr>
          <w:rFonts w:ascii="Arial" w:hAnsi="Arial" w:cs="Arial"/>
          <w:sz w:val="18"/>
          <w:szCs w:val="18"/>
        </w:rPr>
        <w:t>.</w:t>
      </w:r>
    </w:p>
    <w:p w14:paraId="7ED693EE" w14:textId="3EB200C9"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Vgrajena programska oprema za sestavljeni (spatial compound, frequency compound) prikaz</w:t>
      </w:r>
      <w:r>
        <w:rPr>
          <w:rFonts w:ascii="Arial" w:hAnsi="Arial" w:cs="Arial"/>
          <w:sz w:val="18"/>
          <w:szCs w:val="18"/>
        </w:rPr>
        <w:t>.</w:t>
      </w:r>
    </w:p>
    <w:p w14:paraId="08F62081" w14:textId="4DD4E66D"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Vgrajena programska oprema za zmanjšanje nivoja šuma (Speckle reduction)</w:t>
      </w:r>
      <w:r>
        <w:rPr>
          <w:rFonts w:ascii="Arial" w:hAnsi="Arial" w:cs="Arial"/>
          <w:sz w:val="18"/>
          <w:szCs w:val="18"/>
        </w:rPr>
        <w:t>.</w:t>
      </w:r>
      <w:r w:rsidRPr="00326971">
        <w:rPr>
          <w:rFonts w:ascii="Arial" w:hAnsi="Arial" w:cs="Arial"/>
          <w:sz w:val="18"/>
          <w:szCs w:val="18"/>
        </w:rPr>
        <w:t xml:space="preserve"> </w:t>
      </w:r>
    </w:p>
    <w:p w14:paraId="65499EE5" w14:textId="7B98C168"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Optimizacija B slike, barvnega in pulznega doplerja z enim gumbom</w:t>
      </w:r>
      <w:r>
        <w:rPr>
          <w:rFonts w:ascii="Arial" w:hAnsi="Arial" w:cs="Arial"/>
          <w:sz w:val="18"/>
          <w:szCs w:val="18"/>
        </w:rPr>
        <w:t>.</w:t>
      </w:r>
    </w:p>
    <w:p w14:paraId="5461B392" w14:textId="2E409C82"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Avtomatske doplerske meritve med preiskavo ali iz posnetka</w:t>
      </w:r>
      <w:r>
        <w:rPr>
          <w:rFonts w:ascii="Arial" w:hAnsi="Arial" w:cs="Arial"/>
          <w:sz w:val="18"/>
          <w:szCs w:val="18"/>
        </w:rPr>
        <w:t>.</w:t>
      </w:r>
    </w:p>
    <w:p w14:paraId="4332D5F6" w14:textId="7FC0E616"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Možnost prikaza 2D barvni/power dopler s stereografsko 3D percepcijo</w:t>
      </w:r>
      <w:r>
        <w:rPr>
          <w:rFonts w:ascii="Arial" w:hAnsi="Arial" w:cs="Arial"/>
          <w:sz w:val="18"/>
          <w:szCs w:val="18"/>
        </w:rPr>
        <w:t>.</w:t>
      </w:r>
    </w:p>
    <w:p w14:paraId="104703C1" w14:textId="2647E968"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Povečava žive in zamrznjene slike vsaj 10x, slike iz cine spomina vsaj 10x, prikaz UZ slike preko celega ekrana s pritiskom ene tipke</w:t>
      </w:r>
      <w:r>
        <w:rPr>
          <w:rFonts w:ascii="Arial" w:hAnsi="Arial" w:cs="Arial"/>
          <w:sz w:val="18"/>
          <w:szCs w:val="18"/>
        </w:rPr>
        <w:t>.</w:t>
      </w:r>
    </w:p>
    <w:p w14:paraId="0F67BE3C" w14:textId="2FD20796"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Retrospektivno snemanje filmskih sekvenc (do vsaj 120 sekund) in prospektivno snemanje (do vsaj 480 sekund), nastavljiv čas trajanja snemanja</w:t>
      </w:r>
      <w:r>
        <w:rPr>
          <w:rFonts w:ascii="Arial" w:hAnsi="Arial" w:cs="Arial"/>
          <w:sz w:val="18"/>
          <w:szCs w:val="18"/>
        </w:rPr>
        <w:t>.</w:t>
      </w:r>
    </w:p>
    <w:p w14:paraId="19F9C357" w14:textId="2779BFF0"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Velikost cine pomnilnika naj bo vsaj 42000 slik oz. vsaj 90 sekund</w:t>
      </w:r>
      <w:r>
        <w:rPr>
          <w:rFonts w:ascii="Arial" w:hAnsi="Arial" w:cs="Arial"/>
          <w:sz w:val="18"/>
          <w:szCs w:val="18"/>
        </w:rPr>
        <w:t>.</w:t>
      </w:r>
    </w:p>
    <w:p w14:paraId="1DC79548" w14:textId="04C527BE"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Vgrajen sistem za obdelavo/shranjevanje pacientovih podatkov s slikami/filmi in rezultati opravljenih meritev; velikost diska za shranjevanje vsaj 1TB, shranjevanje slikovnega materiala v RAW obliki (za B/color/PW dopler mora omogočati naknadno spreminjanje ojačanja, dinamičnega območja, stopnjo odstranjevanja šuma, sive/barvne/doplerske skale, obarvanosti, velikosti slike, dodajanje komentarjev in opravljanje naknadnih meritev). Omogočati mora izvoz slik in varnostno kopiranje na zunanje USB medije in preko omrežne povezave v RIS/PACS; Avtomatska izdelava reporta glede na uporabljeno aplikacijo, možnost tiskanja reporta na zunanjem tiskalniku ali izvoz reporta v elektronski obliki skupaj s slikami ali samostojno</w:t>
      </w:r>
      <w:r>
        <w:rPr>
          <w:rFonts w:ascii="Arial" w:hAnsi="Arial" w:cs="Arial"/>
          <w:sz w:val="18"/>
          <w:szCs w:val="18"/>
        </w:rPr>
        <w:t>.</w:t>
      </w:r>
    </w:p>
    <w:p w14:paraId="0CB6B93C" w14:textId="4A98A0E6"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Povezava v omrežje preko LAN kabla in WiFi povezava</w:t>
      </w:r>
      <w:r>
        <w:rPr>
          <w:rFonts w:ascii="Arial" w:hAnsi="Arial" w:cs="Arial"/>
          <w:sz w:val="18"/>
          <w:szCs w:val="18"/>
        </w:rPr>
        <w:t>.</w:t>
      </w:r>
    </w:p>
    <w:p w14:paraId="58ECF09D" w14:textId="5C6166D4"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Vsaj 4 USB priključki, HDMI izhod, avdio izhod, mikrofonski vhod</w:t>
      </w:r>
      <w:r>
        <w:rPr>
          <w:rFonts w:ascii="Arial" w:hAnsi="Arial" w:cs="Arial"/>
          <w:sz w:val="18"/>
          <w:szCs w:val="18"/>
        </w:rPr>
        <w:t>.</w:t>
      </w:r>
    </w:p>
    <w:p w14:paraId="14D78B42" w14:textId="25A0D398"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Aparat naj ima vgrajen DICOM vmesnik, modalitete storage, print, verify, storage commitment, media exchange in uvoz delovne liste (worklist)</w:t>
      </w:r>
      <w:r>
        <w:rPr>
          <w:rFonts w:ascii="Arial" w:hAnsi="Arial" w:cs="Arial"/>
          <w:sz w:val="18"/>
          <w:szCs w:val="18"/>
        </w:rPr>
        <w:t>.</w:t>
      </w:r>
    </w:p>
    <w:p w14:paraId="2C061CBF" w14:textId="25E22DFC"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Programska oprema za uporabo kontrastnih sredstev (CEUS) z visoko temporalno ločljivosttjo (Hi framerate)</w:t>
      </w:r>
      <w:r>
        <w:rPr>
          <w:rFonts w:ascii="Arial" w:hAnsi="Arial" w:cs="Arial"/>
          <w:sz w:val="18"/>
          <w:szCs w:val="18"/>
        </w:rPr>
        <w:t>.</w:t>
      </w:r>
    </w:p>
    <w:p w14:paraId="18D690C5" w14:textId="2ADEA32F"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Programska oprema za barvni način CEUSa za  vizualizacijo razlike med ciljno lezijo in okoliškim tkivom (CCPM)</w:t>
      </w:r>
      <w:r>
        <w:rPr>
          <w:rFonts w:ascii="Arial" w:hAnsi="Arial" w:cs="Arial"/>
          <w:sz w:val="18"/>
          <w:szCs w:val="18"/>
        </w:rPr>
        <w:t>.</w:t>
      </w:r>
    </w:p>
    <w:p w14:paraId="7A7C9CE5" w14:textId="3A271C70"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Programska oprema za kvantifikacijo CEUS kontrastnih preiskav (time-intensity krivulje, izvoz podatkovnih datotek v CSV formatu</w:t>
      </w:r>
      <w:r>
        <w:rPr>
          <w:rFonts w:ascii="Arial" w:hAnsi="Arial" w:cs="Arial"/>
          <w:sz w:val="18"/>
          <w:szCs w:val="18"/>
        </w:rPr>
        <w:t>.</w:t>
      </w:r>
    </w:p>
    <w:p w14:paraId="199C05E7" w14:textId="5E4FA3A1"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Programski modul za podroben prikaz malih in počasnih pretokov z visoko občutljivostjo v visoki resoluciji, možnost prikaza subtrakcije (Ultra-Micro-Angiography / UMA)</w:t>
      </w:r>
      <w:r>
        <w:rPr>
          <w:rFonts w:ascii="Arial" w:hAnsi="Arial" w:cs="Arial"/>
          <w:sz w:val="18"/>
          <w:szCs w:val="18"/>
        </w:rPr>
        <w:t>.</w:t>
      </w:r>
      <w:r w:rsidRPr="00326971">
        <w:rPr>
          <w:rFonts w:ascii="Arial" w:hAnsi="Arial" w:cs="Arial"/>
          <w:sz w:val="18"/>
          <w:szCs w:val="18"/>
        </w:rPr>
        <w:t xml:space="preserve">  </w:t>
      </w:r>
    </w:p>
    <w:p w14:paraId="119B1EA7" w14:textId="304539B8"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Vgrajena programska oprema za boljši prikaz punkcijske igle pri konveksni in linearni sondi</w:t>
      </w:r>
      <w:r>
        <w:rPr>
          <w:rFonts w:ascii="Arial" w:hAnsi="Arial" w:cs="Arial"/>
          <w:sz w:val="18"/>
          <w:szCs w:val="18"/>
        </w:rPr>
        <w:t>.</w:t>
      </w:r>
    </w:p>
    <w:p w14:paraId="06F394D5" w14:textId="6AC426B3"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Vgrajena programska oprema za avtomatsko meritev debeline intime medie (IMT)</w:t>
      </w:r>
      <w:r>
        <w:rPr>
          <w:rFonts w:ascii="Arial" w:hAnsi="Arial" w:cs="Arial"/>
          <w:sz w:val="18"/>
          <w:szCs w:val="18"/>
        </w:rPr>
        <w:t>.</w:t>
      </w:r>
    </w:p>
    <w:p w14:paraId="49A170A4" w14:textId="020D9F96"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lastRenderedPageBreak/>
        <w:t>Vgrajena programska oprema za panoramski prikaz B slike in/ali Power barvni dopler, podprto na vseh sondah</w:t>
      </w:r>
      <w:r>
        <w:rPr>
          <w:rFonts w:ascii="Arial" w:hAnsi="Arial" w:cs="Arial"/>
          <w:sz w:val="18"/>
          <w:szCs w:val="18"/>
        </w:rPr>
        <w:t>.</w:t>
      </w:r>
    </w:p>
    <w:p w14:paraId="516B256F" w14:textId="5FAFE906"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Programska oprema za izdelavo lastnega protokola preiskave (work-flow protokol)</w:t>
      </w:r>
      <w:r>
        <w:rPr>
          <w:rFonts w:ascii="Arial" w:hAnsi="Arial" w:cs="Arial"/>
          <w:sz w:val="18"/>
          <w:szCs w:val="18"/>
        </w:rPr>
        <w:t>.</w:t>
      </w:r>
    </w:p>
    <w:p w14:paraId="1687F5B5" w14:textId="7A8B7979"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Vgrajen digitalni videorekorder, čas snemanja do vsaj 60 minut/posnetek</w:t>
      </w:r>
      <w:r>
        <w:rPr>
          <w:rFonts w:ascii="Arial" w:hAnsi="Arial" w:cs="Arial"/>
          <w:sz w:val="18"/>
          <w:szCs w:val="18"/>
        </w:rPr>
        <w:t>.</w:t>
      </w:r>
    </w:p>
    <w:p w14:paraId="78E9E72F" w14:textId="0B1FF340" w:rsidR="00326971" w:rsidRPr="00326971" w:rsidRDefault="00326971" w:rsidP="00326971">
      <w:pPr>
        <w:pStyle w:val="ListParagraph"/>
        <w:numPr>
          <w:ilvl w:val="0"/>
          <w:numId w:val="97"/>
        </w:numPr>
        <w:spacing w:before="60" w:after="60"/>
        <w:contextualSpacing w:val="0"/>
        <w:jc w:val="both"/>
        <w:rPr>
          <w:rFonts w:ascii="Arial" w:hAnsi="Arial" w:cs="Arial"/>
          <w:sz w:val="18"/>
          <w:szCs w:val="18"/>
        </w:rPr>
      </w:pPr>
      <w:r w:rsidRPr="00326971">
        <w:rPr>
          <w:rFonts w:ascii="Arial" w:hAnsi="Arial" w:cs="Arial"/>
          <w:sz w:val="18"/>
          <w:szCs w:val="18"/>
        </w:rPr>
        <w:t>Digitalni video črnobeli termični tiskalnik</w:t>
      </w:r>
      <w:r>
        <w:rPr>
          <w:rFonts w:ascii="Arial" w:hAnsi="Arial" w:cs="Arial"/>
          <w:sz w:val="18"/>
          <w:szCs w:val="18"/>
        </w:rPr>
        <w:t>.</w:t>
      </w:r>
    </w:p>
    <w:p w14:paraId="1E9DC38B" w14:textId="77777777" w:rsidR="00892ED5" w:rsidRDefault="00892ED5" w:rsidP="00892ED5">
      <w:pPr>
        <w:spacing w:before="60" w:after="60"/>
        <w:jc w:val="both"/>
        <w:rPr>
          <w:rFonts w:ascii="Arial" w:hAnsi="Arial" w:cs="Arial"/>
          <w:sz w:val="18"/>
          <w:szCs w:val="18"/>
        </w:rPr>
      </w:pPr>
    </w:p>
    <w:p w14:paraId="2AF3AC93" w14:textId="77777777" w:rsidR="00326971" w:rsidRDefault="00326971" w:rsidP="00326971">
      <w:pPr>
        <w:jc w:val="both"/>
        <w:rPr>
          <w:rFonts w:ascii="Arial" w:hAnsi="Arial" w:cs="Arial"/>
          <w:sz w:val="18"/>
          <w:szCs w:val="18"/>
        </w:rPr>
      </w:pPr>
      <w:r w:rsidRPr="00D933AC">
        <w:rPr>
          <w:rFonts w:ascii="Arial" w:hAnsi="Arial" w:cs="Arial"/>
          <w:i/>
          <w:iCs/>
          <w:color w:val="000000" w:themeColor="text1"/>
          <w:sz w:val="18"/>
          <w:szCs w:val="18"/>
        </w:rPr>
        <w:t>Zahtevane možnosti nadgradnje aparata:</w:t>
      </w:r>
    </w:p>
    <w:p w14:paraId="3D1D8080" w14:textId="2E08FBBB" w:rsidR="00326971" w:rsidRPr="00326971" w:rsidRDefault="00326971" w:rsidP="00326971">
      <w:pPr>
        <w:pStyle w:val="ListParagraph"/>
        <w:numPr>
          <w:ilvl w:val="0"/>
          <w:numId w:val="94"/>
        </w:numPr>
        <w:spacing w:before="60" w:after="60"/>
        <w:ind w:left="714" w:hanging="357"/>
        <w:contextualSpacing w:val="0"/>
        <w:jc w:val="both"/>
        <w:rPr>
          <w:rFonts w:ascii="Arial" w:hAnsi="Arial" w:cs="Arial"/>
          <w:sz w:val="18"/>
          <w:szCs w:val="18"/>
        </w:rPr>
      </w:pPr>
      <w:r w:rsidRPr="00326971">
        <w:rPr>
          <w:rFonts w:ascii="Arial" w:hAnsi="Arial" w:cs="Arial"/>
          <w:sz w:val="18"/>
          <w:szCs w:val="18"/>
        </w:rPr>
        <w:t>Programska oprema za hkratni prikaz žive UZ slike in CT/MR slike (Fusion) s kompenzacijo respiratornega premikanja</w:t>
      </w:r>
      <w:r>
        <w:rPr>
          <w:rFonts w:ascii="Arial" w:hAnsi="Arial" w:cs="Arial"/>
          <w:sz w:val="18"/>
          <w:szCs w:val="18"/>
        </w:rPr>
        <w:t>.</w:t>
      </w:r>
    </w:p>
    <w:p w14:paraId="2FD785F1" w14:textId="29AE088E" w:rsidR="00326971" w:rsidRPr="00326971" w:rsidRDefault="00326971" w:rsidP="00326971">
      <w:pPr>
        <w:pStyle w:val="ListParagraph"/>
        <w:numPr>
          <w:ilvl w:val="0"/>
          <w:numId w:val="94"/>
        </w:numPr>
        <w:spacing w:before="60" w:after="60"/>
        <w:ind w:left="714" w:hanging="357"/>
        <w:contextualSpacing w:val="0"/>
        <w:jc w:val="both"/>
        <w:rPr>
          <w:rFonts w:ascii="Arial" w:hAnsi="Arial" w:cs="Arial"/>
          <w:sz w:val="18"/>
          <w:szCs w:val="18"/>
        </w:rPr>
      </w:pPr>
      <w:r w:rsidRPr="00326971">
        <w:rPr>
          <w:rFonts w:ascii="Arial" w:hAnsi="Arial" w:cs="Arial"/>
          <w:sz w:val="18"/>
          <w:szCs w:val="18"/>
        </w:rPr>
        <w:t>Možnost nadgradnje avtomatskega merjenja IMT v realnem času na osnovi radiofrekvenčnih meritev</w:t>
      </w:r>
      <w:r>
        <w:rPr>
          <w:rFonts w:ascii="Arial" w:hAnsi="Arial" w:cs="Arial"/>
          <w:sz w:val="18"/>
          <w:szCs w:val="18"/>
        </w:rPr>
        <w:t>.</w:t>
      </w:r>
    </w:p>
    <w:p w14:paraId="7A3A476A" w14:textId="334BFF69" w:rsidR="00326971" w:rsidRPr="00326971" w:rsidRDefault="00326971" w:rsidP="00326971">
      <w:pPr>
        <w:pStyle w:val="ListParagraph"/>
        <w:numPr>
          <w:ilvl w:val="0"/>
          <w:numId w:val="94"/>
        </w:numPr>
        <w:spacing w:before="60" w:after="60"/>
        <w:ind w:left="714" w:hanging="357"/>
        <w:contextualSpacing w:val="0"/>
        <w:jc w:val="both"/>
        <w:rPr>
          <w:rFonts w:ascii="Arial" w:hAnsi="Arial" w:cs="Arial"/>
          <w:sz w:val="18"/>
          <w:szCs w:val="18"/>
        </w:rPr>
      </w:pPr>
      <w:r w:rsidRPr="00326971">
        <w:rPr>
          <w:rFonts w:ascii="Arial" w:hAnsi="Arial" w:cs="Arial"/>
          <w:sz w:val="18"/>
          <w:szCs w:val="18"/>
        </w:rPr>
        <w:t>Programska oprema za vektorski prikaz hitrosti in smeri pretoka skozi žile s kvantitativno analizo, izračun volumna pretoka</w:t>
      </w:r>
      <w:r>
        <w:rPr>
          <w:rFonts w:ascii="Arial" w:hAnsi="Arial" w:cs="Arial"/>
          <w:sz w:val="18"/>
          <w:szCs w:val="18"/>
        </w:rPr>
        <w:t>.</w:t>
      </w:r>
    </w:p>
    <w:p w14:paraId="28D297AF" w14:textId="059234A4" w:rsidR="00326971" w:rsidRPr="00326971" w:rsidRDefault="00326971" w:rsidP="00326971">
      <w:pPr>
        <w:pStyle w:val="ListParagraph"/>
        <w:numPr>
          <w:ilvl w:val="0"/>
          <w:numId w:val="94"/>
        </w:numPr>
        <w:spacing w:before="60" w:after="60"/>
        <w:ind w:left="714" w:hanging="357"/>
        <w:contextualSpacing w:val="0"/>
        <w:jc w:val="both"/>
        <w:rPr>
          <w:rFonts w:ascii="Arial" w:hAnsi="Arial" w:cs="Arial"/>
          <w:sz w:val="18"/>
          <w:szCs w:val="18"/>
        </w:rPr>
      </w:pPr>
      <w:r w:rsidRPr="00326971">
        <w:rPr>
          <w:rFonts w:ascii="Arial" w:hAnsi="Arial" w:cs="Arial"/>
          <w:sz w:val="18"/>
          <w:szCs w:val="18"/>
        </w:rPr>
        <w:t>Kvantitativna analiza zamaščenosti jeter na podlagi meritev koeficienta dušenja (attenuation)</w:t>
      </w:r>
      <w:r>
        <w:rPr>
          <w:rFonts w:ascii="Arial" w:hAnsi="Arial" w:cs="Arial"/>
          <w:sz w:val="18"/>
          <w:szCs w:val="18"/>
        </w:rPr>
        <w:t>.</w:t>
      </w:r>
    </w:p>
    <w:p w14:paraId="3211D6E3" w14:textId="54FA34B8" w:rsidR="00326971" w:rsidRPr="00326971" w:rsidRDefault="00326971" w:rsidP="00326971">
      <w:pPr>
        <w:pStyle w:val="ListParagraph"/>
        <w:numPr>
          <w:ilvl w:val="0"/>
          <w:numId w:val="94"/>
        </w:numPr>
        <w:spacing w:before="60" w:after="60"/>
        <w:ind w:left="714" w:hanging="357"/>
        <w:contextualSpacing w:val="0"/>
        <w:jc w:val="both"/>
        <w:rPr>
          <w:rFonts w:ascii="Arial" w:hAnsi="Arial" w:cs="Arial"/>
          <w:sz w:val="18"/>
          <w:szCs w:val="18"/>
        </w:rPr>
      </w:pPr>
      <w:r w:rsidRPr="00326971">
        <w:rPr>
          <w:rFonts w:ascii="Arial" w:hAnsi="Arial" w:cs="Arial"/>
          <w:sz w:val="18"/>
          <w:szCs w:val="18"/>
        </w:rPr>
        <w:t>Izračun in prikaz hepato-renalnega indeksa na podlagi radiofrekvenčnih meritev UZ odbojnosti jetrnega parenhima in ledvične skorje za oceno stopnje steatoze jeter</w:t>
      </w:r>
      <w:r>
        <w:rPr>
          <w:rFonts w:ascii="Arial" w:hAnsi="Arial" w:cs="Arial"/>
          <w:sz w:val="18"/>
          <w:szCs w:val="18"/>
        </w:rPr>
        <w:t>.</w:t>
      </w:r>
    </w:p>
    <w:p w14:paraId="716D92C9" w14:textId="36F70CC3" w:rsidR="00326971" w:rsidRPr="00326971" w:rsidRDefault="00326971" w:rsidP="00326971">
      <w:pPr>
        <w:pStyle w:val="ListParagraph"/>
        <w:numPr>
          <w:ilvl w:val="0"/>
          <w:numId w:val="94"/>
        </w:numPr>
        <w:spacing w:before="60" w:after="60"/>
        <w:ind w:left="714" w:hanging="357"/>
        <w:contextualSpacing w:val="0"/>
        <w:jc w:val="both"/>
        <w:rPr>
          <w:rFonts w:ascii="Arial" w:hAnsi="Arial" w:cs="Arial"/>
          <w:sz w:val="18"/>
          <w:szCs w:val="18"/>
        </w:rPr>
      </w:pPr>
      <w:r w:rsidRPr="00326971">
        <w:rPr>
          <w:rFonts w:ascii="Arial" w:hAnsi="Arial" w:cs="Arial"/>
          <w:sz w:val="18"/>
          <w:szCs w:val="18"/>
        </w:rPr>
        <w:t>Kvantitativna ocena steatoze jeter na podlagi analize teksture jetrnega parenhima</w:t>
      </w:r>
      <w:r>
        <w:rPr>
          <w:rFonts w:ascii="Arial" w:hAnsi="Arial" w:cs="Arial"/>
          <w:sz w:val="18"/>
          <w:szCs w:val="18"/>
        </w:rPr>
        <w:t>.</w:t>
      </w:r>
    </w:p>
    <w:p w14:paraId="13A51E6F" w14:textId="3EB16D08" w:rsidR="00326971" w:rsidRPr="00326971" w:rsidRDefault="00326971" w:rsidP="00326971">
      <w:pPr>
        <w:pStyle w:val="ListParagraph"/>
        <w:numPr>
          <w:ilvl w:val="0"/>
          <w:numId w:val="94"/>
        </w:numPr>
        <w:spacing w:before="60" w:after="60"/>
        <w:ind w:left="714" w:hanging="357"/>
        <w:contextualSpacing w:val="0"/>
        <w:jc w:val="both"/>
        <w:rPr>
          <w:rFonts w:ascii="Arial" w:hAnsi="Arial" w:cs="Arial"/>
          <w:sz w:val="18"/>
          <w:szCs w:val="18"/>
        </w:rPr>
      </w:pPr>
      <w:r w:rsidRPr="00326971">
        <w:rPr>
          <w:rFonts w:ascii="Arial" w:hAnsi="Arial" w:cs="Arial"/>
          <w:sz w:val="18"/>
          <w:szCs w:val="18"/>
        </w:rPr>
        <w:t>Programska oprema za Shear-wave elastografijo, prikaz z visoko temporalno ločljivostjo (hi framerate)</w:t>
      </w:r>
      <w:r>
        <w:rPr>
          <w:rFonts w:ascii="Arial" w:hAnsi="Arial" w:cs="Arial"/>
          <w:sz w:val="18"/>
          <w:szCs w:val="18"/>
        </w:rPr>
        <w:t>.</w:t>
      </w:r>
    </w:p>
    <w:p w14:paraId="408D5414" w14:textId="37B09DBB" w:rsidR="00326971" w:rsidRPr="00326971" w:rsidRDefault="00326971" w:rsidP="00326971">
      <w:pPr>
        <w:pStyle w:val="ListParagraph"/>
        <w:numPr>
          <w:ilvl w:val="0"/>
          <w:numId w:val="94"/>
        </w:numPr>
        <w:spacing w:before="60" w:after="60"/>
        <w:ind w:left="714" w:hanging="357"/>
        <w:contextualSpacing w:val="0"/>
        <w:jc w:val="both"/>
        <w:rPr>
          <w:rFonts w:ascii="Arial" w:hAnsi="Arial" w:cs="Arial"/>
          <w:sz w:val="18"/>
          <w:szCs w:val="18"/>
        </w:rPr>
      </w:pPr>
      <w:r w:rsidRPr="00326971">
        <w:rPr>
          <w:rFonts w:ascii="Arial" w:hAnsi="Arial" w:cs="Arial"/>
          <w:sz w:val="18"/>
          <w:szCs w:val="18"/>
        </w:rPr>
        <w:t>Programska oprema za Point Shear wave elastografijo s kvantitativno analizo</w:t>
      </w:r>
      <w:r>
        <w:rPr>
          <w:rFonts w:ascii="Arial" w:hAnsi="Arial" w:cs="Arial"/>
          <w:sz w:val="18"/>
          <w:szCs w:val="18"/>
        </w:rPr>
        <w:t>.</w:t>
      </w:r>
    </w:p>
    <w:p w14:paraId="08DF4F3F" w14:textId="0D9FCFE6" w:rsidR="00326971" w:rsidRPr="00326971" w:rsidRDefault="00326971" w:rsidP="00326971">
      <w:pPr>
        <w:pStyle w:val="ListParagraph"/>
        <w:numPr>
          <w:ilvl w:val="0"/>
          <w:numId w:val="94"/>
        </w:numPr>
        <w:spacing w:before="60" w:after="60"/>
        <w:ind w:left="714" w:hanging="357"/>
        <w:contextualSpacing w:val="0"/>
        <w:jc w:val="both"/>
        <w:rPr>
          <w:rFonts w:ascii="Arial" w:hAnsi="Arial" w:cs="Arial"/>
          <w:sz w:val="18"/>
          <w:szCs w:val="18"/>
        </w:rPr>
      </w:pPr>
      <w:r w:rsidRPr="00326971">
        <w:rPr>
          <w:rFonts w:ascii="Arial" w:hAnsi="Arial" w:cs="Arial"/>
          <w:sz w:val="18"/>
          <w:szCs w:val="18"/>
        </w:rPr>
        <w:t>Programska oprema za Strain elastografijo</w:t>
      </w:r>
      <w:r>
        <w:rPr>
          <w:rFonts w:ascii="Arial" w:hAnsi="Arial" w:cs="Arial"/>
          <w:sz w:val="18"/>
          <w:szCs w:val="18"/>
        </w:rPr>
        <w:t>.</w:t>
      </w:r>
    </w:p>
    <w:p w14:paraId="5EB9BB73" w14:textId="79EFDE67" w:rsidR="00326971" w:rsidRDefault="00326971" w:rsidP="00326971">
      <w:pPr>
        <w:pStyle w:val="ListParagraph"/>
        <w:spacing w:before="60" w:after="60"/>
        <w:ind w:left="714"/>
        <w:contextualSpacing w:val="0"/>
        <w:jc w:val="both"/>
        <w:rPr>
          <w:rFonts w:ascii="Arial" w:hAnsi="Arial" w:cs="Arial"/>
          <w:sz w:val="18"/>
          <w:szCs w:val="18"/>
        </w:rPr>
      </w:pPr>
    </w:p>
    <w:p w14:paraId="70B802B2" w14:textId="77777777" w:rsidR="00892ED5" w:rsidRDefault="00892ED5" w:rsidP="00892ED5">
      <w:pPr>
        <w:spacing w:before="60" w:after="60"/>
        <w:jc w:val="both"/>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9070"/>
      </w:tblGrid>
      <w:tr w:rsidR="003C6351" w:rsidRPr="00CA7603" w14:paraId="3049D354" w14:textId="77777777" w:rsidTr="00B15ADB">
        <w:tc>
          <w:tcPr>
            <w:tcW w:w="5000" w:type="pct"/>
            <w:tcBorders>
              <w:top w:val="single" w:sz="25" w:space="0" w:color="000000"/>
              <w:bottom w:val="single" w:sz="25" w:space="0" w:color="000000"/>
            </w:tcBorders>
            <w:shd w:val="clear" w:color="auto" w:fill="000000"/>
            <w:tcMar>
              <w:top w:w="75" w:type="dxa"/>
              <w:bottom w:w="75" w:type="dxa"/>
            </w:tcMar>
            <w:vAlign w:val="center"/>
          </w:tcPr>
          <w:p w14:paraId="3256355C" w14:textId="37959B0A" w:rsidR="003C6351" w:rsidRPr="00CA7603" w:rsidRDefault="003C6351" w:rsidP="00B15ADB">
            <w:r w:rsidRPr="00CA7603">
              <w:rPr>
                <w:rFonts w:ascii="Arial" w:hAnsi="Arial" w:cs="Arial"/>
                <w:b/>
                <w:bCs/>
                <w:color w:val="FFFFFF"/>
                <w:position w:val="-3"/>
                <w:sz w:val="20"/>
                <w:szCs w:val="20"/>
                <w:shd w:val="clear" w:color="auto" w:fill="000000"/>
              </w:rPr>
              <w:t xml:space="preserve">Sklop </w:t>
            </w:r>
            <w:r>
              <w:rPr>
                <w:rFonts w:ascii="Arial" w:hAnsi="Arial" w:cs="Arial"/>
                <w:b/>
                <w:bCs/>
                <w:color w:val="FFFFFF"/>
                <w:position w:val="-3"/>
                <w:sz w:val="20"/>
                <w:szCs w:val="20"/>
                <w:shd w:val="clear" w:color="auto" w:fill="000000"/>
              </w:rPr>
              <w:t>4</w:t>
            </w:r>
            <w:r w:rsidRPr="00CA7603">
              <w:rPr>
                <w:rFonts w:ascii="Arial" w:hAnsi="Arial" w:cs="Arial"/>
                <w:b/>
                <w:bCs/>
                <w:color w:val="FFFFFF"/>
                <w:position w:val="-3"/>
                <w:sz w:val="20"/>
                <w:szCs w:val="20"/>
                <w:shd w:val="clear" w:color="auto" w:fill="000000"/>
              </w:rPr>
              <w:t xml:space="preserve">: </w:t>
            </w:r>
            <w:r w:rsidRPr="003C6351">
              <w:rPr>
                <w:rFonts w:ascii="Arial" w:hAnsi="Arial" w:cs="Arial"/>
                <w:b/>
                <w:bCs/>
                <w:color w:val="FFFFFF"/>
                <w:position w:val="-3"/>
                <w:sz w:val="20"/>
                <w:szCs w:val="20"/>
                <w:shd w:val="clear" w:color="auto" w:fill="000000"/>
              </w:rPr>
              <w:t>Najem dveh (2) UZ za nevrološko kliniko</w:t>
            </w:r>
          </w:p>
        </w:tc>
      </w:tr>
    </w:tbl>
    <w:p w14:paraId="1B3D0D3E" w14:textId="77777777" w:rsidR="003C6351" w:rsidRDefault="003C6351" w:rsidP="003C6351">
      <w:pPr>
        <w:spacing w:after="0" w:line="260" w:lineRule="exact"/>
        <w:jc w:val="both"/>
        <w:rPr>
          <w:rFonts w:ascii="Arial" w:hAnsi="Arial" w:cs="Arial"/>
          <w:b/>
          <w:sz w:val="18"/>
          <w:szCs w:val="18"/>
        </w:rPr>
      </w:pPr>
    </w:p>
    <w:p w14:paraId="1031C131" w14:textId="36FD1545" w:rsidR="003C6351" w:rsidRDefault="003C6351" w:rsidP="003C6351">
      <w:pPr>
        <w:jc w:val="both"/>
        <w:rPr>
          <w:rFonts w:ascii="Arial" w:hAnsi="Arial" w:cs="Arial"/>
          <w:sz w:val="18"/>
          <w:szCs w:val="18"/>
        </w:rPr>
      </w:pPr>
      <w:r w:rsidRPr="00E7323A">
        <w:rPr>
          <w:rFonts w:ascii="Arial" w:hAnsi="Arial" w:cs="Arial"/>
          <w:sz w:val="18"/>
          <w:szCs w:val="18"/>
        </w:rPr>
        <w:t xml:space="preserve">Predmet sklopa </w:t>
      </w:r>
      <w:r>
        <w:rPr>
          <w:rFonts w:ascii="Arial" w:hAnsi="Arial" w:cs="Arial"/>
          <w:sz w:val="18"/>
          <w:szCs w:val="18"/>
        </w:rPr>
        <w:t>4</w:t>
      </w:r>
      <w:r w:rsidRPr="00E7323A">
        <w:rPr>
          <w:rFonts w:ascii="Arial" w:hAnsi="Arial" w:cs="Arial"/>
          <w:sz w:val="18"/>
          <w:szCs w:val="18"/>
        </w:rPr>
        <w:t xml:space="preserve"> je </w:t>
      </w:r>
      <w:r>
        <w:rPr>
          <w:rFonts w:ascii="Arial" w:hAnsi="Arial" w:cs="Arial"/>
          <w:sz w:val="18"/>
          <w:szCs w:val="18"/>
        </w:rPr>
        <w:t>n</w:t>
      </w:r>
      <w:r w:rsidRPr="00CB377E">
        <w:rPr>
          <w:rFonts w:ascii="Arial" w:hAnsi="Arial" w:cs="Arial"/>
          <w:sz w:val="18"/>
          <w:szCs w:val="18"/>
        </w:rPr>
        <w:t xml:space="preserve">ajem </w:t>
      </w:r>
      <w:r>
        <w:rPr>
          <w:rFonts w:ascii="Arial" w:hAnsi="Arial" w:cs="Arial"/>
          <w:sz w:val="18"/>
          <w:szCs w:val="18"/>
        </w:rPr>
        <w:t>dveh (2) ultrazvočnih aparatov</w:t>
      </w:r>
      <w:r w:rsidRPr="00CF7AF6">
        <w:rPr>
          <w:rFonts w:ascii="Arial" w:hAnsi="Arial" w:cs="Arial"/>
          <w:sz w:val="18"/>
          <w:szCs w:val="18"/>
        </w:rPr>
        <w:t xml:space="preserve"> za </w:t>
      </w:r>
      <w:r>
        <w:rPr>
          <w:rFonts w:ascii="Arial" w:hAnsi="Arial" w:cs="Arial"/>
          <w:sz w:val="18"/>
          <w:szCs w:val="18"/>
        </w:rPr>
        <w:t>nevrološko</w:t>
      </w:r>
      <w:r w:rsidRPr="00CF7AF6">
        <w:rPr>
          <w:rFonts w:ascii="Arial" w:hAnsi="Arial" w:cs="Arial"/>
          <w:sz w:val="18"/>
          <w:szCs w:val="18"/>
        </w:rPr>
        <w:t xml:space="preserve"> kliniko</w:t>
      </w:r>
      <w:r>
        <w:rPr>
          <w:rFonts w:ascii="Arial" w:hAnsi="Arial" w:cs="Arial"/>
          <w:sz w:val="18"/>
          <w:szCs w:val="18"/>
        </w:rPr>
        <w:t xml:space="preserve"> za obdobje šestdesetih (60) mesecev od datuma sklenitve pogodbe. Tehnične specifikacije UZ so sledeče:</w:t>
      </w:r>
    </w:p>
    <w:p w14:paraId="095D243C" w14:textId="2C410961" w:rsidR="003C6351" w:rsidRPr="003C6351" w:rsidRDefault="003C6351" w:rsidP="003C6351">
      <w:pPr>
        <w:spacing w:before="60" w:after="60"/>
        <w:jc w:val="both"/>
        <w:rPr>
          <w:rFonts w:ascii="Arial" w:hAnsi="Arial" w:cs="Arial"/>
          <w:bCs/>
          <w:i/>
          <w:iCs/>
          <w:sz w:val="18"/>
          <w:szCs w:val="18"/>
          <w:u w:val="single"/>
        </w:rPr>
      </w:pPr>
      <w:r w:rsidRPr="003C6351">
        <w:rPr>
          <w:rFonts w:ascii="Arial" w:hAnsi="Arial" w:cs="Arial"/>
          <w:bCs/>
          <w:i/>
          <w:iCs/>
          <w:sz w:val="18"/>
          <w:szCs w:val="18"/>
          <w:u w:val="single"/>
        </w:rPr>
        <w:t>Tehnične zahteve za mobilni UZ aparat za uporabo v intenzivni terapiji</w:t>
      </w:r>
      <w:r>
        <w:rPr>
          <w:rFonts w:ascii="Arial" w:hAnsi="Arial" w:cs="Arial"/>
          <w:bCs/>
          <w:i/>
          <w:iCs/>
          <w:sz w:val="18"/>
          <w:szCs w:val="18"/>
          <w:u w:val="single"/>
        </w:rPr>
        <w:t>:</w:t>
      </w:r>
      <w:r w:rsidRPr="003C6351">
        <w:rPr>
          <w:rFonts w:ascii="Arial" w:hAnsi="Arial" w:cs="Arial"/>
          <w:bCs/>
          <w:i/>
          <w:iCs/>
          <w:sz w:val="18"/>
          <w:szCs w:val="18"/>
          <w:u w:val="single"/>
        </w:rPr>
        <w:t xml:space="preserve"> </w:t>
      </w:r>
    </w:p>
    <w:p w14:paraId="25F38915" w14:textId="77777777" w:rsidR="003C6351" w:rsidRPr="003C6351" w:rsidRDefault="003C6351" w:rsidP="003C6351">
      <w:pPr>
        <w:spacing w:before="60" w:after="60"/>
        <w:jc w:val="both"/>
        <w:rPr>
          <w:rFonts w:ascii="Arial" w:hAnsi="Arial" w:cs="Arial"/>
          <w:bCs/>
          <w:sz w:val="18"/>
          <w:szCs w:val="18"/>
        </w:rPr>
      </w:pPr>
    </w:p>
    <w:p w14:paraId="2344E452" w14:textId="77777777" w:rsidR="003C6351" w:rsidRDefault="003C6351" w:rsidP="000F5756">
      <w:pPr>
        <w:pStyle w:val="ListParagraph"/>
        <w:numPr>
          <w:ilvl w:val="0"/>
          <w:numId w:val="32"/>
        </w:numPr>
        <w:spacing w:before="60" w:after="60"/>
        <w:contextualSpacing w:val="0"/>
        <w:jc w:val="both"/>
        <w:rPr>
          <w:rFonts w:ascii="Arial" w:hAnsi="Arial" w:cs="Arial"/>
          <w:bCs/>
          <w:sz w:val="18"/>
          <w:szCs w:val="18"/>
        </w:rPr>
      </w:pPr>
      <w:r w:rsidRPr="003C6351">
        <w:rPr>
          <w:rFonts w:ascii="Arial" w:hAnsi="Arial" w:cs="Arial"/>
          <w:bCs/>
          <w:sz w:val="18"/>
          <w:szCs w:val="18"/>
        </w:rPr>
        <w:t>Vrhunski diagnostični ultrazvočni aparat z najnovejšo popolnoma digitalizirano tehnologijo, ter strojno opremo, ki podpira delovanje UZ sond z aktivno matriko.</w:t>
      </w:r>
    </w:p>
    <w:p w14:paraId="0236CBA4" w14:textId="77777777" w:rsidR="003C6351" w:rsidRDefault="003C6351" w:rsidP="000F5756">
      <w:pPr>
        <w:pStyle w:val="ListParagraph"/>
        <w:numPr>
          <w:ilvl w:val="0"/>
          <w:numId w:val="32"/>
        </w:numPr>
        <w:spacing w:before="60" w:after="60"/>
        <w:contextualSpacing w:val="0"/>
        <w:jc w:val="both"/>
        <w:rPr>
          <w:rFonts w:ascii="Arial" w:hAnsi="Arial" w:cs="Arial"/>
          <w:bCs/>
          <w:sz w:val="18"/>
          <w:szCs w:val="18"/>
        </w:rPr>
      </w:pPr>
      <w:r w:rsidRPr="003C6351">
        <w:rPr>
          <w:rFonts w:ascii="Arial" w:hAnsi="Arial" w:cs="Arial"/>
          <w:bCs/>
          <w:sz w:val="18"/>
          <w:szCs w:val="18"/>
        </w:rPr>
        <w:t>Operacijski sistem Windows 10.</w:t>
      </w:r>
    </w:p>
    <w:p w14:paraId="70E666DA" w14:textId="77777777" w:rsidR="003C6351" w:rsidRDefault="003C6351" w:rsidP="000F5756">
      <w:pPr>
        <w:pStyle w:val="ListParagraph"/>
        <w:numPr>
          <w:ilvl w:val="0"/>
          <w:numId w:val="32"/>
        </w:numPr>
        <w:spacing w:before="60" w:after="60"/>
        <w:contextualSpacing w:val="0"/>
        <w:jc w:val="both"/>
        <w:rPr>
          <w:rFonts w:ascii="Arial" w:hAnsi="Arial" w:cs="Arial"/>
          <w:bCs/>
          <w:sz w:val="18"/>
          <w:szCs w:val="18"/>
        </w:rPr>
      </w:pPr>
      <w:r w:rsidRPr="003C6351">
        <w:rPr>
          <w:rFonts w:ascii="Arial" w:hAnsi="Arial" w:cs="Arial"/>
          <w:bCs/>
          <w:sz w:val="18"/>
          <w:szCs w:val="18"/>
        </w:rPr>
        <w:t>Frekvenčno območje obdelave UZ signala: 1 – 25 MHz</w:t>
      </w:r>
    </w:p>
    <w:p w14:paraId="44A78428" w14:textId="49CA4C85" w:rsidR="003C6351" w:rsidRPr="003C6351" w:rsidRDefault="003C6351" w:rsidP="000F5756">
      <w:pPr>
        <w:pStyle w:val="ListParagraph"/>
        <w:numPr>
          <w:ilvl w:val="0"/>
          <w:numId w:val="32"/>
        </w:numPr>
        <w:spacing w:before="60" w:after="60"/>
        <w:contextualSpacing w:val="0"/>
        <w:jc w:val="both"/>
        <w:rPr>
          <w:rFonts w:ascii="Arial" w:hAnsi="Arial" w:cs="Arial"/>
          <w:bCs/>
          <w:sz w:val="18"/>
          <w:szCs w:val="18"/>
        </w:rPr>
      </w:pPr>
      <w:r w:rsidRPr="003C6351">
        <w:rPr>
          <w:rFonts w:ascii="Arial" w:hAnsi="Arial" w:cs="Arial"/>
          <w:bCs/>
          <w:sz w:val="18"/>
          <w:szCs w:val="18"/>
        </w:rPr>
        <w:t>Zahtevani prikazi:</w:t>
      </w:r>
    </w:p>
    <w:p w14:paraId="12D6D3F7" w14:textId="77777777" w:rsidR="003C6351" w:rsidRDefault="003C6351" w:rsidP="000F5756">
      <w:pPr>
        <w:pStyle w:val="ListParagraph"/>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2D prikaz (dinamika prikaza vsaj 3000 slik/s)</w:t>
      </w:r>
    </w:p>
    <w:p w14:paraId="19F3BBD0" w14:textId="77777777" w:rsidR="003C6351" w:rsidRDefault="003C6351" w:rsidP="000F5756">
      <w:pPr>
        <w:pStyle w:val="ListParagraph"/>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2D Barvni Doppler (dinamika prikaza vsaj 700 slik/s)</w:t>
      </w:r>
    </w:p>
    <w:p w14:paraId="3F8FCD65" w14:textId="77777777" w:rsidR="003C6351" w:rsidRDefault="003C6351" w:rsidP="000F5756">
      <w:pPr>
        <w:pStyle w:val="ListParagraph"/>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2D Angio (Power) Doppler</w:t>
      </w:r>
    </w:p>
    <w:p w14:paraId="1CAB9A2F" w14:textId="77777777" w:rsidR="003C6351" w:rsidRDefault="003C6351" w:rsidP="000F5756">
      <w:pPr>
        <w:pStyle w:val="ListParagraph"/>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M-prikaz v kombinaciji s Tkivnim Dopplerjem</w:t>
      </w:r>
    </w:p>
    <w:p w14:paraId="57B8A581" w14:textId="77777777" w:rsidR="003C6351" w:rsidRDefault="003C6351" w:rsidP="000F5756">
      <w:pPr>
        <w:pStyle w:val="ListParagraph"/>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Kontinuiran (CW) Doppler</w:t>
      </w:r>
    </w:p>
    <w:p w14:paraId="480B6023" w14:textId="77777777" w:rsidR="003C6351" w:rsidRDefault="003C6351" w:rsidP="000F5756">
      <w:pPr>
        <w:pStyle w:val="ListParagraph"/>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M-Prikaz</w:t>
      </w:r>
    </w:p>
    <w:p w14:paraId="6B12CC47" w14:textId="77777777" w:rsidR="003C6351" w:rsidRDefault="003C6351" w:rsidP="000F5756">
      <w:pPr>
        <w:pStyle w:val="ListParagraph"/>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Pulzni Doppler</w:t>
      </w:r>
    </w:p>
    <w:p w14:paraId="6429543E" w14:textId="77777777" w:rsidR="003C6351" w:rsidRDefault="003C6351" w:rsidP="000F5756">
      <w:pPr>
        <w:pStyle w:val="ListParagraph"/>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Anatomski M-Prikaz</w:t>
      </w:r>
    </w:p>
    <w:p w14:paraId="12CA50E2" w14:textId="77777777" w:rsidR="003C6351" w:rsidRDefault="003C6351" w:rsidP="000F5756">
      <w:pPr>
        <w:pStyle w:val="ListParagraph"/>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Ukrivljen anatomski M-prikaz</w:t>
      </w:r>
    </w:p>
    <w:p w14:paraId="0D7F54EF" w14:textId="77777777" w:rsidR="003C6351" w:rsidRDefault="003C6351" w:rsidP="000F5756">
      <w:pPr>
        <w:pStyle w:val="ListParagraph"/>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Barvni tkivni Doppler (dinamika prikaza vsaj 1200 slik/s)</w:t>
      </w:r>
    </w:p>
    <w:p w14:paraId="619E1488" w14:textId="77777777" w:rsidR="003C6351" w:rsidRDefault="003C6351" w:rsidP="000F5756">
      <w:pPr>
        <w:pStyle w:val="ListParagraph"/>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Prikaz sledenja tkiva (Tissue Tracking)</w:t>
      </w:r>
    </w:p>
    <w:p w14:paraId="03D38665" w14:textId="77777777" w:rsidR="003C6351" w:rsidRDefault="003C6351" w:rsidP="000F5756">
      <w:pPr>
        <w:pStyle w:val="ListParagraph"/>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Pulzni tkivni Doppler</w:t>
      </w:r>
    </w:p>
    <w:p w14:paraId="31D79A1E" w14:textId="77777777" w:rsidR="003C6351" w:rsidRDefault="003C6351" w:rsidP="000F5756">
      <w:pPr>
        <w:pStyle w:val="ListParagraph"/>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Visoko občutljiv prikaz pretoka krvi, brez uporabe kontrastnih sredstev in  Dopplerja (kot npr. B-Flow)</w:t>
      </w:r>
    </w:p>
    <w:p w14:paraId="26094109" w14:textId="77777777" w:rsidR="003C6351" w:rsidRDefault="003C6351" w:rsidP="000F5756">
      <w:pPr>
        <w:pStyle w:val="ListParagraph"/>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lastRenderedPageBreak/>
        <w:t>Prikaz s fazno invertiranimi harmoniki</w:t>
      </w:r>
    </w:p>
    <w:p w14:paraId="31FCE027" w14:textId="77777777" w:rsidR="003C6351" w:rsidRDefault="003C6351" w:rsidP="000F5756">
      <w:pPr>
        <w:pStyle w:val="ListParagraph"/>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Sestavljeni (compound) ultrazvočni prikaz</w:t>
      </w:r>
    </w:p>
    <w:p w14:paraId="454A46CC" w14:textId="1A43B17E" w:rsidR="003C6351" w:rsidRPr="003C6351" w:rsidRDefault="003C6351" w:rsidP="000F5756">
      <w:pPr>
        <w:pStyle w:val="ListParagraph"/>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Simultani (triplex) prikaz: 2D+PW+Barvni Doppler</w:t>
      </w:r>
    </w:p>
    <w:p w14:paraId="47E545A1" w14:textId="77777777" w:rsidR="003C6351" w:rsidRDefault="003C6351" w:rsidP="000F5756">
      <w:pPr>
        <w:pStyle w:val="ListParagraph"/>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 xml:space="preserve">Vsaj 22-inčni LCD monitor, </w:t>
      </w:r>
    </w:p>
    <w:p w14:paraId="695BD8B1" w14:textId="77777777" w:rsidR="003C6351" w:rsidRDefault="003C6351" w:rsidP="000F5756">
      <w:pPr>
        <w:pStyle w:val="ListParagraph"/>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Vsaj 5 aktivnih priključnih mesta za UZ sonde, od tega vsaj 3 z brez pinskimi konektorji, za boljši prenos signala med UZ sondo in UZ sprejemnikom.</w:t>
      </w:r>
    </w:p>
    <w:p w14:paraId="5F38F32A" w14:textId="77777777" w:rsidR="003C6351" w:rsidRDefault="003C6351" w:rsidP="000F5756">
      <w:pPr>
        <w:pStyle w:val="ListParagraph"/>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Penetracija-globina UZ sektorja  vsaj do 50 cm.</w:t>
      </w:r>
    </w:p>
    <w:p w14:paraId="2C67ECD0" w14:textId="77777777" w:rsidR="003C6351" w:rsidRDefault="003C6351" w:rsidP="000F5756">
      <w:pPr>
        <w:pStyle w:val="ListParagraph"/>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Nastavitev upravljalne konzole gor-dol in levo-desno.</w:t>
      </w:r>
    </w:p>
    <w:p w14:paraId="714B3A1D" w14:textId="77777777" w:rsidR="003C6351" w:rsidRDefault="003C6351" w:rsidP="000F5756">
      <w:pPr>
        <w:pStyle w:val="ListParagraph"/>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Upravljanje z aparatom z vsaj 12-inčnim dotikalnim zaslonom.</w:t>
      </w:r>
    </w:p>
    <w:p w14:paraId="3CFEE8CF" w14:textId="77777777" w:rsidR="003C6351" w:rsidRDefault="003C6351" w:rsidP="000F5756">
      <w:pPr>
        <w:pStyle w:val="ListParagraph"/>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Zaradi narave dela naj bodo odlagalna mesta za UZ sonde in UZ gel na obeh straneh upravljalne konzole.</w:t>
      </w:r>
    </w:p>
    <w:p w14:paraId="30EB8E89" w14:textId="77777777" w:rsidR="003C6351" w:rsidRDefault="003C6351" w:rsidP="000F5756">
      <w:pPr>
        <w:pStyle w:val="ListParagraph"/>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Zaradi večje fleksibilnosti naj  teža UZ aparata ne presega 75 kg, višina s položenim monitorjem pa naj ne presega 120 cm.</w:t>
      </w:r>
    </w:p>
    <w:p w14:paraId="0DF48525" w14:textId="77777777" w:rsidR="003C6351" w:rsidRDefault="003C6351" w:rsidP="000F5756">
      <w:pPr>
        <w:pStyle w:val="ListParagraph"/>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Programska oprema za redukcijo šuma v ultrazvočni sliki, brez izgube koristnih informacij.</w:t>
      </w:r>
    </w:p>
    <w:p w14:paraId="700C334C" w14:textId="77777777" w:rsidR="003C6351" w:rsidRDefault="003C6351" w:rsidP="000F5756">
      <w:pPr>
        <w:pStyle w:val="ListParagraph"/>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Programska oprema za TCD.</w:t>
      </w:r>
    </w:p>
    <w:p w14:paraId="779EC409" w14:textId="77777777" w:rsidR="003C6351" w:rsidRDefault="003C6351" w:rsidP="000F5756">
      <w:pPr>
        <w:pStyle w:val="ListParagraph"/>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Sestavljeni (compound) ultrazvočni prikaz.</w:t>
      </w:r>
    </w:p>
    <w:p w14:paraId="2EF5792F" w14:textId="77777777" w:rsidR="003C6351" w:rsidRDefault="003C6351" w:rsidP="000F5756">
      <w:pPr>
        <w:pStyle w:val="ListParagraph"/>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Programska oprema za kardiovaskularne meritve.</w:t>
      </w:r>
    </w:p>
    <w:p w14:paraId="1206E75D" w14:textId="77777777" w:rsidR="003C6351" w:rsidRDefault="003C6351" w:rsidP="000F5756">
      <w:pPr>
        <w:pStyle w:val="ListParagraph"/>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Programska oprema za avtomatizirano meritev krčljivosti segmentov levega prekata na osnovi sledenja karakterističnih vzorcev (speckle tracking).</w:t>
      </w:r>
    </w:p>
    <w:p w14:paraId="042BCFC8" w14:textId="77777777" w:rsidR="003C6351" w:rsidRDefault="003C6351" w:rsidP="000F5756">
      <w:pPr>
        <w:pStyle w:val="ListParagraph"/>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Avtomatična optimizacija 2D UZ slike, Kontinuiranega (CW) in  Pulznega (PW)  Dopplerja .</w:t>
      </w:r>
    </w:p>
    <w:p w14:paraId="591FA834" w14:textId="77777777" w:rsidR="003C6351" w:rsidRDefault="003C6351" w:rsidP="000F5756">
      <w:pPr>
        <w:pStyle w:val="ListParagraph"/>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Avtomatične Dopplerske meritve v živi ali zamrznjeni sliki</w:t>
      </w:r>
    </w:p>
    <w:p w14:paraId="06368CB9" w14:textId="77777777" w:rsidR="003C6351" w:rsidRDefault="003C6351" w:rsidP="000F5756">
      <w:pPr>
        <w:pStyle w:val="ListParagraph"/>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Programska oprema za delo s kontrastnimi sredstvi.</w:t>
      </w:r>
    </w:p>
    <w:p w14:paraId="673E29BC" w14:textId="77777777" w:rsidR="003C6351" w:rsidRDefault="003C6351" w:rsidP="000F5756">
      <w:pPr>
        <w:pStyle w:val="ListParagraph"/>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DICOM vmesnik.</w:t>
      </w:r>
    </w:p>
    <w:p w14:paraId="65839877" w14:textId="77777777" w:rsidR="003C6351" w:rsidRDefault="003C6351" w:rsidP="000F5756">
      <w:pPr>
        <w:pStyle w:val="ListParagraph"/>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Kompatibilnost z že obsoječim sistemom ( Image Vault- GE) ki omogoča arhiviranje, meritve in naknadno obdelavo UZ posnetkov na delovnih postajah ( EchoPac- GE)</w:t>
      </w:r>
    </w:p>
    <w:p w14:paraId="5EC7177F" w14:textId="77777777" w:rsidR="003C6351" w:rsidRDefault="003C6351" w:rsidP="000F5756">
      <w:pPr>
        <w:pStyle w:val="ListParagraph"/>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Kompatibilnost s 3D/4D TEE matričnimi UZ sondami, ki se že uporabljajo v kliničnem centru (6VT – GE).</w:t>
      </w:r>
    </w:p>
    <w:p w14:paraId="62C92429" w14:textId="77777777" w:rsidR="003C6351" w:rsidRDefault="003C6351" w:rsidP="000F5756">
      <w:pPr>
        <w:pStyle w:val="ListParagraph"/>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Baterijski modul za brezprekinitveno napajanje, ki prepreči izgubo podatkov ob izpadu el.omrežja, ter omogoča da je aparat takoj ob vklopu v omrežje pripravljen za delo .</w:t>
      </w:r>
    </w:p>
    <w:p w14:paraId="110355B3" w14:textId="77777777" w:rsidR="003C6351" w:rsidRDefault="003C6351" w:rsidP="000F5756">
      <w:pPr>
        <w:pStyle w:val="ListParagraph"/>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Wi-Fi povezava z omrežjem.</w:t>
      </w:r>
    </w:p>
    <w:p w14:paraId="6A9BAF9D" w14:textId="77777777" w:rsidR="003C6351" w:rsidRDefault="003C6351" w:rsidP="000F5756">
      <w:pPr>
        <w:pStyle w:val="ListParagraph"/>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Povezava z obstoječim ImageVault/ViewPoint strežnikom</w:t>
      </w:r>
    </w:p>
    <w:p w14:paraId="2ECA8011" w14:textId="55A308F6" w:rsidR="003C6351" w:rsidRPr="003C6351" w:rsidRDefault="003C6351" w:rsidP="000F5756">
      <w:pPr>
        <w:pStyle w:val="ListParagraph"/>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EKG modul s priborom.</w:t>
      </w:r>
    </w:p>
    <w:p w14:paraId="299FD528" w14:textId="77777777" w:rsidR="003C6351" w:rsidRPr="003C6351" w:rsidRDefault="003C6351" w:rsidP="003C6351">
      <w:pPr>
        <w:spacing w:before="60" w:after="60"/>
        <w:jc w:val="both"/>
        <w:rPr>
          <w:rFonts w:ascii="Arial" w:hAnsi="Arial" w:cs="Arial"/>
          <w:bCs/>
          <w:sz w:val="18"/>
          <w:szCs w:val="18"/>
        </w:rPr>
      </w:pPr>
      <w:r w:rsidRPr="003C6351">
        <w:rPr>
          <w:rFonts w:ascii="Arial" w:hAnsi="Arial" w:cs="Arial"/>
          <w:bCs/>
          <w:sz w:val="18"/>
          <w:szCs w:val="18"/>
        </w:rPr>
        <w:t xml:space="preserve">                                                                                                                                                                                                                                                                                                                                                                                                      </w:t>
      </w:r>
    </w:p>
    <w:p w14:paraId="73C13638" w14:textId="6B27D9C6" w:rsidR="003C6351" w:rsidRPr="003C6351" w:rsidRDefault="003C6351" w:rsidP="003C6351">
      <w:pPr>
        <w:spacing w:before="60" w:after="60"/>
        <w:jc w:val="both"/>
        <w:rPr>
          <w:rFonts w:ascii="Arial" w:hAnsi="Arial" w:cs="Arial"/>
          <w:bCs/>
          <w:i/>
          <w:iCs/>
          <w:sz w:val="18"/>
          <w:szCs w:val="18"/>
          <w:u w:val="single"/>
        </w:rPr>
      </w:pPr>
      <w:r w:rsidRPr="003C6351">
        <w:rPr>
          <w:rFonts w:ascii="Arial" w:hAnsi="Arial" w:cs="Arial"/>
          <w:bCs/>
          <w:i/>
          <w:iCs/>
          <w:sz w:val="18"/>
          <w:szCs w:val="18"/>
          <w:u w:val="single"/>
        </w:rPr>
        <w:t>UZ sonde:</w:t>
      </w:r>
    </w:p>
    <w:p w14:paraId="564A089D" w14:textId="5F297888" w:rsidR="003C6351" w:rsidRDefault="003C6351" w:rsidP="003C6351">
      <w:pPr>
        <w:spacing w:before="60" w:after="60"/>
        <w:jc w:val="both"/>
        <w:rPr>
          <w:rFonts w:ascii="Arial" w:hAnsi="Arial" w:cs="Arial"/>
          <w:bCs/>
          <w:sz w:val="18"/>
          <w:szCs w:val="18"/>
        </w:rPr>
      </w:pPr>
      <w:r w:rsidRPr="003C6351">
        <w:rPr>
          <w:rFonts w:ascii="Arial" w:hAnsi="Arial" w:cs="Arial"/>
          <w:bCs/>
          <w:sz w:val="18"/>
          <w:szCs w:val="18"/>
        </w:rPr>
        <w:t>Dovoljena odstopanja od zahtevanih parametrov so lahko v mejah +/- 5%</w:t>
      </w:r>
    </w:p>
    <w:p w14:paraId="22C8421C" w14:textId="77777777" w:rsidR="003C6351" w:rsidRPr="003C6351" w:rsidRDefault="003C6351" w:rsidP="003C6351">
      <w:pPr>
        <w:spacing w:before="60" w:after="60"/>
        <w:jc w:val="both"/>
        <w:rPr>
          <w:rFonts w:ascii="Arial" w:hAnsi="Arial" w:cs="Arial"/>
          <w:bCs/>
          <w:sz w:val="18"/>
          <w:szCs w:val="18"/>
        </w:rPr>
      </w:pPr>
    </w:p>
    <w:p w14:paraId="64F8FC58" w14:textId="77777777" w:rsidR="003C6351" w:rsidRDefault="003C6351" w:rsidP="000F5756">
      <w:pPr>
        <w:pStyle w:val="ListParagraph"/>
        <w:numPr>
          <w:ilvl w:val="0"/>
          <w:numId w:val="35"/>
        </w:numPr>
        <w:spacing w:before="60" w:after="60"/>
        <w:contextualSpacing w:val="0"/>
        <w:jc w:val="both"/>
        <w:rPr>
          <w:rFonts w:ascii="Arial" w:hAnsi="Arial" w:cs="Arial"/>
          <w:bCs/>
          <w:sz w:val="18"/>
          <w:szCs w:val="18"/>
        </w:rPr>
      </w:pPr>
      <w:r w:rsidRPr="003C6351">
        <w:rPr>
          <w:rFonts w:ascii="Arial" w:hAnsi="Arial" w:cs="Arial"/>
          <w:bCs/>
          <w:sz w:val="18"/>
          <w:szCs w:val="18"/>
        </w:rPr>
        <w:t>Kardiološka UZ sonda, z aktivno matriko (vsaj 240 kristalnih elementov): 1 – 5 MHz.</w:t>
      </w:r>
    </w:p>
    <w:p w14:paraId="48CC608D" w14:textId="77777777" w:rsidR="003C6351" w:rsidRDefault="003C6351" w:rsidP="000F5756">
      <w:pPr>
        <w:pStyle w:val="ListParagraph"/>
        <w:numPr>
          <w:ilvl w:val="0"/>
          <w:numId w:val="35"/>
        </w:numPr>
        <w:spacing w:before="60" w:after="60"/>
        <w:contextualSpacing w:val="0"/>
        <w:jc w:val="both"/>
        <w:rPr>
          <w:rFonts w:ascii="Arial" w:hAnsi="Arial" w:cs="Arial"/>
          <w:bCs/>
          <w:sz w:val="18"/>
          <w:szCs w:val="18"/>
        </w:rPr>
      </w:pPr>
      <w:r w:rsidRPr="003C6351">
        <w:rPr>
          <w:rFonts w:ascii="Arial" w:hAnsi="Arial" w:cs="Arial"/>
          <w:bCs/>
          <w:sz w:val="18"/>
          <w:szCs w:val="18"/>
        </w:rPr>
        <w:t>Abdominalna UZ sonda (vsaj 192 kristalnih elementov; 1,4 – 6 MHz)</w:t>
      </w:r>
    </w:p>
    <w:p w14:paraId="2A2ADBE3" w14:textId="4150835D" w:rsidR="003C6351" w:rsidRPr="003C6351" w:rsidRDefault="003C6351" w:rsidP="000F5756">
      <w:pPr>
        <w:pStyle w:val="ListParagraph"/>
        <w:numPr>
          <w:ilvl w:val="0"/>
          <w:numId w:val="35"/>
        </w:numPr>
        <w:spacing w:before="60" w:after="60"/>
        <w:contextualSpacing w:val="0"/>
        <w:jc w:val="both"/>
        <w:rPr>
          <w:rFonts w:ascii="Arial" w:hAnsi="Arial" w:cs="Arial"/>
          <w:bCs/>
          <w:sz w:val="18"/>
          <w:szCs w:val="18"/>
        </w:rPr>
      </w:pPr>
      <w:r w:rsidRPr="003C6351">
        <w:rPr>
          <w:rFonts w:ascii="Arial" w:hAnsi="Arial" w:cs="Arial"/>
          <w:bCs/>
          <w:sz w:val="18"/>
          <w:szCs w:val="18"/>
        </w:rPr>
        <w:t>Linearna UZ sonda ( vsaj 192 kristalnih elementov; 2,4 – 10 MHz)</w:t>
      </w:r>
    </w:p>
    <w:p w14:paraId="49424C09" w14:textId="77777777" w:rsidR="003C6351" w:rsidRPr="003C6351" w:rsidRDefault="003C6351" w:rsidP="003C6351">
      <w:pPr>
        <w:spacing w:before="60" w:after="60"/>
        <w:jc w:val="both"/>
        <w:rPr>
          <w:rFonts w:ascii="Arial" w:hAnsi="Arial" w:cs="Arial"/>
          <w:b/>
          <w:sz w:val="18"/>
          <w:szCs w:val="18"/>
        </w:rPr>
      </w:pPr>
    </w:p>
    <w:p w14:paraId="0F6BD46F" w14:textId="32E829E7" w:rsidR="003C6351" w:rsidRPr="003C6351" w:rsidRDefault="003C6351" w:rsidP="003C6351">
      <w:pPr>
        <w:spacing w:before="60" w:after="60"/>
        <w:jc w:val="both"/>
        <w:rPr>
          <w:rFonts w:ascii="Arial" w:hAnsi="Arial" w:cs="Arial"/>
          <w:bCs/>
          <w:i/>
          <w:iCs/>
          <w:sz w:val="18"/>
          <w:szCs w:val="18"/>
          <w:u w:val="single"/>
        </w:rPr>
      </w:pPr>
      <w:r w:rsidRPr="003C6351">
        <w:rPr>
          <w:rFonts w:ascii="Arial" w:hAnsi="Arial" w:cs="Arial"/>
          <w:bCs/>
          <w:i/>
          <w:iCs/>
          <w:sz w:val="18"/>
          <w:szCs w:val="18"/>
          <w:u w:val="single"/>
        </w:rPr>
        <w:t>Možnosti nadgradnje:</w:t>
      </w:r>
    </w:p>
    <w:p w14:paraId="3C6C7FF9" w14:textId="30CD3419" w:rsidR="003C6351" w:rsidRPr="003C6351" w:rsidRDefault="003C6351" w:rsidP="000F5756">
      <w:pPr>
        <w:pStyle w:val="ListParagraph"/>
        <w:numPr>
          <w:ilvl w:val="0"/>
          <w:numId w:val="36"/>
        </w:numPr>
        <w:spacing w:before="60" w:after="60"/>
        <w:contextualSpacing w:val="0"/>
        <w:jc w:val="both"/>
        <w:rPr>
          <w:rFonts w:ascii="Arial" w:hAnsi="Arial" w:cs="Arial"/>
          <w:bCs/>
          <w:sz w:val="18"/>
          <w:szCs w:val="18"/>
        </w:rPr>
      </w:pPr>
      <w:r w:rsidRPr="003C6351">
        <w:rPr>
          <w:rFonts w:ascii="Arial" w:hAnsi="Arial" w:cs="Arial"/>
          <w:bCs/>
          <w:sz w:val="18"/>
          <w:szCs w:val="18"/>
        </w:rPr>
        <w:t>Linearna UZ sonda z aktivno matriko, ter vsaj 1000 kristalnimi elementi: 4 – 15 MHz</w:t>
      </w:r>
    </w:p>
    <w:p w14:paraId="3B0D07F2" w14:textId="77777777" w:rsidR="003C6351" w:rsidRDefault="003C6351" w:rsidP="00635168">
      <w:pPr>
        <w:spacing w:before="225" w:after="0" w:line="260" w:lineRule="exact"/>
        <w:jc w:val="both"/>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9070"/>
      </w:tblGrid>
      <w:tr w:rsidR="00A2759D" w:rsidRPr="00CA7603" w14:paraId="0DFA20DC" w14:textId="77777777" w:rsidTr="00B15ADB">
        <w:tc>
          <w:tcPr>
            <w:tcW w:w="5000" w:type="pct"/>
            <w:tcBorders>
              <w:top w:val="single" w:sz="25" w:space="0" w:color="000000"/>
              <w:bottom w:val="single" w:sz="25" w:space="0" w:color="000000"/>
            </w:tcBorders>
            <w:shd w:val="clear" w:color="auto" w:fill="000000"/>
            <w:tcMar>
              <w:top w:w="75" w:type="dxa"/>
              <w:bottom w:w="75" w:type="dxa"/>
            </w:tcMar>
            <w:vAlign w:val="center"/>
          </w:tcPr>
          <w:p w14:paraId="5FC7C5BF" w14:textId="45E9FCA5" w:rsidR="00A2759D" w:rsidRPr="00CA7603" w:rsidRDefault="00A2759D" w:rsidP="00B15ADB">
            <w:r w:rsidRPr="00CA7603">
              <w:rPr>
                <w:rFonts w:ascii="Arial" w:hAnsi="Arial" w:cs="Arial"/>
                <w:b/>
                <w:bCs/>
                <w:color w:val="FFFFFF"/>
                <w:position w:val="-3"/>
                <w:sz w:val="20"/>
                <w:szCs w:val="20"/>
                <w:shd w:val="clear" w:color="auto" w:fill="000000"/>
              </w:rPr>
              <w:t xml:space="preserve">Sklop </w:t>
            </w:r>
            <w:r>
              <w:rPr>
                <w:rFonts w:ascii="Arial" w:hAnsi="Arial" w:cs="Arial"/>
                <w:b/>
                <w:bCs/>
                <w:color w:val="FFFFFF"/>
                <w:position w:val="-3"/>
                <w:sz w:val="20"/>
                <w:szCs w:val="20"/>
                <w:shd w:val="clear" w:color="auto" w:fill="000000"/>
              </w:rPr>
              <w:t>5</w:t>
            </w:r>
            <w:r w:rsidRPr="00CA7603">
              <w:rPr>
                <w:rFonts w:ascii="Arial" w:hAnsi="Arial" w:cs="Arial"/>
                <w:b/>
                <w:bCs/>
                <w:color w:val="FFFFFF"/>
                <w:position w:val="-3"/>
                <w:sz w:val="20"/>
                <w:szCs w:val="20"/>
                <w:shd w:val="clear" w:color="auto" w:fill="000000"/>
              </w:rPr>
              <w:t xml:space="preserve">: </w:t>
            </w:r>
            <w:r w:rsidRPr="00A2759D">
              <w:rPr>
                <w:rFonts w:ascii="Arial" w:hAnsi="Arial" w:cs="Arial"/>
                <w:b/>
                <w:bCs/>
                <w:color w:val="FFFFFF"/>
                <w:position w:val="-3"/>
                <w:sz w:val="20"/>
                <w:szCs w:val="20"/>
                <w:shd w:val="clear" w:color="auto" w:fill="000000"/>
              </w:rPr>
              <w:t xml:space="preserve">Najem </w:t>
            </w:r>
            <w:r w:rsidR="003E419A">
              <w:rPr>
                <w:rFonts w:ascii="Arial" w:hAnsi="Arial" w:cs="Arial"/>
                <w:b/>
                <w:bCs/>
                <w:color w:val="FFFFFF"/>
                <w:position w:val="-3"/>
                <w:sz w:val="20"/>
                <w:szCs w:val="20"/>
                <w:shd w:val="clear" w:color="auto" w:fill="000000"/>
              </w:rPr>
              <w:t xml:space="preserve">dveh (2) </w:t>
            </w:r>
            <w:r w:rsidRPr="00A2759D">
              <w:rPr>
                <w:rFonts w:ascii="Arial" w:hAnsi="Arial" w:cs="Arial"/>
                <w:b/>
                <w:bCs/>
                <w:color w:val="FFFFFF"/>
                <w:position w:val="-3"/>
                <w:sz w:val="20"/>
                <w:szCs w:val="20"/>
                <w:shd w:val="clear" w:color="auto" w:fill="000000"/>
              </w:rPr>
              <w:t>UZ za travmatologijo</w:t>
            </w:r>
          </w:p>
        </w:tc>
      </w:tr>
    </w:tbl>
    <w:p w14:paraId="4FCB3DAF" w14:textId="77777777" w:rsidR="00A2759D" w:rsidRDefault="00A2759D" w:rsidP="00A2759D">
      <w:pPr>
        <w:spacing w:after="0" w:line="260" w:lineRule="exact"/>
        <w:jc w:val="both"/>
        <w:rPr>
          <w:rFonts w:ascii="Arial" w:hAnsi="Arial" w:cs="Arial"/>
          <w:b/>
          <w:sz w:val="18"/>
          <w:szCs w:val="18"/>
        </w:rPr>
      </w:pPr>
    </w:p>
    <w:p w14:paraId="430A5165" w14:textId="29940F18" w:rsidR="00A2759D" w:rsidRDefault="00A2759D" w:rsidP="00A2759D">
      <w:pPr>
        <w:jc w:val="both"/>
        <w:rPr>
          <w:rFonts w:ascii="Arial" w:hAnsi="Arial" w:cs="Arial"/>
          <w:sz w:val="18"/>
          <w:szCs w:val="18"/>
        </w:rPr>
      </w:pPr>
      <w:r w:rsidRPr="00E7323A">
        <w:rPr>
          <w:rFonts w:ascii="Arial" w:hAnsi="Arial" w:cs="Arial"/>
          <w:sz w:val="18"/>
          <w:szCs w:val="18"/>
        </w:rPr>
        <w:t xml:space="preserve">Predmet sklopa </w:t>
      </w:r>
      <w:r>
        <w:rPr>
          <w:rFonts w:ascii="Arial" w:hAnsi="Arial" w:cs="Arial"/>
          <w:sz w:val="18"/>
          <w:szCs w:val="18"/>
        </w:rPr>
        <w:t>5</w:t>
      </w:r>
      <w:r w:rsidRPr="00E7323A">
        <w:rPr>
          <w:rFonts w:ascii="Arial" w:hAnsi="Arial" w:cs="Arial"/>
          <w:sz w:val="18"/>
          <w:szCs w:val="18"/>
        </w:rPr>
        <w:t xml:space="preserve"> je </w:t>
      </w:r>
      <w:r>
        <w:rPr>
          <w:rFonts w:ascii="Arial" w:hAnsi="Arial" w:cs="Arial"/>
          <w:sz w:val="18"/>
          <w:szCs w:val="18"/>
        </w:rPr>
        <w:t>n</w:t>
      </w:r>
      <w:r w:rsidRPr="00CB377E">
        <w:rPr>
          <w:rFonts w:ascii="Arial" w:hAnsi="Arial" w:cs="Arial"/>
          <w:sz w:val="18"/>
          <w:szCs w:val="18"/>
        </w:rPr>
        <w:t xml:space="preserve">ajem </w:t>
      </w:r>
      <w:r w:rsidR="003E419A">
        <w:rPr>
          <w:rFonts w:ascii="Arial" w:hAnsi="Arial" w:cs="Arial"/>
          <w:sz w:val="18"/>
          <w:szCs w:val="18"/>
        </w:rPr>
        <w:t xml:space="preserve">dveh </w:t>
      </w:r>
      <w:r>
        <w:rPr>
          <w:rFonts w:ascii="Arial" w:hAnsi="Arial" w:cs="Arial"/>
          <w:sz w:val="18"/>
          <w:szCs w:val="18"/>
        </w:rPr>
        <w:t>(</w:t>
      </w:r>
      <w:r w:rsidR="003E419A">
        <w:rPr>
          <w:rFonts w:ascii="Arial" w:hAnsi="Arial" w:cs="Arial"/>
          <w:sz w:val="18"/>
          <w:szCs w:val="18"/>
        </w:rPr>
        <w:t>2</w:t>
      </w:r>
      <w:r>
        <w:rPr>
          <w:rFonts w:ascii="Arial" w:hAnsi="Arial" w:cs="Arial"/>
          <w:sz w:val="18"/>
          <w:szCs w:val="18"/>
        </w:rPr>
        <w:t xml:space="preserve">) </w:t>
      </w:r>
      <w:r w:rsidR="003E419A">
        <w:rPr>
          <w:rFonts w:ascii="Arial" w:hAnsi="Arial" w:cs="Arial"/>
          <w:sz w:val="18"/>
          <w:szCs w:val="18"/>
        </w:rPr>
        <w:t xml:space="preserve">mobilnih ultrazvočnih aparatov </w:t>
      </w:r>
      <w:r w:rsidR="002A38BA" w:rsidRPr="002A38BA">
        <w:rPr>
          <w:rFonts w:ascii="Arial" w:hAnsi="Arial" w:cs="Arial"/>
          <w:sz w:val="18"/>
          <w:szCs w:val="18"/>
        </w:rPr>
        <w:t>za delo v enoti intenzivne nege in na oddelku</w:t>
      </w:r>
      <w:r w:rsidRPr="00CF7AF6">
        <w:rPr>
          <w:rFonts w:ascii="Arial" w:hAnsi="Arial" w:cs="Arial"/>
          <w:sz w:val="18"/>
          <w:szCs w:val="18"/>
        </w:rPr>
        <w:t xml:space="preserve"> za </w:t>
      </w:r>
      <w:r w:rsidR="002A38BA">
        <w:rPr>
          <w:rFonts w:ascii="Arial" w:hAnsi="Arial" w:cs="Arial"/>
          <w:sz w:val="18"/>
          <w:szCs w:val="18"/>
        </w:rPr>
        <w:t>travmatologijo</w:t>
      </w:r>
      <w:r>
        <w:rPr>
          <w:rFonts w:ascii="Arial" w:hAnsi="Arial" w:cs="Arial"/>
          <w:sz w:val="18"/>
          <w:szCs w:val="18"/>
        </w:rPr>
        <w:t xml:space="preserve"> za obdobje šestdesetih (60) mesecev od datuma sklenitve pogodbe. Tehnične specifikacije UZ so sledeče:</w:t>
      </w:r>
    </w:p>
    <w:p w14:paraId="7501FEF9" w14:textId="4C8772B1" w:rsidR="002A38BA" w:rsidRPr="002A38BA" w:rsidRDefault="002A38BA" w:rsidP="006F0E66">
      <w:pPr>
        <w:spacing w:before="60" w:after="60"/>
        <w:jc w:val="both"/>
        <w:rPr>
          <w:rFonts w:ascii="Arial" w:hAnsi="Arial" w:cs="Arial"/>
          <w:i/>
          <w:iCs/>
          <w:sz w:val="18"/>
          <w:szCs w:val="18"/>
          <w:u w:val="single"/>
        </w:rPr>
      </w:pPr>
      <w:r w:rsidRPr="002A38BA">
        <w:rPr>
          <w:rFonts w:ascii="Arial" w:hAnsi="Arial" w:cs="Arial"/>
          <w:i/>
          <w:iCs/>
          <w:sz w:val="18"/>
          <w:szCs w:val="18"/>
          <w:u w:val="single"/>
        </w:rPr>
        <w:lastRenderedPageBreak/>
        <w:t>Tehnične zahteve:</w:t>
      </w:r>
    </w:p>
    <w:p w14:paraId="3020E207" w14:textId="77777777" w:rsidR="002A38BA" w:rsidRDefault="002A38BA" w:rsidP="000F5756">
      <w:pPr>
        <w:pStyle w:val="ListParagraph"/>
        <w:numPr>
          <w:ilvl w:val="0"/>
          <w:numId w:val="36"/>
        </w:numPr>
        <w:spacing w:before="60" w:after="60"/>
        <w:contextualSpacing w:val="0"/>
        <w:jc w:val="both"/>
        <w:rPr>
          <w:rFonts w:ascii="Arial" w:hAnsi="Arial" w:cs="Arial"/>
          <w:sz w:val="18"/>
          <w:szCs w:val="18"/>
        </w:rPr>
      </w:pPr>
      <w:r w:rsidRPr="002A38BA">
        <w:rPr>
          <w:rFonts w:ascii="Arial" w:hAnsi="Arial" w:cs="Arial"/>
          <w:sz w:val="18"/>
          <w:szCs w:val="18"/>
        </w:rPr>
        <w:t>Mobilni prenosni diagnostični ultrazvočni aparat z najnovejšo popolnoma digitalizirano tehnologijo.</w:t>
      </w:r>
    </w:p>
    <w:p w14:paraId="0A87AA44" w14:textId="77777777" w:rsidR="002A38BA" w:rsidRDefault="002A38BA" w:rsidP="000F5756">
      <w:pPr>
        <w:pStyle w:val="ListParagraph"/>
        <w:numPr>
          <w:ilvl w:val="0"/>
          <w:numId w:val="36"/>
        </w:numPr>
        <w:spacing w:before="60" w:after="60"/>
        <w:contextualSpacing w:val="0"/>
        <w:jc w:val="both"/>
        <w:rPr>
          <w:rFonts w:ascii="Arial" w:hAnsi="Arial" w:cs="Arial"/>
          <w:sz w:val="18"/>
          <w:szCs w:val="18"/>
        </w:rPr>
      </w:pPr>
      <w:r w:rsidRPr="002A38BA">
        <w:rPr>
          <w:rFonts w:ascii="Arial" w:hAnsi="Arial" w:cs="Arial"/>
          <w:sz w:val="18"/>
          <w:szCs w:val="18"/>
        </w:rPr>
        <w:t>Operacijski sistem Windows 10.</w:t>
      </w:r>
    </w:p>
    <w:p w14:paraId="17DC9FE3" w14:textId="77777777" w:rsidR="002A38BA" w:rsidRDefault="002A38BA" w:rsidP="000F5756">
      <w:pPr>
        <w:pStyle w:val="ListParagraph"/>
        <w:numPr>
          <w:ilvl w:val="0"/>
          <w:numId w:val="36"/>
        </w:numPr>
        <w:spacing w:before="60" w:after="60"/>
        <w:contextualSpacing w:val="0"/>
        <w:jc w:val="both"/>
        <w:rPr>
          <w:rFonts w:ascii="Arial" w:hAnsi="Arial" w:cs="Arial"/>
          <w:sz w:val="18"/>
          <w:szCs w:val="18"/>
        </w:rPr>
      </w:pPr>
      <w:r w:rsidRPr="002A38BA">
        <w:rPr>
          <w:rFonts w:ascii="Arial" w:hAnsi="Arial" w:cs="Arial"/>
          <w:sz w:val="18"/>
          <w:szCs w:val="18"/>
        </w:rPr>
        <w:t>Vsaj 15,6-palčni barvni LCD monitor, ki je hkrati dotikalni zaslon preko katerega uporabnik upravlja z ultrazvočnim aparatom.</w:t>
      </w:r>
    </w:p>
    <w:p w14:paraId="54F3ADA2" w14:textId="77777777" w:rsidR="002A38BA" w:rsidRDefault="002A38BA" w:rsidP="000F5756">
      <w:pPr>
        <w:pStyle w:val="ListParagraph"/>
        <w:numPr>
          <w:ilvl w:val="0"/>
          <w:numId w:val="36"/>
        </w:numPr>
        <w:spacing w:before="60" w:after="60"/>
        <w:ind w:left="714" w:hanging="357"/>
        <w:contextualSpacing w:val="0"/>
        <w:jc w:val="both"/>
        <w:rPr>
          <w:rFonts w:ascii="Arial" w:hAnsi="Arial" w:cs="Arial"/>
          <w:sz w:val="18"/>
          <w:szCs w:val="18"/>
        </w:rPr>
      </w:pPr>
      <w:r w:rsidRPr="002A38BA">
        <w:rPr>
          <w:rFonts w:ascii="Arial" w:hAnsi="Arial" w:cs="Arial"/>
          <w:sz w:val="18"/>
          <w:szCs w:val="18"/>
        </w:rPr>
        <w:t>Aparat naj bo nameščen na vozičku, ki mora biti nastavljiv po višini (primerni za delo stoje).</w:t>
      </w:r>
    </w:p>
    <w:p w14:paraId="7D7D8ADD" w14:textId="77777777" w:rsidR="002A38BA" w:rsidRDefault="002A38BA" w:rsidP="000F5756">
      <w:pPr>
        <w:pStyle w:val="ListParagraph"/>
        <w:numPr>
          <w:ilvl w:val="0"/>
          <w:numId w:val="36"/>
        </w:numPr>
        <w:spacing w:before="60" w:after="60"/>
        <w:contextualSpacing w:val="0"/>
        <w:jc w:val="both"/>
        <w:rPr>
          <w:rFonts w:ascii="Arial" w:hAnsi="Arial" w:cs="Arial"/>
          <w:sz w:val="18"/>
          <w:szCs w:val="18"/>
        </w:rPr>
      </w:pPr>
      <w:r w:rsidRPr="002A38BA">
        <w:rPr>
          <w:rFonts w:ascii="Arial" w:hAnsi="Arial" w:cs="Arial"/>
          <w:sz w:val="18"/>
          <w:szCs w:val="18"/>
        </w:rPr>
        <w:t>Vsaj tri aktivna priključna mesta za UZ sonde na samem aparatu, ki omogočajo delo tudi če aparat ni nameščen na vozičku.</w:t>
      </w:r>
    </w:p>
    <w:p w14:paraId="5FBF9604" w14:textId="77777777" w:rsidR="002A38BA" w:rsidRDefault="002A38BA" w:rsidP="000F5756">
      <w:pPr>
        <w:pStyle w:val="ListParagraph"/>
        <w:numPr>
          <w:ilvl w:val="0"/>
          <w:numId w:val="36"/>
        </w:numPr>
        <w:spacing w:before="60" w:after="60"/>
        <w:contextualSpacing w:val="0"/>
        <w:jc w:val="both"/>
        <w:rPr>
          <w:rFonts w:ascii="Arial" w:hAnsi="Arial" w:cs="Arial"/>
          <w:sz w:val="18"/>
          <w:szCs w:val="18"/>
        </w:rPr>
      </w:pPr>
      <w:r w:rsidRPr="002A38BA">
        <w:rPr>
          <w:rFonts w:ascii="Arial" w:hAnsi="Arial" w:cs="Arial"/>
          <w:sz w:val="18"/>
          <w:szCs w:val="18"/>
        </w:rPr>
        <w:t>Teža  UZ aparata do 7 kg, skupaj z vozičkom do 32 kg.</w:t>
      </w:r>
    </w:p>
    <w:p w14:paraId="510D10BF" w14:textId="575129DB" w:rsidR="002A38BA" w:rsidRPr="002A38BA" w:rsidRDefault="002A38BA" w:rsidP="000F5756">
      <w:pPr>
        <w:pStyle w:val="ListParagraph"/>
        <w:numPr>
          <w:ilvl w:val="0"/>
          <w:numId w:val="36"/>
        </w:numPr>
        <w:spacing w:before="60" w:after="60"/>
        <w:contextualSpacing w:val="0"/>
        <w:jc w:val="both"/>
        <w:rPr>
          <w:rFonts w:ascii="Arial" w:hAnsi="Arial" w:cs="Arial"/>
          <w:sz w:val="18"/>
          <w:szCs w:val="18"/>
        </w:rPr>
      </w:pPr>
      <w:r w:rsidRPr="002A38BA">
        <w:rPr>
          <w:rFonts w:ascii="Arial" w:hAnsi="Arial" w:cs="Arial"/>
          <w:sz w:val="18"/>
          <w:szCs w:val="18"/>
        </w:rPr>
        <w:t>Zahtevani prikazi:</w:t>
      </w:r>
    </w:p>
    <w:p w14:paraId="6A0828CF" w14:textId="77777777" w:rsidR="002A38BA" w:rsidRDefault="002A38BA" w:rsidP="000F5756">
      <w:pPr>
        <w:pStyle w:val="ListParagraph"/>
        <w:numPr>
          <w:ilvl w:val="0"/>
          <w:numId w:val="37"/>
        </w:numPr>
        <w:spacing w:before="60" w:after="60"/>
        <w:contextualSpacing w:val="0"/>
        <w:jc w:val="both"/>
        <w:rPr>
          <w:rFonts w:ascii="Arial" w:hAnsi="Arial" w:cs="Arial"/>
          <w:sz w:val="18"/>
          <w:szCs w:val="18"/>
        </w:rPr>
      </w:pPr>
      <w:r w:rsidRPr="002A38BA">
        <w:rPr>
          <w:rFonts w:ascii="Arial" w:hAnsi="Arial" w:cs="Arial"/>
          <w:sz w:val="18"/>
          <w:szCs w:val="18"/>
        </w:rPr>
        <w:t>2D prikaz</w:t>
      </w:r>
    </w:p>
    <w:p w14:paraId="4240F5AF" w14:textId="77777777" w:rsidR="002A38BA" w:rsidRDefault="002A38BA" w:rsidP="000F5756">
      <w:pPr>
        <w:pStyle w:val="ListParagraph"/>
        <w:numPr>
          <w:ilvl w:val="0"/>
          <w:numId w:val="37"/>
        </w:numPr>
        <w:spacing w:before="60" w:after="60"/>
        <w:contextualSpacing w:val="0"/>
        <w:jc w:val="both"/>
        <w:rPr>
          <w:rFonts w:ascii="Arial" w:hAnsi="Arial" w:cs="Arial"/>
          <w:sz w:val="18"/>
          <w:szCs w:val="18"/>
        </w:rPr>
      </w:pPr>
      <w:r w:rsidRPr="002A38BA">
        <w:rPr>
          <w:rFonts w:ascii="Arial" w:hAnsi="Arial" w:cs="Arial"/>
          <w:sz w:val="18"/>
          <w:szCs w:val="18"/>
        </w:rPr>
        <w:t xml:space="preserve">Pulzni doppler(PW), </w:t>
      </w:r>
    </w:p>
    <w:p w14:paraId="11DD64A0" w14:textId="77777777" w:rsidR="002A38BA" w:rsidRDefault="002A38BA" w:rsidP="000F5756">
      <w:pPr>
        <w:pStyle w:val="ListParagraph"/>
        <w:numPr>
          <w:ilvl w:val="0"/>
          <w:numId w:val="37"/>
        </w:numPr>
        <w:spacing w:before="60" w:after="60"/>
        <w:contextualSpacing w:val="0"/>
        <w:jc w:val="both"/>
        <w:rPr>
          <w:rFonts w:ascii="Arial" w:hAnsi="Arial" w:cs="Arial"/>
          <w:sz w:val="18"/>
          <w:szCs w:val="18"/>
        </w:rPr>
      </w:pPr>
      <w:r w:rsidRPr="002A38BA">
        <w:rPr>
          <w:rFonts w:ascii="Arial" w:hAnsi="Arial" w:cs="Arial"/>
          <w:sz w:val="18"/>
          <w:szCs w:val="18"/>
        </w:rPr>
        <w:t xml:space="preserve">Kontinuirani doppler(CW), </w:t>
      </w:r>
    </w:p>
    <w:p w14:paraId="4DFFAF2B" w14:textId="77777777" w:rsidR="002A38BA" w:rsidRDefault="002A38BA" w:rsidP="000F5756">
      <w:pPr>
        <w:pStyle w:val="ListParagraph"/>
        <w:numPr>
          <w:ilvl w:val="0"/>
          <w:numId w:val="37"/>
        </w:numPr>
        <w:spacing w:before="60" w:after="60"/>
        <w:contextualSpacing w:val="0"/>
        <w:jc w:val="both"/>
        <w:rPr>
          <w:rFonts w:ascii="Arial" w:hAnsi="Arial" w:cs="Arial"/>
          <w:sz w:val="18"/>
          <w:szCs w:val="18"/>
        </w:rPr>
      </w:pPr>
      <w:r w:rsidRPr="002A38BA">
        <w:rPr>
          <w:rFonts w:ascii="Arial" w:hAnsi="Arial" w:cs="Arial"/>
          <w:sz w:val="18"/>
          <w:szCs w:val="18"/>
        </w:rPr>
        <w:t>Pulzni tkivni Doppler</w:t>
      </w:r>
    </w:p>
    <w:p w14:paraId="6484A67A" w14:textId="77777777" w:rsidR="002A38BA" w:rsidRDefault="002A38BA" w:rsidP="000F5756">
      <w:pPr>
        <w:pStyle w:val="ListParagraph"/>
        <w:numPr>
          <w:ilvl w:val="0"/>
          <w:numId w:val="37"/>
        </w:numPr>
        <w:spacing w:before="60" w:after="60"/>
        <w:contextualSpacing w:val="0"/>
        <w:jc w:val="both"/>
        <w:rPr>
          <w:rFonts w:ascii="Arial" w:hAnsi="Arial" w:cs="Arial"/>
          <w:sz w:val="18"/>
          <w:szCs w:val="18"/>
        </w:rPr>
      </w:pPr>
      <w:r w:rsidRPr="002A38BA">
        <w:rPr>
          <w:rFonts w:ascii="Arial" w:hAnsi="Arial" w:cs="Arial"/>
          <w:sz w:val="18"/>
          <w:szCs w:val="18"/>
        </w:rPr>
        <w:t>M-prikaz,anatomski M-prikaz(AMM),</w:t>
      </w:r>
    </w:p>
    <w:p w14:paraId="314B19F4" w14:textId="77777777" w:rsidR="002A38BA" w:rsidRDefault="002A38BA" w:rsidP="000F5756">
      <w:pPr>
        <w:pStyle w:val="ListParagraph"/>
        <w:numPr>
          <w:ilvl w:val="0"/>
          <w:numId w:val="37"/>
        </w:numPr>
        <w:spacing w:before="60" w:after="60"/>
        <w:contextualSpacing w:val="0"/>
        <w:jc w:val="both"/>
        <w:rPr>
          <w:rFonts w:ascii="Arial" w:hAnsi="Arial" w:cs="Arial"/>
          <w:sz w:val="18"/>
          <w:szCs w:val="18"/>
        </w:rPr>
      </w:pPr>
      <w:r w:rsidRPr="002A38BA">
        <w:rPr>
          <w:rFonts w:ascii="Arial" w:hAnsi="Arial" w:cs="Arial"/>
          <w:sz w:val="18"/>
          <w:szCs w:val="18"/>
        </w:rPr>
        <w:t>Barvni in barvni angio Doppler (power doppler),</w:t>
      </w:r>
    </w:p>
    <w:p w14:paraId="36F483BE" w14:textId="77777777" w:rsidR="002A38BA" w:rsidRDefault="002A38BA" w:rsidP="000F5756">
      <w:pPr>
        <w:pStyle w:val="ListParagraph"/>
        <w:numPr>
          <w:ilvl w:val="0"/>
          <w:numId w:val="37"/>
        </w:numPr>
        <w:spacing w:before="60" w:after="60"/>
        <w:contextualSpacing w:val="0"/>
        <w:jc w:val="both"/>
        <w:rPr>
          <w:rFonts w:ascii="Arial" w:hAnsi="Arial" w:cs="Arial"/>
          <w:sz w:val="18"/>
          <w:szCs w:val="18"/>
        </w:rPr>
      </w:pPr>
      <w:r w:rsidRPr="002A38BA">
        <w:rPr>
          <w:rFonts w:ascii="Arial" w:hAnsi="Arial" w:cs="Arial"/>
          <w:sz w:val="18"/>
          <w:szCs w:val="18"/>
        </w:rPr>
        <w:t>Prikaz s harmoniki,</w:t>
      </w:r>
    </w:p>
    <w:p w14:paraId="1C864F35" w14:textId="77777777" w:rsidR="002A38BA" w:rsidRDefault="002A38BA" w:rsidP="000F5756">
      <w:pPr>
        <w:pStyle w:val="ListParagraph"/>
        <w:numPr>
          <w:ilvl w:val="0"/>
          <w:numId w:val="37"/>
        </w:numPr>
        <w:spacing w:before="60" w:after="60"/>
        <w:contextualSpacing w:val="0"/>
        <w:jc w:val="both"/>
        <w:rPr>
          <w:rFonts w:ascii="Arial" w:hAnsi="Arial" w:cs="Arial"/>
          <w:sz w:val="18"/>
          <w:szCs w:val="18"/>
        </w:rPr>
      </w:pPr>
      <w:r w:rsidRPr="002A38BA">
        <w:rPr>
          <w:rFonts w:ascii="Arial" w:hAnsi="Arial" w:cs="Arial"/>
          <w:sz w:val="18"/>
          <w:szCs w:val="18"/>
        </w:rPr>
        <w:t>Prikaz s kodiranimi harmoniki</w:t>
      </w:r>
    </w:p>
    <w:p w14:paraId="28134F2D" w14:textId="77777777" w:rsidR="002A38BA" w:rsidRDefault="002A38BA" w:rsidP="000F5756">
      <w:pPr>
        <w:pStyle w:val="ListParagraph"/>
        <w:numPr>
          <w:ilvl w:val="0"/>
          <w:numId w:val="37"/>
        </w:numPr>
        <w:spacing w:before="60" w:after="60"/>
        <w:contextualSpacing w:val="0"/>
        <w:jc w:val="both"/>
        <w:rPr>
          <w:rFonts w:ascii="Arial" w:hAnsi="Arial" w:cs="Arial"/>
          <w:sz w:val="18"/>
          <w:szCs w:val="18"/>
        </w:rPr>
      </w:pPr>
      <w:r w:rsidRPr="002A38BA">
        <w:rPr>
          <w:rFonts w:ascii="Arial" w:hAnsi="Arial" w:cs="Arial"/>
          <w:sz w:val="18"/>
          <w:szCs w:val="18"/>
        </w:rPr>
        <w:t>Triplex prikaz; 2D+Barvni doppler+PW in 2D+Barvni Doppler+CW</w:t>
      </w:r>
    </w:p>
    <w:p w14:paraId="19B5A12E" w14:textId="77777777" w:rsidR="002A38BA" w:rsidRDefault="002A38BA" w:rsidP="000F5756">
      <w:pPr>
        <w:pStyle w:val="ListParagraph"/>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Enostavna optimizacija slike z enim gumbom »auto gain«</w:t>
      </w:r>
    </w:p>
    <w:p w14:paraId="3C70E675" w14:textId="77777777" w:rsidR="002A38BA" w:rsidRDefault="002A38BA" w:rsidP="000F5756">
      <w:pPr>
        <w:pStyle w:val="ListParagraph"/>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Programska oprema za eliminiranje šuma v UZ sliki brez izgube koristnih  informacij.</w:t>
      </w:r>
    </w:p>
    <w:p w14:paraId="58E11075" w14:textId="77777777" w:rsidR="002A38BA" w:rsidRDefault="002A38BA" w:rsidP="000F5756">
      <w:pPr>
        <w:pStyle w:val="ListParagraph"/>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Programska oprema za sestavljeni (Compound) UZ prikaz.</w:t>
      </w:r>
    </w:p>
    <w:p w14:paraId="16CAA1A7" w14:textId="77777777" w:rsidR="002A38BA" w:rsidRDefault="002A38BA" w:rsidP="000F5756">
      <w:pPr>
        <w:pStyle w:val="ListParagraph"/>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Programska oprema za avtomatiziran prikaz integrala hitrosti po času (VTI), minutni volumen srca (CO) in utripni volumen (Stroke volume).</w:t>
      </w:r>
    </w:p>
    <w:p w14:paraId="7767F452" w14:textId="77777777" w:rsidR="002A38BA" w:rsidRDefault="002A38BA" w:rsidP="000F5756">
      <w:pPr>
        <w:pStyle w:val="ListParagraph"/>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Programska oprema za avtomatiziran prikaz B-linij (B-Lines).</w:t>
      </w:r>
    </w:p>
    <w:p w14:paraId="27C2A91A" w14:textId="77777777" w:rsidR="002A38BA" w:rsidRDefault="002A38BA" w:rsidP="000F5756">
      <w:pPr>
        <w:pStyle w:val="ListParagraph"/>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Programska oprema za avtomatiziran prikaz dimenzije spodnje votle vene (IVC), ter avtomatičen izračun indeksa kolapsibilnosti v realnem času.</w:t>
      </w:r>
    </w:p>
    <w:p w14:paraId="1D0FBB41" w14:textId="77777777" w:rsidR="002A38BA" w:rsidRDefault="002A38BA" w:rsidP="000F5756">
      <w:pPr>
        <w:pStyle w:val="ListParagraph"/>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Programska oprema za izboljšan prikaz punkcijske igle (kot npr. Needle recognition).</w:t>
      </w:r>
    </w:p>
    <w:p w14:paraId="39082141" w14:textId="77777777" w:rsidR="002A38BA" w:rsidRDefault="002A38BA" w:rsidP="000F5756">
      <w:pPr>
        <w:pStyle w:val="ListParagraph"/>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Avtomatična optimizacija 2D UZ slike in Dopplerja.</w:t>
      </w:r>
    </w:p>
    <w:p w14:paraId="7E091AC1" w14:textId="77777777" w:rsidR="002A38BA" w:rsidRDefault="002A38BA" w:rsidP="000F5756">
      <w:pPr>
        <w:pStyle w:val="ListParagraph"/>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Pred nastavitve za preglede po FAST protokolu.</w:t>
      </w:r>
    </w:p>
    <w:p w14:paraId="15898B13" w14:textId="77777777" w:rsidR="002A38BA" w:rsidRDefault="002A38BA" w:rsidP="000F5756">
      <w:pPr>
        <w:pStyle w:val="ListParagraph"/>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Penetracija-globina UZ sektorja  najmanj 36 cm.</w:t>
      </w:r>
    </w:p>
    <w:p w14:paraId="73488DEC" w14:textId="77777777" w:rsidR="002A38BA" w:rsidRDefault="002A38BA" w:rsidP="000F5756">
      <w:pPr>
        <w:pStyle w:val="ListParagraph"/>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Merilni paketi za kardiologijo in ožilje.</w:t>
      </w:r>
    </w:p>
    <w:p w14:paraId="7D82A6EF" w14:textId="77777777" w:rsidR="002A38BA" w:rsidRDefault="002A38BA" w:rsidP="000F5756">
      <w:pPr>
        <w:pStyle w:val="ListParagraph"/>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Čas zagona izklopljenega aparata ne sme biti daljši od 30 sekund.</w:t>
      </w:r>
    </w:p>
    <w:p w14:paraId="0B754293" w14:textId="77777777" w:rsidR="002A38BA" w:rsidRDefault="002A38BA" w:rsidP="000F5756">
      <w:pPr>
        <w:pStyle w:val="ListParagraph"/>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Delo z interno baterijo vsaj 2 uri.</w:t>
      </w:r>
    </w:p>
    <w:p w14:paraId="01F92A12" w14:textId="77777777" w:rsidR="002A38BA" w:rsidRDefault="002A38BA" w:rsidP="000F5756">
      <w:pPr>
        <w:pStyle w:val="ListParagraph"/>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DICOM vmesnik</w:t>
      </w:r>
    </w:p>
    <w:p w14:paraId="3F415BEC" w14:textId="77777777" w:rsidR="002A38BA" w:rsidRDefault="002A38BA" w:rsidP="000F5756">
      <w:pPr>
        <w:pStyle w:val="ListParagraph"/>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Visok nivo varovanja pacientovih podatkov; možnost enkripcije podatkov na trdem disku.</w:t>
      </w:r>
    </w:p>
    <w:p w14:paraId="27E34D92" w14:textId="7D384275" w:rsidR="002A38BA" w:rsidRPr="002A38BA" w:rsidRDefault="002A38BA" w:rsidP="000F5756">
      <w:pPr>
        <w:pStyle w:val="ListParagraph"/>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Aparat naj omogoča naslednje povezave:</w:t>
      </w:r>
    </w:p>
    <w:p w14:paraId="796FC57E" w14:textId="77777777" w:rsidR="002A38BA" w:rsidRDefault="002A38BA" w:rsidP="000F5756">
      <w:pPr>
        <w:pStyle w:val="ListParagraph"/>
        <w:numPr>
          <w:ilvl w:val="0"/>
          <w:numId w:val="39"/>
        </w:numPr>
        <w:spacing w:before="60" w:after="60"/>
        <w:contextualSpacing w:val="0"/>
        <w:jc w:val="both"/>
        <w:rPr>
          <w:rFonts w:ascii="Arial" w:hAnsi="Arial" w:cs="Arial"/>
          <w:sz w:val="18"/>
          <w:szCs w:val="18"/>
        </w:rPr>
      </w:pPr>
      <w:r w:rsidRPr="002A38BA">
        <w:rPr>
          <w:rFonts w:ascii="Arial" w:hAnsi="Arial" w:cs="Arial"/>
          <w:sz w:val="18"/>
          <w:szCs w:val="18"/>
        </w:rPr>
        <w:t>HDMI priključek</w:t>
      </w:r>
    </w:p>
    <w:p w14:paraId="4A3BEC9B" w14:textId="77777777" w:rsidR="002A38BA" w:rsidRDefault="002A38BA" w:rsidP="000F5756">
      <w:pPr>
        <w:pStyle w:val="ListParagraph"/>
        <w:numPr>
          <w:ilvl w:val="0"/>
          <w:numId w:val="39"/>
        </w:numPr>
        <w:spacing w:before="60" w:after="60"/>
        <w:contextualSpacing w:val="0"/>
        <w:jc w:val="both"/>
        <w:rPr>
          <w:rFonts w:ascii="Arial" w:hAnsi="Arial" w:cs="Arial"/>
          <w:sz w:val="18"/>
          <w:szCs w:val="18"/>
        </w:rPr>
      </w:pPr>
      <w:r w:rsidRPr="002A38BA">
        <w:rPr>
          <w:rFonts w:ascii="Arial" w:hAnsi="Arial" w:cs="Arial"/>
          <w:sz w:val="18"/>
          <w:szCs w:val="18"/>
        </w:rPr>
        <w:t xml:space="preserve">USB 3.0 </w:t>
      </w:r>
    </w:p>
    <w:p w14:paraId="7ECBCCF9" w14:textId="77777777" w:rsidR="002A38BA" w:rsidRDefault="002A38BA" w:rsidP="000F5756">
      <w:pPr>
        <w:pStyle w:val="ListParagraph"/>
        <w:numPr>
          <w:ilvl w:val="0"/>
          <w:numId w:val="39"/>
        </w:numPr>
        <w:spacing w:before="60" w:after="60"/>
        <w:contextualSpacing w:val="0"/>
        <w:jc w:val="both"/>
        <w:rPr>
          <w:rFonts w:ascii="Arial" w:hAnsi="Arial" w:cs="Arial"/>
          <w:sz w:val="18"/>
          <w:szCs w:val="18"/>
        </w:rPr>
      </w:pPr>
      <w:r w:rsidRPr="002A38BA">
        <w:rPr>
          <w:rFonts w:ascii="Arial" w:hAnsi="Arial" w:cs="Arial"/>
          <w:sz w:val="18"/>
          <w:szCs w:val="18"/>
        </w:rPr>
        <w:t>LAN Ethernet</w:t>
      </w:r>
    </w:p>
    <w:p w14:paraId="0321AFA6" w14:textId="28667CBB" w:rsidR="002A38BA" w:rsidRPr="002A38BA" w:rsidRDefault="002A38BA" w:rsidP="000F5756">
      <w:pPr>
        <w:pStyle w:val="ListParagraph"/>
        <w:numPr>
          <w:ilvl w:val="0"/>
          <w:numId w:val="39"/>
        </w:numPr>
        <w:spacing w:before="60" w:after="60"/>
        <w:contextualSpacing w:val="0"/>
        <w:jc w:val="both"/>
        <w:rPr>
          <w:rFonts w:ascii="Arial" w:hAnsi="Arial" w:cs="Arial"/>
          <w:sz w:val="18"/>
          <w:szCs w:val="18"/>
        </w:rPr>
      </w:pPr>
      <w:r w:rsidRPr="002A38BA">
        <w:rPr>
          <w:rFonts w:ascii="Arial" w:hAnsi="Arial" w:cs="Arial"/>
          <w:sz w:val="18"/>
          <w:szCs w:val="18"/>
        </w:rPr>
        <w:t>Wi-Fi povezava</w:t>
      </w:r>
    </w:p>
    <w:p w14:paraId="3E5C1399" w14:textId="77777777" w:rsidR="002A38BA" w:rsidRPr="002A38BA" w:rsidRDefault="002A38BA" w:rsidP="006F0E66">
      <w:pPr>
        <w:spacing w:before="60" w:after="60"/>
        <w:jc w:val="both"/>
        <w:rPr>
          <w:rFonts w:ascii="Arial" w:hAnsi="Arial" w:cs="Arial"/>
          <w:sz w:val="18"/>
          <w:szCs w:val="18"/>
        </w:rPr>
      </w:pPr>
    </w:p>
    <w:p w14:paraId="659EDAE5" w14:textId="2CAFD859" w:rsidR="002A38BA" w:rsidRPr="002A38BA" w:rsidRDefault="002A38BA" w:rsidP="006F0E66">
      <w:pPr>
        <w:spacing w:before="60" w:after="60"/>
        <w:jc w:val="both"/>
        <w:rPr>
          <w:rFonts w:ascii="Arial" w:hAnsi="Arial" w:cs="Arial"/>
          <w:i/>
          <w:iCs/>
          <w:sz w:val="18"/>
          <w:szCs w:val="18"/>
          <w:u w:val="single"/>
        </w:rPr>
      </w:pPr>
      <w:r w:rsidRPr="002A38BA">
        <w:rPr>
          <w:rFonts w:ascii="Arial" w:hAnsi="Arial" w:cs="Arial"/>
          <w:i/>
          <w:iCs/>
          <w:sz w:val="18"/>
          <w:szCs w:val="18"/>
          <w:u w:val="single"/>
        </w:rPr>
        <w:t>UZ sonde:</w:t>
      </w:r>
    </w:p>
    <w:p w14:paraId="764B840D" w14:textId="77777777" w:rsidR="002A38BA" w:rsidRDefault="002A38BA" w:rsidP="000F5756">
      <w:pPr>
        <w:pStyle w:val="ListParagraph"/>
        <w:numPr>
          <w:ilvl w:val="0"/>
          <w:numId w:val="40"/>
        </w:numPr>
        <w:spacing w:before="60" w:after="60"/>
        <w:contextualSpacing w:val="0"/>
        <w:jc w:val="both"/>
        <w:rPr>
          <w:rFonts w:ascii="Arial" w:hAnsi="Arial" w:cs="Arial"/>
          <w:sz w:val="18"/>
          <w:szCs w:val="18"/>
        </w:rPr>
      </w:pPr>
      <w:r w:rsidRPr="002A38BA">
        <w:rPr>
          <w:rFonts w:ascii="Arial" w:hAnsi="Arial" w:cs="Arial"/>
          <w:sz w:val="18"/>
          <w:szCs w:val="18"/>
        </w:rPr>
        <w:t>Abdominalna UZ sonda: 1,5 – 5 MHz</w:t>
      </w:r>
    </w:p>
    <w:p w14:paraId="4C535DFD" w14:textId="77777777" w:rsidR="002A38BA" w:rsidRDefault="002A38BA" w:rsidP="000F5756">
      <w:pPr>
        <w:pStyle w:val="ListParagraph"/>
        <w:numPr>
          <w:ilvl w:val="0"/>
          <w:numId w:val="40"/>
        </w:numPr>
        <w:spacing w:before="60" w:after="60"/>
        <w:contextualSpacing w:val="0"/>
        <w:jc w:val="both"/>
        <w:rPr>
          <w:rFonts w:ascii="Arial" w:hAnsi="Arial" w:cs="Arial"/>
          <w:sz w:val="18"/>
          <w:szCs w:val="18"/>
        </w:rPr>
      </w:pPr>
      <w:r w:rsidRPr="002A38BA">
        <w:rPr>
          <w:rFonts w:ascii="Arial" w:hAnsi="Arial" w:cs="Arial"/>
          <w:sz w:val="18"/>
          <w:szCs w:val="18"/>
        </w:rPr>
        <w:t>Linearna UZ sonda z vsaj dvema programibilnima tipkama, s katerima je možno upravljati z osnovnimi funkcijami UZ aparata: v razponu vsaj 3 – 18 MHz.</w:t>
      </w:r>
    </w:p>
    <w:p w14:paraId="7758025C" w14:textId="0AFDF958" w:rsidR="002A38BA" w:rsidRPr="002A38BA" w:rsidRDefault="002A38BA" w:rsidP="000F5756">
      <w:pPr>
        <w:pStyle w:val="ListParagraph"/>
        <w:numPr>
          <w:ilvl w:val="0"/>
          <w:numId w:val="40"/>
        </w:numPr>
        <w:spacing w:before="60" w:after="60"/>
        <w:contextualSpacing w:val="0"/>
        <w:jc w:val="both"/>
        <w:rPr>
          <w:rFonts w:ascii="Arial" w:hAnsi="Arial" w:cs="Arial"/>
          <w:sz w:val="18"/>
          <w:szCs w:val="18"/>
        </w:rPr>
      </w:pPr>
      <w:r w:rsidRPr="002A38BA">
        <w:rPr>
          <w:rFonts w:ascii="Arial" w:hAnsi="Arial" w:cs="Arial"/>
          <w:sz w:val="18"/>
          <w:szCs w:val="18"/>
        </w:rPr>
        <w:lastRenderedPageBreak/>
        <w:t xml:space="preserve">Kardiološka UZ sonda: 1,7-4,5 MHz . </w:t>
      </w:r>
    </w:p>
    <w:p w14:paraId="166C63C7" w14:textId="77777777" w:rsidR="002A38BA" w:rsidRPr="002A38BA" w:rsidRDefault="002A38BA" w:rsidP="006F0E66">
      <w:pPr>
        <w:spacing w:before="60" w:after="60"/>
        <w:jc w:val="both"/>
        <w:rPr>
          <w:rFonts w:ascii="Arial" w:hAnsi="Arial" w:cs="Arial"/>
          <w:sz w:val="18"/>
          <w:szCs w:val="18"/>
          <w:u w:val="single"/>
        </w:rPr>
      </w:pPr>
    </w:p>
    <w:p w14:paraId="573C8B61" w14:textId="7CF9CC7B" w:rsidR="002A38BA" w:rsidRPr="002A38BA" w:rsidRDefault="002A38BA" w:rsidP="006F0E66">
      <w:pPr>
        <w:spacing w:before="60" w:after="60"/>
        <w:jc w:val="both"/>
        <w:rPr>
          <w:rFonts w:ascii="Arial" w:hAnsi="Arial" w:cs="Arial"/>
          <w:i/>
          <w:iCs/>
          <w:sz w:val="18"/>
          <w:szCs w:val="18"/>
        </w:rPr>
      </w:pPr>
      <w:r w:rsidRPr="002A38BA">
        <w:rPr>
          <w:rFonts w:ascii="Arial" w:hAnsi="Arial" w:cs="Arial"/>
          <w:i/>
          <w:iCs/>
          <w:sz w:val="18"/>
          <w:szCs w:val="18"/>
          <w:u w:val="single"/>
        </w:rPr>
        <w:t>Možnosti nadgradnje:</w:t>
      </w:r>
    </w:p>
    <w:p w14:paraId="6C0D9D3A" w14:textId="2E7A6A69" w:rsidR="002A38BA" w:rsidRPr="002A38BA" w:rsidRDefault="002A38BA" w:rsidP="000F5756">
      <w:pPr>
        <w:pStyle w:val="ListParagraph"/>
        <w:numPr>
          <w:ilvl w:val="0"/>
          <w:numId w:val="41"/>
        </w:numPr>
        <w:spacing w:before="60" w:after="60"/>
        <w:contextualSpacing w:val="0"/>
        <w:jc w:val="both"/>
        <w:rPr>
          <w:rFonts w:ascii="Arial" w:hAnsi="Arial" w:cs="Arial"/>
          <w:sz w:val="18"/>
          <w:szCs w:val="18"/>
        </w:rPr>
      </w:pPr>
      <w:r w:rsidRPr="002A38BA">
        <w:rPr>
          <w:rFonts w:ascii="Arial" w:hAnsi="Arial" w:cs="Arial"/>
          <w:sz w:val="18"/>
          <w:szCs w:val="18"/>
        </w:rPr>
        <w:t>Torba s koleščki za lažji transport aparata.</w:t>
      </w:r>
    </w:p>
    <w:p w14:paraId="13151D1D" w14:textId="77777777" w:rsidR="00583898" w:rsidRDefault="00583898" w:rsidP="006F0E66">
      <w:pPr>
        <w:spacing w:after="0" w:line="260" w:lineRule="exact"/>
        <w:jc w:val="both"/>
        <w:rPr>
          <w:rFonts w:ascii="Arial" w:hAnsi="Arial" w:cs="Arial"/>
          <w:b/>
          <w:sz w:val="18"/>
          <w:szCs w:val="18"/>
        </w:rPr>
      </w:pPr>
    </w:p>
    <w:p w14:paraId="0E24705C" w14:textId="77777777" w:rsidR="003C6351" w:rsidRDefault="003C6351" w:rsidP="00635168">
      <w:pPr>
        <w:spacing w:before="225" w:after="0" w:line="260" w:lineRule="exact"/>
        <w:jc w:val="both"/>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9070"/>
      </w:tblGrid>
      <w:tr w:rsidR="00146877" w:rsidRPr="00CA7603" w14:paraId="325A48DA" w14:textId="77777777" w:rsidTr="00B15ADB">
        <w:tc>
          <w:tcPr>
            <w:tcW w:w="5000" w:type="pct"/>
            <w:tcBorders>
              <w:top w:val="single" w:sz="25" w:space="0" w:color="000000"/>
              <w:bottom w:val="single" w:sz="25" w:space="0" w:color="000000"/>
            </w:tcBorders>
            <w:shd w:val="clear" w:color="auto" w:fill="000000"/>
            <w:tcMar>
              <w:top w:w="75" w:type="dxa"/>
              <w:bottom w:w="75" w:type="dxa"/>
            </w:tcMar>
            <w:vAlign w:val="center"/>
          </w:tcPr>
          <w:p w14:paraId="6FF20297" w14:textId="1D24D83C" w:rsidR="00146877" w:rsidRPr="00CA7603" w:rsidRDefault="00146877" w:rsidP="00B15ADB">
            <w:r>
              <w:rPr>
                <w:rFonts w:ascii="Arial" w:hAnsi="Arial" w:cs="Arial"/>
                <w:b/>
                <w:bCs/>
                <w:color w:val="FFFFFF"/>
                <w:position w:val="-3"/>
                <w:sz w:val="20"/>
                <w:szCs w:val="20"/>
                <w:shd w:val="clear" w:color="auto" w:fill="000000"/>
              </w:rPr>
              <w:t xml:space="preserve">Ostale zahteve za sklope 1 - </w:t>
            </w:r>
            <w:r w:rsidR="001F5A88">
              <w:rPr>
                <w:rFonts w:ascii="Arial" w:hAnsi="Arial" w:cs="Arial"/>
                <w:b/>
                <w:bCs/>
                <w:color w:val="FFFFFF"/>
                <w:position w:val="-3"/>
                <w:sz w:val="20"/>
                <w:szCs w:val="20"/>
                <w:shd w:val="clear" w:color="auto" w:fill="000000"/>
              </w:rPr>
              <w:t>5</w:t>
            </w:r>
          </w:p>
        </w:tc>
      </w:tr>
    </w:tbl>
    <w:p w14:paraId="0B58B501" w14:textId="2FFBA7A2" w:rsidR="00546FD8" w:rsidRPr="00731494" w:rsidRDefault="00546FD8" w:rsidP="00635168">
      <w:pPr>
        <w:spacing w:before="225" w:after="0" w:line="260" w:lineRule="exact"/>
        <w:jc w:val="both"/>
        <w:rPr>
          <w:rFonts w:ascii="Arial" w:hAnsi="Arial" w:cs="Arial"/>
          <w:b/>
          <w:sz w:val="18"/>
          <w:szCs w:val="18"/>
        </w:rPr>
      </w:pPr>
      <w:r w:rsidRPr="00731494">
        <w:rPr>
          <w:rFonts w:ascii="Arial" w:hAnsi="Arial" w:cs="Arial"/>
          <w:b/>
          <w:sz w:val="18"/>
          <w:szCs w:val="18"/>
        </w:rPr>
        <w:t xml:space="preserve">3. </w:t>
      </w:r>
      <w:r w:rsidR="00F83F94">
        <w:rPr>
          <w:rFonts w:ascii="Arial" w:hAnsi="Arial" w:cs="Arial"/>
          <w:b/>
          <w:sz w:val="18"/>
          <w:szCs w:val="18"/>
        </w:rPr>
        <w:t>LICENCE</w:t>
      </w:r>
      <w:r w:rsidRPr="00731494">
        <w:rPr>
          <w:rFonts w:ascii="Arial" w:hAnsi="Arial" w:cs="Arial"/>
          <w:b/>
          <w:sz w:val="18"/>
          <w:szCs w:val="18"/>
        </w:rPr>
        <w:t xml:space="preserve"> </w:t>
      </w:r>
    </w:p>
    <w:p w14:paraId="652491FF" w14:textId="77777777" w:rsidR="00546FD8" w:rsidRPr="00731494" w:rsidRDefault="00546FD8" w:rsidP="00546FD8">
      <w:pPr>
        <w:spacing w:after="0" w:line="260" w:lineRule="exact"/>
        <w:jc w:val="both"/>
        <w:rPr>
          <w:rFonts w:ascii="Arial" w:hAnsi="Arial" w:cs="Arial"/>
          <w:b/>
          <w:sz w:val="20"/>
          <w:szCs w:val="20"/>
        </w:rPr>
      </w:pPr>
    </w:p>
    <w:p w14:paraId="530C27E6" w14:textId="57118388" w:rsidR="00F83F94" w:rsidRDefault="00F83F94" w:rsidP="00546FD8">
      <w:pPr>
        <w:spacing w:after="0" w:line="260" w:lineRule="exact"/>
        <w:jc w:val="both"/>
        <w:rPr>
          <w:rFonts w:ascii="Arial" w:hAnsi="Arial" w:cs="Arial"/>
          <w:sz w:val="18"/>
          <w:szCs w:val="18"/>
        </w:rPr>
      </w:pPr>
      <w:r w:rsidRPr="00F83F94">
        <w:rPr>
          <w:rFonts w:ascii="Arial" w:hAnsi="Arial" w:cs="Arial"/>
          <w:sz w:val="18"/>
          <w:szCs w:val="18"/>
        </w:rPr>
        <w:t>V ceno najema morajo biti vključene tudi licence, ki so potrebne za delovanje strojne / programske opreme za celoten čas najema. Licence morajo biti na voljo v neomejenem časovnem intervalu. V primeru časovno omejenih (time limited) licenc programske opreme s strani proizvajalca mora  dobavitelj na svoje stroške zagotoviti, da bo licence mogoče uporabljati skladno z zahtevo iz predhodne povedi ter ta strošek vključiti v ceno najema.</w:t>
      </w:r>
    </w:p>
    <w:p w14:paraId="640129D0" w14:textId="77777777" w:rsidR="00F83F94" w:rsidRDefault="00F83F94" w:rsidP="00546FD8">
      <w:pPr>
        <w:spacing w:after="0" w:line="260" w:lineRule="exact"/>
        <w:jc w:val="both"/>
        <w:rPr>
          <w:rFonts w:ascii="Arial" w:hAnsi="Arial" w:cs="Arial"/>
          <w:sz w:val="18"/>
          <w:szCs w:val="18"/>
        </w:rPr>
      </w:pPr>
    </w:p>
    <w:p w14:paraId="561D0899" w14:textId="3EB2E277" w:rsidR="00F83F94" w:rsidRPr="00731494" w:rsidRDefault="00F83F94" w:rsidP="00F83F94">
      <w:pPr>
        <w:spacing w:after="0" w:line="260" w:lineRule="exact"/>
        <w:jc w:val="both"/>
        <w:rPr>
          <w:rFonts w:ascii="Arial" w:hAnsi="Arial" w:cs="Arial"/>
          <w:b/>
          <w:sz w:val="18"/>
          <w:szCs w:val="18"/>
        </w:rPr>
      </w:pPr>
      <w:r w:rsidRPr="00731494">
        <w:rPr>
          <w:rFonts w:ascii="Arial" w:hAnsi="Arial" w:cs="Arial"/>
          <w:b/>
          <w:sz w:val="18"/>
          <w:szCs w:val="18"/>
        </w:rPr>
        <w:t xml:space="preserve">4. </w:t>
      </w:r>
      <w:r>
        <w:rPr>
          <w:rFonts w:ascii="Arial" w:hAnsi="Arial" w:cs="Arial"/>
          <w:b/>
          <w:sz w:val="18"/>
          <w:szCs w:val="18"/>
        </w:rPr>
        <w:t>ROK DOBAVE OPREME</w:t>
      </w:r>
    </w:p>
    <w:p w14:paraId="4B2507A1" w14:textId="77777777" w:rsidR="00F83F94" w:rsidRDefault="00F83F94" w:rsidP="00546FD8">
      <w:pPr>
        <w:spacing w:after="0" w:line="260" w:lineRule="exact"/>
        <w:jc w:val="both"/>
        <w:rPr>
          <w:rFonts w:ascii="Arial" w:hAnsi="Arial" w:cs="Arial"/>
          <w:sz w:val="18"/>
          <w:szCs w:val="18"/>
        </w:rPr>
      </w:pPr>
    </w:p>
    <w:p w14:paraId="4701CB0A" w14:textId="12FCE450"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Skrajni rok dobave opreme </w:t>
      </w:r>
      <w:r w:rsidR="00635168" w:rsidRPr="00731494">
        <w:rPr>
          <w:rFonts w:ascii="Arial" w:hAnsi="Arial" w:cs="Arial"/>
          <w:sz w:val="18"/>
          <w:szCs w:val="18"/>
        </w:rPr>
        <w:t xml:space="preserve">je </w:t>
      </w:r>
      <w:r w:rsidR="00766CC5">
        <w:rPr>
          <w:rFonts w:ascii="Arial" w:hAnsi="Arial" w:cs="Arial"/>
          <w:sz w:val="18"/>
          <w:szCs w:val="18"/>
        </w:rPr>
        <w:t>trideset (30)</w:t>
      </w:r>
      <w:r w:rsidR="00766CC5" w:rsidRPr="00731494">
        <w:rPr>
          <w:rFonts w:ascii="Arial" w:hAnsi="Arial" w:cs="Arial"/>
          <w:sz w:val="18"/>
          <w:szCs w:val="18"/>
        </w:rPr>
        <w:t xml:space="preserve"> </w:t>
      </w:r>
      <w:r w:rsidR="00635168" w:rsidRPr="00731494">
        <w:rPr>
          <w:rFonts w:ascii="Arial" w:hAnsi="Arial" w:cs="Arial"/>
          <w:sz w:val="18"/>
          <w:szCs w:val="18"/>
        </w:rPr>
        <w:t xml:space="preserve">dni po datumu sklenitve pogodbe. </w:t>
      </w:r>
      <w:r w:rsidR="00F83F94">
        <w:rPr>
          <w:rFonts w:ascii="Arial" w:hAnsi="Arial" w:cs="Arial"/>
          <w:color w:val="000000"/>
          <w:sz w:val="18"/>
          <w:szCs w:val="18"/>
        </w:rPr>
        <w:t>Predaja</w:t>
      </w:r>
      <w:r w:rsidRPr="00731494">
        <w:rPr>
          <w:rFonts w:ascii="Arial" w:hAnsi="Arial" w:cs="Arial"/>
          <w:color w:val="000000"/>
          <w:sz w:val="18"/>
          <w:szCs w:val="18"/>
        </w:rPr>
        <w:t xml:space="preserve"> opreme</w:t>
      </w:r>
      <w:r w:rsidR="00F83F94">
        <w:rPr>
          <w:rFonts w:ascii="Arial" w:hAnsi="Arial" w:cs="Arial"/>
          <w:color w:val="000000"/>
          <w:sz w:val="18"/>
          <w:szCs w:val="18"/>
        </w:rPr>
        <w:t xml:space="preserve"> naročniku v uporabo</w:t>
      </w:r>
      <w:r w:rsidRPr="00731494">
        <w:rPr>
          <w:rFonts w:ascii="Arial" w:hAnsi="Arial" w:cs="Arial"/>
          <w:color w:val="000000"/>
          <w:sz w:val="18"/>
          <w:szCs w:val="18"/>
        </w:rPr>
        <w:t xml:space="preserve"> in usposabljanje uporabnikov opreme, v kolikor je zahtevano s strani naročnika, se izvede vključno do navedenega roka.</w:t>
      </w:r>
    </w:p>
    <w:p w14:paraId="2AD70B96" w14:textId="77777777" w:rsidR="00546FD8" w:rsidRPr="00731494" w:rsidRDefault="00546FD8" w:rsidP="00546FD8">
      <w:pPr>
        <w:spacing w:after="0" w:line="260" w:lineRule="exact"/>
        <w:jc w:val="both"/>
        <w:rPr>
          <w:rFonts w:ascii="Arial" w:hAnsi="Arial" w:cs="Arial"/>
          <w:sz w:val="18"/>
          <w:szCs w:val="18"/>
        </w:rPr>
      </w:pPr>
    </w:p>
    <w:p w14:paraId="16E441E0"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4DBFF3AF" w14:textId="77777777" w:rsidR="00546FD8" w:rsidRDefault="00546FD8" w:rsidP="006015F1">
      <w:pPr>
        <w:spacing w:before="225" w:after="120"/>
        <w:jc w:val="both"/>
        <w:rPr>
          <w:rFonts w:ascii="Arial" w:hAnsi="Arial" w:cs="Arial"/>
          <w:sz w:val="18"/>
          <w:szCs w:val="18"/>
          <w:shd w:val="clear" w:color="auto" w:fill="FFFFFF"/>
        </w:rPr>
      </w:pPr>
      <w:r w:rsidRPr="00731494">
        <w:rPr>
          <w:rFonts w:ascii="Arial" w:hAnsi="Arial" w:cs="Arial"/>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6E5893EC" w14:textId="77777777" w:rsidR="00D933AC" w:rsidRDefault="00D933AC" w:rsidP="006015F1">
      <w:pPr>
        <w:spacing w:before="225" w:after="120"/>
        <w:jc w:val="both"/>
        <w:rPr>
          <w:rFonts w:ascii="Arial" w:hAnsi="Arial" w:cs="Arial"/>
          <w:sz w:val="18"/>
          <w:szCs w:val="18"/>
          <w:shd w:val="clear" w:color="auto" w:fill="FFFFFF"/>
        </w:rPr>
      </w:pPr>
    </w:p>
    <w:p w14:paraId="6D1A578E" w14:textId="3B5D21BD" w:rsidR="00546FD8" w:rsidRPr="00731494" w:rsidRDefault="00546FD8" w:rsidP="00146877">
      <w:pPr>
        <w:spacing w:after="225" w:line="260" w:lineRule="exact"/>
        <w:jc w:val="both"/>
        <w:rPr>
          <w:rFonts w:ascii="Arial" w:hAnsi="Arial" w:cs="Arial"/>
          <w:b/>
          <w:sz w:val="18"/>
          <w:szCs w:val="18"/>
        </w:rPr>
      </w:pPr>
      <w:r w:rsidRPr="00731494">
        <w:rPr>
          <w:rFonts w:ascii="Arial" w:hAnsi="Arial" w:cs="Arial"/>
          <w:b/>
          <w:sz w:val="18"/>
          <w:szCs w:val="18"/>
        </w:rPr>
        <w:t xml:space="preserve">4. LOKACIJA DOBAVE OPREME IN PREVZEM OPREME </w:t>
      </w:r>
    </w:p>
    <w:p w14:paraId="10F2BE11" w14:textId="35EC4F18" w:rsidR="00546FD8" w:rsidRPr="00731494" w:rsidRDefault="00546FD8" w:rsidP="00546FD8">
      <w:pPr>
        <w:pStyle w:val="CommentText"/>
        <w:jc w:val="both"/>
        <w:rPr>
          <w:rFonts w:ascii="Arial" w:hAnsi="Arial" w:cs="Arial"/>
          <w:sz w:val="18"/>
          <w:szCs w:val="18"/>
        </w:rPr>
      </w:pPr>
      <w:r w:rsidRPr="00731494">
        <w:rPr>
          <w:rFonts w:ascii="Arial" w:hAnsi="Arial" w:cs="Arial"/>
          <w:sz w:val="18"/>
          <w:szCs w:val="18"/>
        </w:rPr>
        <w:t xml:space="preserve">Količinski in kakovostni prevzem dobavljene opreme se izvrši zapisniško ob dobavi opreme na lokaciji naročnika, ki jo bo naročnik natančno določil po podpisu pogodbe. Prevzemni zapisnik podpišeta pooblaščena predstavnika ponudnika in naročnika. </w:t>
      </w:r>
    </w:p>
    <w:p w14:paraId="4B724248" w14:textId="77777777" w:rsidR="00546FD8" w:rsidRPr="00731494" w:rsidRDefault="00546FD8" w:rsidP="00546FD8">
      <w:pPr>
        <w:pStyle w:val="CommentText"/>
        <w:jc w:val="both"/>
        <w:rPr>
          <w:rFonts w:ascii="Arial" w:hAnsi="Arial" w:cs="Arial"/>
          <w:sz w:val="18"/>
          <w:szCs w:val="18"/>
        </w:rPr>
      </w:pPr>
      <w:r w:rsidRPr="00731494">
        <w:rPr>
          <w:rFonts w:ascii="Arial" w:hAnsi="Arial" w:cs="Arial"/>
          <w:sz w:val="18"/>
          <w:szCs w:val="18"/>
        </w:rPr>
        <w:t>Oprema mora biti ob dobavi dostavljena in razložena v prostore naročnika.</w:t>
      </w:r>
    </w:p>
    <w:p w14:paraId="79658F28" w14:textId="77777777" w:rsidR="00546FD8" w:rsidRPr="00731494" w:rsidRDefault="00546FD8" w:rsidP="00546FD8">
      <w:pPr>
        <w:spacing w:line="260" w:lineRule="exact"/>
        <w:jc w:val="both"/>
        <w:rPr>
          <w:rFonts w:ascii="Arial" w:hAnsi="Arial" w:cs="Arial"/>
          <w:sz w:val="18"/>
          <w:szCs w:val="18"/>
          <w:u w:val="single"/>
        </w:rPr>
      </w:pPr>
      <w:r w:rsidRPr="00731494">
        <w:rPr>
          <w:rFonts w:ascii="Arial" w:hAnsi="Arial" w:cs="Arial"/>
          <w:sz w:val="18"/>
          <w:szCs w:val="18"/>
          <w:u w:val="single"/>
        </w:rPr>
        <w:t>Ponudnik mora ob prevzemu opreme naročniku predložiti:</w:t>
      </w:r>
    </w:p>
    <w:p w14:paraId="4831EAEA" w14:textId="2CEC4120" w:rsidR="00546FD8" w:rsidRPr="00731494" w:rsidRDefault="00546FD8" w:rsidP="00D47C4D">
      <w:pPr>
        <w:numPr>
          <w:ilvl w:val="0"/>
          <w:numId w:val="14"/>
        </w:numPr>
        <w:spacing w:after="0"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38BF816F" w14:textId="269D152B" w:rsidR="00546FD8" w:rsidRPr="00731494" w:rsidRDefault="00546FD8" w:rsidP="00D47C4D">
      <w:pPr>
        <w:numPr>
          <w:ilvl w:val="0"/>
          <w:numId w:val="14"/>
        </w:numPr>
        <w:spacing w:after="0" w:line="260" w:lineRule="exact"/>
        <w:jc w:val="both"/>
        <w:rPr>
          <w:rFonts w:ascii="Arial" w:hAnsi="Arial" w:cs="Arial"/>
          <w:sz w:val="18"/>
          <w:szCs w:val="18"/>
        </w:rPr>
      </w:pPr>
      <w:r w:rsidRPr="00731494">
        <w:rPr>
          <w:rFonts w:ascii="Arial" w:hAnsi="Arial" w:cs="Arial"/>
          <w:sz w:val="18"/>
          <w:szCs w:val="18"/>
        </w:rPr>
        <w:t>dokazilo, da je oprema nova</w:t>
      </w:r>
      <w:r w:rsidR="00F83F94">
        <w:rPr>
          <w:rFonts w:ascii="Arial" w:hAnsi="Arial" w:cs="Arial"/>
          <w:sz w:val="18"/>
          <w:szCs w:val="18"/>
        </w:rPr>
        <w:t xml:space="preserve"> in</w:t>
      </w:r>
      <w:r w:rsidRPr="00731494">
        <w:rPr>
          <w:rFonts w:ascii="Arial" w:hAnsi="Arial" w:cs="Arial"/>
          <w:sz w:val="18"/>
          <w:szCs w:val="18"/>
        </w:rPr>
        <w:t>,</w:t>
      </w:r>
    </w:p>
    <w:p w14:paraId="25D551D2" w14:textId="77777777" w:rsidR="00546FD8" w:rsidRPr="00731494" w:rsidRDefault="00546FD8" w:rsidP="00D47C4D">
      <w:pPr>
        <w:numPr>
          <w:ilvl w:val="0"/>
          <w:numId w:val="14"/>
        </w:numPr>
        <w:spacing w:after="0"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03B0BE9C" w14:textId="77777777" w:rsidR="00546FD8" w:rsidRPr="00731494" w:rsidRDefault="00546FD8" w:rsidP="00546FD8">
      <w:pPr>
        <w:spacing w:after="0" w:line="260" w:lineRule="exact"/>
        <w:jc w:val="both"/>
        <w:rPr>
          <w:rFonts w:ascii="Arial" w:hAnsi="Arial" w:cs="Arial"/>
          <w:sz w:val="18"/>
          <w:szCs w:val="18"/>
        </w:rPr>
      </w:pPr>
    </w:p>
    <w:p w14:paraId="2E8D0791"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opreme ne bo opravljen. </w:t>
      </w:r>
    </w:p>
    <w:p w14:paraId="7368158C" w14:textId="77777777" w:rsidR="00546FD8" w:rsidRPr="00731494" w:rsidRDefault="00546FD8" w:rsidP="00546FD8">
      <w:pPr>
        <w:spacing w:after="0" w:line="260" w:lineRule="exact"/>
        <w:jc w:val="both"/>
        <w:rPr>
          <w:rFonts w:ascii="Arial" w:hAnsi="Arial" w:cs="Arial"/>
          <w:sz w:val="18"/>
          <w:szCs w:val="18"/>
        </w:rPr>
      </w:pPr>
    </w:p>
    <w:p w14:paraId="7B0F8DD2" w14:textId="77777777" w:rsidR="00546FD8" w:rsidRPr="00731494" w:rsidRDefault="00546FD8" w:rsidP="00546FD8">
      <w:pPr>
        <w:spacing w:after="0" w:line="260" w:lineRule="exact"/>
        <w:jc w:val="both"/>
        <w:rPr>
          <w:rFonts w:ascii="Arial" w:hAnsi="Arial" w:cs="Arial"/>
          <w:sz w:val="18"/>
          <w:szCs w:val="18"/>
        </w:rPr>
      </w:pPr>
      <w:bookmarkStart w:id="0" w:name="_Hlk55891738"/>
      <w:r w:rsidRPr="00731494">
        <w:rPr>
          <w:rFonts w:ascii="Arial" w:hAnsi="Arial" w:cs="Arial"/>
          <w:sz w:val="18"/>
          <w:szCs w:val="18"/>
        </w:rPr>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opreme prekoračen, preide ponudnik v zamudo.</w:t>
      </w:r>
    </w:p>
    <w:p w14:paraId="1EC0BC22" w14:textId="77777777" w:rsidR="00546FD8" w:rsidRPr="00731494" w:rsidRDefault="00546FD8" w:rsidP="00546FD8">
      <w:pPr>
        <w:spacing w:after="0" w:line="260" w:lineRule="exact"/>
        <w:jc w:val="both"/>
        <w:rPr>
          <w:rFonts w:ascii="Arial" w:hAnsi="Arial" w:cs="Arial"/>
          <w:sz w:val="18"/>
          <w:szCs w:val="18"/>
        </w:rPr>
      </w:pPr>
    </w:p>
    <w:p w14:paraId="62FE2E27" w14:textId="344B65BE" w:rsidR="00546FD8" w:rsidRPr="00731494" w:rsidRDefault="00546FD8" w:rsidP="00546FD8">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lastRenderedPageBreak/>
        <w:t xml:space="preserve">V kolikor so ugotovljene napake iz prejšnjega odstavka, se šteje, da prevzem opreme, v skladu z določili iz pogodbe, do odprave napak ni opravljen. V kolikor v takšnem primeru vseeno ostane dostavljena oprema skladiščena v prostorih naročnika, </w:t>
      </w:r>
      <w:r w:rsidRPr="00731494">
        <w:rPr>
          <w:rFonts w:ascii="Arial" w:hAnsi="Arial" w:cs="Arial"/>
          <w:sz w:val="18"/>
          <w:szCs w:val="18"/>
          <w:shd w:val="clear" w:color="auto" w:fill="FFFFFF"/>
        </w:rPr>
        <w:t>nevarnost uničenja, poškodbe ali kraje blaga in s tem tudi obveznost in strošek zavarovanja blaga nosi izvajalec, vse do odprave z zapisnikom ugotovljenih napak na dostavljeni opremi oz. do končnega prevzema s prevzemnim zapisnikom</w:t>
      </w:r>
      <w:r w:rsidR="00F83F94">
        <w:rPr>
          <w:rFonts w:ascii="Arial" w:hAnsi="Arial" w:cs="Arial"/>
          <w:sz w:val="18"/>
          <w:szCs w:val="18"/>
          <w:shd w:val="clear" w:color="auto" w:fill="FFFFFF"/>
        </w:rPr>
        <w:t>.</w:t>
      </w:r>
    </w:p>
    <w:p w14:paraId="4C3D8B26" w14:textId="77777777" w:rsidR="00546FD8" w:rsidRPr="00731494" w:rsidRDefault="00546FD8" w:rsidP="00546FD8">
      <w:pPr>
        <w:spacing w:after="0" w:line="260" w:lineRule="exact"/>
        <w:jc w:val="both"/>
        <w:rPr>
          <w:rFonts w:ascii="Arial" w:hAnsi="Arial" w:cs="Arial"/>
          <w:sz w:val="18"/>
          <w:szCs w:val="18"/>
        </w:rPr>
      </w:pPr>
    </w:p>
    <w:p w14:paraId="701009B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p>
    <w:bookmarkEnd w:id="0"/>
    <w:p w14:paraId="646AF28C" w14:textId="77777777" w:rsidR="006015F1" w:rsidRDefault="006015F1" w:rsidP="00546FD8">
      <w:pPr>
        <w:spacing w:after="0" w:line="260" w:lineRule="exact"/>
        <w:jc w:val="both"/>
        <w:rPr>
          <w:rFonts w:ascii="Arial" w:hAnsi="Arial" w:cs="Arial"/>
          <w:b/>
          <w:sz w:val="18"/>
          <w:szCs w:val="18"/>
        </w:rPr>
      </w:pPr>
    </w:p>
    <w:p w14:paraId="4826A828" w14:textId="77777777" w:rsidR="00D933AC" w:rsidRDefault="00D933AC" w:rsidP="00546FD8">
      <w:pPr>
        <w:spacing w:after="0" w:line="260" w:lineRule="exact"/>
        <w:jc w:val="both"/>
        <w:rPr>
          <w:rFonts w:ascii="Arial" w:hAnsi="Arial" w:cs="Arial"/>
          <w:b/>
          <w:sz w:val="18"/>
          <w:szCs w:val="18"/>
        </w:rPr>
      </w:pPr>
    </w:p>
    <w:p w14:paraId="308F59E3" w14:textId="74A77F5F" w:rsidR="00546FD8" w:rsidRPr="00F57FAA" w:rsidRDefault="00F83F94" w:rsidP="00546FD8">
      <w:pPr>
        <w:spacing w:after="0" w:line="260" w:lineRule="exact"/>
        <w:jc w:val="both"/>
        <w:rPr>
          <w:rFonts w:ascii="Arial" w:hAnsi="Arial" w:cs="Arial"/>
          <w:b/>
          <w:sz w:val="18"/>
          <w:szCs w:val="18"/>
        </w:rPr>
      </w:pPr>
      <w:r w:rsidRPr="00F57FAA">
        <w:rPr>
          <w:rFonts w:ascii="Arial" w:hAnsi="Arial" w:cs="Arial"/>
          <w:b/>
          <w:sz w:val="18"/>
          <w:szCs w:val="18"/>
        </w:rPr>
        <w:t>5</w:t>
      </w:r>
      <w:r w:rsidR="00546FD8" w:rsidRPr="00F57FAA">
        <w:rPr>
          <w:rFonts w:ascii="Arial" w:hAnsi="Arial" w:cs="Arial"/>
          <w:b/>
          <w:sz w:val="18"/>
          <w:szCs w:val="18"/>
        </w:rPr>
        <w:t xml:space="preserve">. IZOBRAŽEVANJE/USPOSABLJANJE NAROČNIKOVEGA OSEBJA </w:t>
      </w:r>
    </w:p>
    <w:p w14:paraId="06781D6E" w14:textId="77777777" w:rsidR="00546FD8" w:rsidRPr="00F57FAA" w:rsidRDefault="00546FD8" w:rsidP="00546FD8">
      <w:pPr>
        <w:spacing w:after="0" w:line="260" w:lineRule="exact"/>
        <w:jc w:val="both"/>
        <w:rPr>
          <w:rFonts w:ascii="Arial" w:hAnsi="Arial" w:cs="Arial"/>
          <w:sz w:val="18"/>
          <w:szCs w:val="18"/>
        </w:rPr>
      </w:pPr>
    </w:p>
    <w:p w14:paraId="490DAEC5" w14:textId="2A81DAB5" w:rsidR="00546FD8" w:rsidRPr="00F57FAA" w:rsidRDefault="00546FD8" w:rsidP="00546FD8">
      <w:pPr>
        <w:spacing w:after="0" w:line="260" w:lineRule="exact"/>
        <w:jc w:val="both"/>
        <w:rPr>
          <w:rFonts w:ascii="Arial" w:hAnsi="Arial" w:cs="Arial"/>
          <w:sz w:val="18"/>
          <w:szCs w:val="18"/>
        </w:rPr>
      </w:pPr>
      <w:r w:rsidRPr="00F57FAA">
        <w:rPr>
          <w:rFonts w:ascii="Arial" w:hAnsi="Arial" w:cs="Arial"/>
          <w:sz w:val="18"/>
          <w:szCs w:val="18"/>
        </w:rPr>
        <w:t xml:space="preserve">V ceno </w:t>
      </w:r>
      <w:r w:rsidR="00F83F94" w:rsidRPr="00F57FAA">
        <w:rPr>
          <w:rFonts w:ascii="Arial" w:hAnsi="Arial" w:cs="Arial"/>
          <w:sz w:val="18"/>
          <w:szCs w:val="18"/>
        </w:rPr>
        <w:t xml:space="preserve">najema </w:t>
      </w:r>
      <w:r w:rsidRPr="00F57FAA">
        <w:rPr>
          <w:rFonts w:ascii="Arial" w:hAnsi="Arial" w:cs="Arial"/>
          <w:sz w:val="18"/>
          <w:szCs w:val="18"/>
        </w:rPr>
        <w:t xml:space="preserve">opreme mora biti vključeno brezplačno izobraževanje oz. usposabljanje uporabnikov opreme pri naročniku za pravilno in varno rokovanje z opremo, ki bo potekalo </w:t>
      </w:r>
      <w:r w:rsidR="00534F78" w:rsidRPr="00F57FAA">
        <w:rPr>
          <w:rFonts w:ascii="Arial" w:hAnsi="Arial" w:cs="Arial"/>
          <w:sz w:val="18"/>
          <w:szCs w:val="18"/>
        </w:rPr>
        <w:t xml:space="preserve">po dobavi oziroma </w:t>
      </w:r>
      <w:r w:rsidR="00F83F94" w:rsidRPr="00F57FAA">
        <w:rPr>
          <w:rFonts w:ascii="Arial" w:hAnsi="Arial" w:cs="Arial"/>
          <w:sz w:val="18"/>
          <w:szCs w:val="18"/>
        </w:rPr>
        <w:t xml:space="preserve">predaji opreme v uporabo </w:t>
      </w:r>
      <w:r w:rsidRPr="00F57FAA">
        <w:rPr>
          <w:rFonts w:ascii="Arial" w:hAnsi="Arial" w:cs="Arial"/>
          <w:sz w:val="18"/>
          <w:szCs w:val="18"/>
        </w:rPr>
        <w:t>v prostorih naročnika in ga bo ponudnik izvedel po svojem programu v takem obsegu, da bodo uporabniki znali samostojno rokovati z dobavljeno opremo. Naročnik in izbrani ponudnik se o točnem datumu usposabljanja oz. izobraževanja naročnikovega osebja dogovorita sporazumno.</w:t>
      </w:r>
    </w:p>
    <w:p w14:paraId="2CF6A30B" w14:textId="77777777" w:rsidR="00546FD8" w:rsidRPr="00F57FAA" w:rsidRDefault="00546FD8" w:rsidP="00546FD8">
      <w:pPr>
        <w:spacing w:after="0" w:line="260" w:lineRule="exact"/>
        <w:jc w:val="both"/>
        <w:rPr>
          <w:rFonts w:ascii="Arial" w:hAnsi="Arial" w:cs="Arial"/>
          <w:sz w:val="18"/>
          <w:szCs w:val="18"/>
        </w:rPr>
      </w:pPr>
    </w:p>
    <w:p w14:paraId="0CD9B0EB" w14:textId="77777777" w:rsidR="00546FD8" w:rsidRPr="00F57FAA" w:rsidRDefault="00546FD8" w:rsidP="00546FD8">
      <w:pPr>
        <w:spacing w:after="0" w:line="260" w:lineRule="exact"/>
        <w:jc w:val="both"/>
        <w:rPr>
          <w:rFonts w:ascii="Arial" w:hAnsi="Arial" w:cs="Arial"/>
          <w:sz w:val="18"/>
          <w:szCs w:val="18"/>
        </w:rPr>
      </w:pPr>
      <w:r w:rsidRPr="00F57FAA">
        <w:rPr>
          <w:rFonts w:ascii="Arial" w:hAnsi="Arial" w:cs="Arial"/>
          <w:sz w:val="18"/>
          <w:szCs w:val="18"/>
        </w:rPr>
        <w:t>Zaključek uspešnosti usposabljanja/izobraževanja: ponudnik izda naročniku potrdilo oz. zapisnik o usposabljanju, najkasneje v treh delovnih dneh po izvedenem usposabljanju.</w:t>
      </w:r>
    </w:p>
    <w:p w14:paraId="6914BB83" w14:textId="77777777" w:rsidR="00546FD8" w:rsidRPr="00B40E0C" w:rsidRDefault="00546FD8" w:rsidP="00546FD8">
      <w:pPr>
        <w:spacing w:after="0" w:line="260" w:lineRule="exact"/>
        <w:jc w:val="both"/>
        <w:rPr>
          <w:rFonts w:ascii="Arial" w:hAnsi="Arial" w:cs="Arial"/>
          <w:b/>
          <w:sz w:val="18"/>
          <w:szCs w:val="18"/>
        </w:rPr>
      </w:pPr>
    </w:p>
    <w:p w14:paraId="58F08E06" w14:textId="77777777" w:rsidR="00D933AC" w:rsidRDefault="00D933AC" w:rsidP="00546FD8">
      <w:pPr>
        <w:spacing w:after="0" w:line="260" w:lineRule="exact"/>
        <w:jc w:val="both"/>
        <w:rPr>
          <w:rFonts w:ascii="Arial" w:hAnsi="Arial" w:cs="Arial"/>
          <w:b/>
          <w:sz w:val="18"/>
          <w:szCs w:val="18"/>
        </w:rPr>
      </w:pPr>
    </w:p>
    <w:p w14:paraId="5B6A76F1" w14:textId="6E8E0206" w:rsidR="00546FD8" w:rsidRPr="00B40E0C" w:rsidRDefault="00B40E0C" w:rsidP="00546FD8">
      <w:pPr>
        <w:spacing w:after="0" w:line="260" w:lineRule="exact"/>
        <w:jc w:val="both"/>
        <w:rPr>
          <w:rFonts w:ascii="Arial" w:hAnsi="Arial" w:cs="Arial"/>
          <w:b/>
          <w:sz w:val="18"/>
          <w:szCs w:val="18"/>
        </w:rPr>
      </w:pPr>
      <w:r w:rsidRPr="00B40E0C">
        <w:rPr>
          <w:rFonts w:ascii="Arial" w:hAnsi="Arial" w:cs="Arial"/>
          <w:b/>
          <w:sz w:val="18"/>
          <w:szCs w:val="18"/>
        </w:rPr>
        <w:t>6</w:t>
      </w:r>
      <w:r w:rsidR="00546FD8" w:rsidRPr="00B40E0C">
        <w:rPr>
          <w:rFonts w:ascii="Arial" w:hAnsi="Arial" w:cs="Arial"/>
          <w:b/>
          <w:sz w:val="18"/>
          <w:szCs w:val="18"/>
        </w:rPr>
        <w:t xml:space="preserve">. DRUGE ZAHTEVE NAROČNIKA </w:t>
      </w:r>
    </w:p>
    <w:p w14:paraId="1E61E580" w14:textId="77777777" w:rsidR="00546FD8" w:rsidRPr="00B40E0C" w:rsidRDefault="00546FD8" w:rsidP="00546FD8">
      <w:pPr>
        <w:spacing w:after="0" w:line="260" w:lineRule="exact"/>
        <w:jc w:val="both"/>
        <w:rPr>
          <w:rFonts w:ascii="Arial" w:hAnsi="Arial" w:cs="Arial"/>
          <w:b/>
          <w:sz w:val="18"/>
          <w:szCs w:val="18"/>
        </w:rPr>
      </w:pPr>
    </w:p>
    <w:p w14:paraId="2CAE3332" w14:textId="77777777" w:rsidR="00546FD8" w:rsidRPr="00B40E0C" w:rsidRDefault="00546FD8" w:rsidP="00546FD8">
      <w:pPr>
        <w:spacing w:line="260" w:lineRule="exact"/>
        <w:jc w:val="both"/>
        <w:rPr>
          <w:rFonts w:ascii="Arial" w:hAnsi="Arial" w:cs="Arial"/>
          <w:sz w:val="18"/>
          <w:szCs w:val="18"/>
        </w:rPr>
      </w:pPr>
      <w:r w:rsidRPr="00B40E0C">
        <w:rPr>
          <w:rFonts w:ascii="Arial" w:hAnsi="Arial" w:cs="Arial"/>
          <w:sz w:val="18"/>
          <w:szCs w:val="18"/>
        </w:rPr>
        <w:t>Ponujena oprema mora biti povsem nova in nerabljena ter mora izpolnjevati vse zahteve v razpisni in tehnični dokumentaciji.</w:t>
      </w:r>
    </w:p>
    <w:p w14:paraId="50A0F9E1" w14:textId="3C8E2207" w:rsidR="001F5A88" w:rsidRDefault="00546FD8" w:rsidP="00430797">
      <w:pPr>
        <w:spacing w:after="0" w:line="260" w:lineRule="exact"/>
        <w:jc w:val="both"/>
        <w:rPr>
          <w:rFonts w:ascii="Arial" w:hAnsi="Arial" w:cs="Arial"/>
          <w:sz w:val="18"/>
          <w:szCs w:val="18"/>
        </w:rPr>
      </w:pPr>
      <w:r w:rsidRPr="00B40E0C">
        <w:rPr>
          <w:rFonts w:ascii="Arial" w:hAnsi="Arial" w:cs="Arial"/>
          <w:sz w:val="18"/>
          <w:szCs w:val="18"/>
        </w:rPr>
        <w:t xml:space="preserve">Vsi ostali pogoji in zahteve naročnika, ki v razpisni dokumentaciji niso posebej navedeni, so takšni, kot jih opredeljuje osnutek pogodbe, ki je sestavni del razpisne dokumentacije. Ponudnik s predložitvijo parafiranega </w:t>
      </w:r>
      <w:r w:rsidR="00036793" w:rsidRPr="00B40E0C">
        <w:rPr>
          <w:rFonts w:ascii="Arial" w:hAnsi="Arial" w:cs="Arial"/>
          <w:sz w:val="18"/>
          <w:szCs w:val="18"/>
        </w:rPr>
        <w:t>oziroma</w:t>
      </w:r>
      <w:r w:rsidRPr="00B40E0C">
        <w:rPr>
          <w:rFonts w:ascii="Arial" w:hAnsi="Arial" w:cs="Arial"/>
          <w:sz w:val="18"/>
          <w:szCs w:val="18"/>
        </w:rPr>
        <w:t xml:space="preserve"> podpisanega osnutka pogodbe potrjuje, da se strinja s temi pogoji in zahtevami naročnika.</w:t>
      </w:r>
      <w:r w:rsidR="001F5A88">
        <w:rPr>
          <w:rFonts w:ascii="Arial" w:hAnsi="Arial" w:cs="Arial"/>
          <w:sz w:val="18"/>
          <w:szCs w:val="18"/>
        </w:rPr>
        <w:br w:type="page"/>
      </w:r>
    </w:p>
    <w:p w14:paraId="1D6F4048" w14:textId="77777777" w:rsidR="00146877" w:rsidRPr="00731494" w:rsidRDefault="00146877" w:rsidP="00546FD8">
      <w:pPr>
        <w:spacing w:after="0" w:line="260" w:lineRule="exact"/>
        <w:jc w:val="both"/>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9070"/>
      </w:tblGrid>
      <w:tr w:rsidR="00B40E0C" w:rsidRPr="00CA7603" w14:paraId="6F8F7463" w14:textId="77777777" w:rsidTr="00332C43">
        <w:tc>
          <w:tcPr>
            <w:tcW w:w="5000" w:type="pct"/>
            <w:tcBorders>
              <w:top w:val="single" w:sz="25" w:space="0" w:color="000000"/>
              <w:bottom w:val="single" w:sz="25" w:space="0" w:color="000000"/>
            </w:tcBorders>
            <w:shd w:val="clear" w:color="auto" w:fill="000000"/>
            <w:tcMar>
              <w:top w:w="75" w:type="dxa"/>
              <w:bottom w:w="75" w:type="dxa"/>
            </w:tcMar>
            <w:vAlign w:val="center"/>
          </w:tcPr>
          <w:p w14:paraId="1AFCCE9F" w14:textId="06E8309D" w:rsidR="00B40E0C" w:rsidRPr="00CA7603" w:rsidRDefault="00B40E0C" w:rsidP="00332C43">
            <w:r w:rsidRPr="00CA7603">
              <w:rPr>
                <w:rFonts w:ascii="Arial" w:hAnsi="Arial" w:cs="Arial"/>
                <w:b/>
                <w:bCs/>
                <w:color w:val="FFFFFF"/>
                <w:position w:val="-3"/>
                <w:sz w:val="20"/>
                <w:szCs w:val="20"/>
                <w:shd w:val="clear" w:color="auto" w:fill="000000"/>
              </w:rPr>
              <w:t xml:space="preserve">Sklop </w:t>
            </w:r>
            <w:r w:rsidR="00667C3B">
              <w:rPr>
                <w:rFonts w:ascii="Arial" w:hAnsi="Arial" w:cs="Arial"/>
                <w:b/>
                <w:bCs/>
                <w:color w:val="FFFFFF"/>
                <w:position w:val="-3"/>
                <w:sz w:val="20"/>
                <w:szCs w:val="20"/>
                <w:shd w:val="clear" w:color="auto" w:fill="000000"/>
              </w:rPr>
              <w:t>6:</w:t>
            </w:r>
            <w:r w:rsidRPr="00CA7603">
              <w:rPr>
                <w:rFonts w:ascii="Arial" w:hAnsi="Arial" w:cs="Arial"/>
                <w:b/>
                <w:bCs/>
                <w:color w:val="FFFFFF"/>
                <w:position w:val="-3"/>
                <w:sz w:val="20"/>
                <w:szCs w:val="20"/>
                <w:shd w:val="clear" w:color="auto" w:fill="000000"/>
              </w:rPr>
              <w:t xml:space="preserve"> </w:t>
            </w:r>
            <w:r w:rsidR="00146877" w:rsidRPr="00146877">
              <w:rPr>
                <w:rFonts w:ascii="Arial" w:hAnsi="Arial" w:cs="Arial"/>
                <w:b/>
                <w:bCs/>
                <w:color w:val="FFFFFF"/>
                <w:position w:val="-3"/>
                <w:sz w:val="20"/>
                <w:szCs w:val="20"/>
                <w:shd w:val="clear" w:color="auto" w:fill="000000"/>
              </w:rPr>
              <w:t>Nakup dveh (2) UZ za nuklearno medicino</w:t>
            </w:r>
          </w:p>
        </w:tc>
      </w:tr>
    </w:tbl>
    <w:p w14:paraId="61B38F22" w14:textId="149DB95A" w:rsidR="00C44727" w:rsidRPr="00731494" w:rsidRDefault="00667C3B" w:rsidP="00C44727">
      <w:pPr>
        <w:pStyle w:val="Heading1"/>
        <w:rPr>
          <w:rFonts w:ascii="Arial" w:hAnsi="Arial" w:cs="Arial"/>
          <w:sz w:val="18"/>
          <w:szCs w:val="18"/>
        </w:rPr>
      </w:pPr>
      <w:r>
        <w:rPr>
          <w:rFonts w:ascii="Arial" w:hAnsi="Arial" w:cs="Arial"/>
          <w:sz w:val="18"/>
          <w:szCs w:val="18"/>
        </w:rPr>
        <w:t>7</w:t>
      </w:r>
      <w:r w:rsidR="00C44727" w:rsidRPr="00731494">
        <w:rPr>
          <w:rFonts w:ascii="Arial" w:hAnsi="Arial" w:cs="Arial"/>
          <w:sz w:val="18"/>
          <w:szCs w:val="18"/>
        </w:rPr>
        <w:t xml:space="preserve">. TEHNIČNA USTREZNOST PONUJENE OPREME </w:t>
      </w:r>
    </w:p>
    <w:p w14:paraId="4086EC4F" w14:textId="3536AAFE" w:rsidR="00C44727" w:rsidRDefault="00C44727" w:rsidP="00C44727">
      <w:pPr>
        <w:spacing w:before="225" w:after="225" w:line="260" w:lineRule="exact"/>
        <w:jc w:val="both"/>
        <w:rPr>
          <w:rFonts w:ascii="Arial" w:hAnsi="Arial" w:cs="Arial"/>
          <w:sz w:val="18"/>
          <w:szCs w:val="18"/>
        </w:rPr>
      </w:pPr>
      <w:r w:rsidRPr="00731494">
        <w:rPr>
          <w:rFonts w:ascii="Arial" w:hAnsi="Arial" w:cs="Arial"/>
          <w:sz w:val="18"/>
          <w:szCs w:val="18"/>
        </w:rPr>
        <w:t xml:space="preserve">Ponujena oprema mora v celoti ustrezati vsem zahtevam iz razpisne dokumentacije. Naročnik v nadaljevanju podaja minimalne tehnične specifikacije za </w:t>
      </w:r>
      <w:r w:rsidR="0082071E">
        <w:rPr>
          <w:rFonts w:ascii="Arial" w:hAnsi="Arial" w:cs="Arial"/>
          <w:sz w:val="18"/>
          <w:szCs w:val="18"/>
        </w:rPr>
        <w:t>dva (</w:t>
      </w:r>
      <w:r w:rsidR="0082071E" w:rsidRPr="0082071E">
        <w:rPr>
          <w:rFonts w:ascii="Arial" w:hAnsi="Arial" w:cs="Arial"/>
          <w:sz w:val="18"/>
          <w:szCs w:val="18"/>
        </w:rPr>
        <w:t>2</w:t>
      </w:r>
      <w:r w:rsidR="0082071E">
        <w:rPr>
          <w:rFonts w:ascii="Arial" w:hAnsi="Arial" w:cs="Arial"/>
          <w:sz w:val="18"/>
          <w:szCs w:val="18"/>
        </w:rPr>
        <w:t>)</w:t>
      </w:r>
      <w:r w:rsidR="0082071E" w:rsidRPr="0082071E">
        <w:rPr>
          <w:rFonts w:ascii="Arial" w:hAnsi="Arial" w:cs="Arial"/>
          <w:sz w:val="18"/>
          <w:szCs w:val="18"/>
        </w:rPr>
        <w:t xml:space="preserve"> stacionarna ultrazvočna aparat</w:t>
      </w:r>
      <w:r w:rsidR="0082071E">
        <w:rPr>
          <w:rFonts w:ascii="Arial" w:hAnsi="Arial" w:cs="Arial"/>
          <w:sz w:val="18"/>
          <w:szCs w:val="18"/>
        </w:rPr>
        <w:t>a</w:t>
      </w:r>
      <w:r w:rsidR="0082071E" w:rsidRPr="0082071E">
        <w:rPr>
          <w:rFonts w:ascii="Arial" w:hAnsi="Arial" w:cs="Arial"/>
          <w:sz w:val="18"/>
          <w:szCs w:val="18"/>
        </w:rPr>
        <w:t xml:space="preserve"> namenjena za diagnostiko na področju tirologije (aplikacija ščitnica)</w:t>
      </w:r>
      <w:r w:rsidR="0082071E">
        <w:rPr>
          <w:rFonts w:ascii="Arial" w:hAnsi="Arial" w:cs="Arial"/>
          <w:sz w:val="18"/>
          <w:szCs w:val="18"/>
        </w:rPr>
        <w:t>. Ponujena aparata morata izpolnjevati najmanj sledeče zahteve:</w:t>
      </w:r>
    </w:p>
    <w:p w14:paraId="679AC33B" w14:textId="6D5EA1F9" w:rsidR="0082071E" w:rsidRPr="0082071E" w:rsidRDefault="0082071E" w:rsidP="0082071E">
      <w:pPr>
        <w:autoSpaceDE w:val="0"/>
        <w:autoSpaceDN w:val="0"/>
        <w:adjustRightInd w:val="0"/>
        <w:spacing w:before="60" w:after="60"/>
        <w:ind w:right="-765"/>
        <w:jc w:val="both"/>
        <w:rPr>
          <w:rFonts w:ascii="Arial" w:hAnsi="Arial" w:cs="Arial"/>
          <w:i/>
          <w:iCs/>
          <w:sz w:val="18"/>
          <w:szCs w:val="18"/>
          <w:u w:val="single"/>
        </w:rPr>
      </w:pPr>
      <w:r w:rsidRPr="0082071E">
        <w:rPr>
          <w:rFonts w:ascii="Arial" w:hAnsi="Arial" w:cs="Arial"/>
          <w:i/>
          <w:iCs/>
          <w:sz w:val="18"/>
          <w:szCs w:val="18"/>
          <w:u w:val="single"/>
        </w:rPr>
        <w:t>APARAT 1:</w:t>
      </w:r>
    </w:p>
    <w:p w14:paraId="30B3C599" w14:textId="77777777" w:rsidR="0082071E" w:rsidRDefault="0082071E" w:rsidP="000F5756">
      <w:pPr>
        <w:pStyle w:val="ListParagraph"/>
        <w:numPr>
          <w:ilvl w:val="0"/>
          <w:numId w:val="44"/>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Vrhunski diagnostični stacionaren UZ aparat z najnovejšo popolnoma digitalizirano tehnologijo</w:t>
      </w:r>
    </w:p>
    <w:p w14:paraId="341A972A" w14:textId="77777777" w:rsidR="0082071E" w:rsidRDefault="0082071E" w:rsidP="000F5756">
      <w:pPr>
        <w:pStyle w:val="ListParagraph"/>
        <w:numPr>
          <w:ilvl w:val="0"/>
          <w:numId w:val="44"/>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UZ aparat mora biti nov, neuporabljen in ne sme biti demonstracijski model</w:t>
      </w:r>
    </w:p>
    <w:p w14:paraId="078E1C9F" w14:textId="77777777" w:rsidR="0082071E" w:rsidRDefault="0082071E" w:rsidP="000F5756">
      <w:pPr>
        <w:pStyle w:val="ListParagraph"/>
        <w:numPr>
          <w:ilvl w:val="0"/>
          <w:numId w:val="44"/>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Monitor: barvni LCD, velikost najmanj 21˝, nastavljiv po višini, vrtljiv v levo in desno (vsaj +/-25 %), z možnostjo nagiba naprej in nazaj, dotikalni zaslon za nastavitve parametrov ultrazvočne slike mora biti kot del ekrana ali posebej na upravljalnem panelu</w:t>
      </w:r>
    </w:p>
    <w:p w14:paraId="44F8F226" w14:textId="559D1DD3" w:rsidR="0082071E" w:rsidRPr="0082071E" w:rsidRDefault="0082071E" w:rsidP="000F5756">
      <w:pPr>
        <w:pStyle w:val="ListParagraph"/>
        <w:numPr>
          <w:ilvl w:val="0"/>
          <w:numId w:val="44"/>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 xml:space="preserve">Tipkovnica in komandna plošča: </w:t>
      </w:r>
    </w:p>
    <w:p w14:paraId="6959C7C7" w14:textId="77777777" w:rsidR="0082071E" w:rsidRDefault="0082071E" w:rsidP="000F5756">
      <w:pPr>
        <w:pStyle w:val="ListParagraph"/>
        <w:numPr>
          <w:ilvl w:val="0"/>
          <w:numId w:val="45"/>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Mora omogočati delo sede in stoje (nastavljiv po višini vsaj 45 cm)</w:t>
      </w:r>
    </w:p>
    <w:p w14:paraId="0A3076CD" w14:textId="77777777" w:rsidR="0082071E" w:rsidRDefault="0082071E" w:rsidP="000F5756">
      <w:pPr>
        <w:pStyle w:val="ListParagraph"/>
        <w:numPr>
          <w:ilvl w:val="0"/>
          <w:numId w:val="45"/>
        </w:numPr>
        <w:tabs>
          <w:tab w:val="left" w:pos="851"/>
        </w:tabs>
        <w:autoSpaceDE w:val="0"/>
        <w:autoSpaceDN w:val="0"/>
        <w:adjustRightInd w:val="0"/>
        <w:spacing w:before="60" w:after="60"/>
        <w:ind w:right="-765"/>
        <w:contextualSpacing w:val="0"/>
        <w:jc w:val="both"/>
        <w:rPr>
          <w:rFonts w:ascii="Arial" w:hAnsi="Arial" w:cs="Arial"/>
          <w:sz w:val="18"/>
          <w:szCs w:val="18"/>
        </w:rPr>
      </w:pPr>
      <w:r>
        <w:rPr>
          <w:rFonts w:ascii="Arial" w:hAnsi="Arial" w:cs="Arial"/>
          <w:sz w:val="18"/>
          <w:szCs w:val="18"/>
        </w:rPr>
        <w:t>I</w:t>
      </w:r>
      <w:r w:rsidRPr="0082071E">
        <w:rPr>
          <w:rFonts w:ascii="Arial" w:hAnsi="Arial" w:cs="Arial"/>
          <w:sz w:val="18"/>
          <w:szCs w:val="18"/>
        </w:rPr>
        <w:t>nteraktivna osvetlitev tipk na upravljalni konzoli</w:t>
      </w:r>
    </w:p>
    <w:p w14:paraId="0DEFFB56" w14:textId="77777777" w:rsidR="0082071E" w:rsidRDefault="0082071E" w:rsidP="000F5756">
      <w:pPr>
        <w:pStyle w:val="ListParagraph"/>
        <w:numPr>
          <w:ilvl w:val="0"/>
          <w:numId w:val="45"/>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Odlagalna mesta za UZ sonde in za UZ gel</w:t>
      </w:r>
    </w:p>
    <w:p w14:paraId="3443DD27" w14:textId="4A111F70" w:rsidR="0082071E" w:rsidRPr="0082071E" w:rsidRDefault="0082071E" w:rsidP="000F5756">
      <w:pPr>
        <w:pStyle w:val="ListParagraph"/>
        <w:numPr>
          <w:ilvl w:val="0"/>
          <w:numId w:val="45"/>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Širina aparata zaradi transporta in omejenega prostora ne sme presegati 55 cm</w:t>
      </w:r>
    </w:p>
    <w:p w14:paraId="2A87E14F" w14:textId="49325A3E" w:rsidR="0082071E" w:rsidRPr="0082071E" w:rsidRDefault="0082071E" w:rsidP="000F5756">
      <w:pPr>
        <w:pStyle w:val="ListParagraph"/>
        <w:numPr>
          <w:ilvl w:val="0"/>
          <w:numId w:val="46"/>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Zahtevani prikazi:</w:t>
      </w:r>
    </w:p>
    <w:p w14:paraId="190BF084" w14:textId="77777777" w:rsidR="0082071E" w:rsidRDefault="0082071E" w:rsidP="000F5756">
      <w:pPr>
        <w:pStyle w:val="ListParagraph"/>
        <w:numPr>
          <w:ilvl w:val="0"/>
          <w:numId w:val="47"/>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2 D, globina za namen ocene ščitnice</w:t>
      </w:r>
    </w:p>
    <w:p w14:paraId="731E545F" w14:textId="77777777" w:rsidR="0082071E" w:rsidRDefault="0082071E" w:rsidP="000F5756">
      <w:pPr>
        <w:pStyle w:val="ListParagraph"/>
        <w:numPr>
          <w:ilvl w:val="0"/>
          <w:numId w:val="47"/>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B mode, M mode</w:t>
      </w:r>
    </w:p>
    <w:p w14:paraId="20265167" w14:textId="77777777" w:rsidR="0082071E" w:rsidRDefault="0082071E" w:rsidP="000F5756">
      <w:pPr>
        <w:pStyle w:val="ListParagraph"/>
        <w:numPr>
          <w:ilvl w:val="0"/>
          <w:numId w:val="47"/>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Barvni prikaz toka (Color in Power Doppler), barvni tkivni Doppler</w:t>
      </w:r>
    </w:p>
    <w:p w14:paraId="726C4DBA" w14:textId="77777777" w:rsidR="0082071E" w:rsidRDefault="0082071E" w:rsidP="000F5756">
      <w:pPr>
        <w:pStyle w:val="ListParagraph"/>
        <w:numPr>
          <w:ilvl w:val="0"/>
          <w:numId w:val="47"/>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 xml:space="preserve">Spektralni prikaz hitrosti toka z možnostjo Dopplerskih meritev v živi in zmrznjeni sliki z avtomatsko korekcijo vpadnega kota </w:t>
      </w:r>
    </w:p>
    <w:p w14:paraId="052711D6" w14:textId="77777777" w:rsidR="0082071E" w:rsidRDefault="0082071E" w:rsidP="000F5756">
      <w:pPr>
        <w:pStyle w:val="ListParagraph"/>
        <w:numPr>
          <w:ilvl w:val="0"/>
          <w:numId w:val="47"/>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Trojni (Triplex) prikaz: 2D + PW + CF</w:t>
      </w:r>
    </w:p>
    <w:p w14:paraId="1007BD44" w14:textId="77777777" w:rsidR="0082071E" w:rsidRDefault="0082071E" w:rsidP="000F5756">
      <w:pPr>
        <w:pStyle w:val="ListParagraph"/>
        <w:numPr>
          <w:ilvl w:val="0"/>
          <w:numId w:val="47"/>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Enostaven dostop do meritev (želen 1 korak)</w:t>
      </w:r>
    </w:p>
    <w:p w14:paraId="4E4548C4" w14:textId="77777777" w:rsidR="0082071E" w:rsidRDefault="0082071E" w:rsidP="000F5756">
      <w:pPr>
        <w:pStyle w:val="ListParagraph"/>
        <w:numPr>
          <w:ilvl w:val="0"/>
          <w:numId w:val="47"/>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Zumiranje UZ slike ob majhni izgubi kvalitete</w:t>
      </w:r>
    </w:p>
    <w:p w14:paraId="5FE85000" w14:textId="77777777" w:rsidR="0082071E" w:rsidRDefault="0082071E" w:rsidP="000F5756">
      <w:pPr>
        <w:pStyle w:val="ListParagraph"/>
        <w:numPr>
          <w:ilvl w:val="0"/>
          <w:numId w:val="47"/>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Linearna sonda mora omogočati trapezoidni prikaz</w:t>
      </w:r>
    </w:p>
    <w:p w14:paraId="1A747906" w14:textId="77777777" w:rsidR="0082071E" w:rsidRDefault="0082071E" w:rsidP="000F5756">
      <w:pPr>
        <w:pStyle w:val="ListParagraph"/>
        <w:numPr>
          <w:ilvl w:val="0"/>
          <w:numId w:val="47"/>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Dvojni prikazi (dvojni B mode, dvojni B mode in Color)</w:t>
      </w:r>
    </w:p>
    <w:p w14:paraId="3D0AC6F3" w14:textId="77777777" w:rsidR="0082071E" w:rsidRDefault="0082071E" w:rsidP="000F5756">
      <w:pPr>
        <w:pStyle w:val="ListParagraph"/>
        <w:numPr>
          <w:ilvl w:val="0"/>
          <w:numId w:val="47"/>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Kontinuirano dinamično fokusiranje (optimalni prikaz vzdolž celotne globine UZ slike)</w:t>
      </w:r>
    </w:p>
    <w:p w14:paraId="035ACF8F" w14:textId="77777777" w:rsidR="0082071E" w:rsidRDefault="0082071E" w:rsidP="000F5756">
      <w:pPr>
        <w:pStyle w:val="ListParagraph"/>
        <w:numPr>
          <w:ilvl w:val="0"/>
          <w:numId w:val="46"/>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Programska oprema</w:t>
      </w:r>
    </w:p>
    <w:p w14:paraId="0C97DD1C" w14:textId="77777777" w:rsidR="0082071E" w:rsidRDefault="0082071E" w:rsidP="000F5756">
      <w:pPr>
        <w:pStyle w:val="ListParagraph"/>
        <w:numPr>
          <w:ilvl w:val="0"/>
          <w:numId w:val="4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Programska oprema za tirološke meritve (možnost vsaj 10 meritev na 1 ekranu)</w:t>
      </w:r>
    </w:p>
    <w:p w14:paraId="2620F403" w14:textId="77777777" w:rsidR="0082071E" w:rsidRDefault="0082071E" w:rsidP="000F5756">
      <w:pPr>
        <w:pStyle w:val="ListParagraph"/>
        <w:numPr>
          <w:ilvl w:val="0"/>
          <w:numId w:val="4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Programska oprema za redukcijo šuma v UZ sliki, brez izgube koristnih informacij (vsaj 8 stopenj)</w:t>
      </w:r>
    </w:p>
    <w:p w14:paraId="25CC09AA" w14:textId="77777777" w:rsidR="0082071E" w:rsidRDefault="0082071E" w:rsidP="000F5756">
      <w:pPr>
        <w:pStyle w:val="ListParagraph"/>
        <w:numPr>
          <w:ilvl w:val="0"/>
          <w:numId w:val="4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Programska oprema za sestavljen UZ prikaz</w:t>
      </w:r>
    </w:p>
    <w:p w14:paraId="6783F9EE" w14:textId="469D90E2" w:rsidR="0082071E" w:rsidRPr="0082071E" w:rsidRDefault="0082071E" w:rsidP="000F5756">
      <w:pPr>
        <w:pStyle w:val="ListParagraph"/>
        <w:numPr>
          <w:ilvl w:val="0"/>
          <w:numId w:val="4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Programska oprema za elastografijo brez ročne manipulacije s sondo (sharewave ali primerljiva tehnologija)</w:t>
      </w:r>
    </w:p>
    <w:p w14:paraId="4D18025E" w14:textId="1F9B9740" w:rsidR="0082071E" w:rsidRPr="0082071E" w:rsidRDefault="0082071E" w:rsidP="000F5756">
      <w:pPr>
        <w:pStyle w:val="ListParagraph"/>
        <w:numPr>
          <w:ilvl w:val="0"/>
          <w:numId w:val="46"/>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Sonde:</w:t>
      </w:r>
    </w:p>
    <w:p w14:paraId="3490612D" w14:textId="36E986DB" w:rsidR="0082071E" w:rsidRDefault="0082071E" w:rsidP="000F5756">
      <w:pPr>
        <w:pStyle w:val="ListParagraph"/>
        <w:numPr>
          <w:ilvl w:val="0"/>
          <w:numId w:val="49"/>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Linearna UZ sonda za pregled ščitnice z vidnim poljem 4</w:t>
      </w:r>
      <w:r w:rsidR="000B4574">
        <w:rPr>
          <w:rFonts w:ascii="Arial" w:hAnsi="Arial" w:cs="Arial"/>
          <w:sz w:val="18"/>
          <w:szCs w:val="18"/>
        </w:rPr>
        <w:t>-</w:t>
      </w:r>
      <w:r w:rsidRPr="0082071E">
        <w:rPr>
          <w:rFonts w:ascii="Arial" w:hAnsi="Arial" w:cs="Arial"/>
          <w:sz w:val="18"/>
          <w:szCs w:val="18"/>
        </w:rPr>
        <w:t>5 cm, frekvenčni razpon vsaj 6</w:t>
      </w:r>
      <w:r w:rsidR="000B4574">
        <w:rPr>
          <w:rFonts w:ascii="Arial" w:hAnsi="Arial" w:cs="Arial"/>
          <w:sz w:val="18"/>
          <w:szCs w:val="18"/>
        </w:rPr>
        <w:t>-</w:t>
      </w:r>
      <w:r w:rsidRPr="0082071E">
        <w:rPr>
          <w:rFonts w:ascii="Arial" w:hAnsi="Arial" w:cs="Arial"/>
          <w:sz w:val="18"/>
          <w:szCs w:val="18"/>
        </w:rPr>
        <w:t>12 MHz, plastični rob vzdolž širine sonde pod 1 mm</w:t>
      </w:r>
    </w:p>
    <w:p w14:paraId="6EA53678" w14:textId="32CA289C" w:rsidR="0082071E" w:rsidRDefault="0082071E" w:rsidP="000F5756">
      <w:pPr>
        <w:pStyle w:val="ListParagraph"/>
        <w:numPr>
          <w:ilvl w:val="0"/>
          <w:numId w:val="49"/>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Dodatna linearna UZ sonda za izvedbo elastografije (opredeljene v točki 6) z vidnim poljem 3,5</w:t>
      </w:r>
      <w:r w:rsidR="000B4574">
        <w:rPr>
          <w:rFonts w:ascii="Arial" w:hAnsi="Arial" w:cs="Arial"/>
          <w:sz w:val="18"/>
          <w:szCs w:val="18"/>
        </w:rPr>
        <w:t>-</w:t>
      </w:r>
      <w:r w:rsidRPr="0082071E">
        <w:rPr>
          <w:rFonts w:ascii="Arial" w:hAnsi="Arial" w:cs="Arial"/>
          <w:sz w:val="18"/>
          <w:szCs w:val="18"/>
        </w:rPr>
        <w:t>4 cm, frekvenčni razpon vsaj 5</w:t>
      </w:r>
      <w:r w:rsidR="000B4574">
        <w:rPr>
          <w:rFonts w:ascii="Arial" w:hAnsi="Arial" w:cs="Arial"/>
          <w:sz w:val="18"/>
          <w:szCs w:val="18"/>
        </w:rPr>
        <w:t>-</w:t>
      </w:r>
      <w:r w:rsidRPr="0082071E">
        <w:rPr>
          <w:rFonts w:ascii="Arial" w:hAnsi="Arial" w:cs="Arial"/>
          <w:sz w:val="18"/>
          <w:szCs w:val="18"/>
        </w:rPr>
        <w:t>18 MHz</w:t>
      </w:r>
    </w:p>
    <w:p w14:paraId="37F22AA4" w14:textId="4F8CEA68" w:rsidR="0082071E" w:rsidRPr="0082071E" w:rsidRDefault="0082071E" w:rsidP="000F5756">
      <w:pPr>
        <w:pStyle w:val="ListParagraph"/>
        <w:numPr>
          <w:ilvl w:val="0"/>
          <w:numId w:val="49"/>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Možnost nadgradnje z linearno sondo za pregled ščitnice z vidnim poljem vsaj 9 cm, frekvenčni razpon vsaj 5</w:t>
      </w:r>
      <w:r w:rsidR="000B4574">
        <w:rPr>
          <w:rFonts w:ascii="Arial" w:hAnsi="Arial" w:cs="Arial"/>
          <w:sz w:val="18"/>
          <w:szCs w:val="18"/>
        </w:rPr>
        <w:t>-</w:t>
      </w:r>
      <w:r w:rsidRPr="0082071E">
        <w:rPr>
          <w:rFonts w:ascii="Arial" w:hAnsi="Arial" w:cs="Arial"/>
          <w:sz w:val="18"/>
          <w:szCs w:val="18"/>
        </w:rPr>
        <w:t>10 MHz</w:t>
      </w:r>
    </w:p>
    <w:p w14:paraId="6E35D65F" w14:textId="77777777" w:rsidR="0082071E" w:rsidRDefault="0082071E" w:rsidP="000F5756">
      <w:pPr>
        <w:pStyle w:val="ListParagraph"/>
        <w:numPr>
          <w:ilvl w:val="0"/>
          <w:numId w:val="46"/>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Črno-beli termični tiskalnik in mesto za tiskalnik</w:t>
      </w:r>
    </w:p>
    <w:p w14:paraId="0856BB95" w14:textId="77777777" w:rsidR="0082071E" w:rsidRDefault="0082071E" w:rsidP="000F5756">
      <w:pPr>
        <w:pStyle w:val="ListParagraph"/>
        <w:numPr>
          <w:ilvl w:val="0"/>
          <w:numId w:val="46"/>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Vhodi za sonde: vsaj dva enakovredna vhoda za sonde z elektronskim preklopom</w:t>
      </w:r>
    </w:p>
    <w:p w14:paraId="3B88C374" w14:textId="1E539A64" w:rsidR="0082071E" w:rsidRPr="0082071E" w:rsidRDefault="0082071E" w:rsidP="000F5756">
      <w:pPr>
        <w:pStyle w:val="ListParagraph"/>
        <w:numPr>
          <w:ilvl w:val="0"/>
          <w:numId w:val="46"/>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 xml:space="preserve">Izhodi: </w:t>
      </w:r>
    </w:p>
    <w:p w14:paraId="0BE058F9" w14:textId="77777777" w:rsidR="0082071E" w:rsidRDefault="0082071E" w:rsidP="000F5756">
      <w:pPr>
        <w:pStyle w:val="ListParagraph"/>
        <w:numPr>
          <w:ilvl w:val="0"/>
          <w:numId w:val="50"/>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lastRenderedPageBreak/>
        <w:t>DVI izhod (digitalni video) za priklop dodatnega monitorja</w:t>
      </w:r>
    </w:p>
    <w:p w14:paraId="27252364" w14:textId="5C42DB35" w:rsidR="0082071E" w:rsidRPr="0082071E" w:rsidRDefault="0082071E" w:rsidP="000F5756">
      <w:pPr>
        <w:pStyle w:val="ListParagraph"/>
        <w:numPr>
          <w:ilvl w:val="0"/>
          <w:numId w:val="50"/>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USB izhod za shranjevanje slik in filmov na zunanje spominske medije</w:t>
      </w:r>
    </w:p>
    <w:p w14:paraId="56CB6CCC" w14:textId="3A72BB47" w:rsidR="0082071E" w:rsidRPr="0082071E" w:rsidRDefault="0082071E" w:rsidP="000F5756">
      <w:pPr>
        <w:pStyle w:val="ListParagraph"/>
        <w:numPr>
          <w:ilvl w:val="0"/>
          <w:numId w:val="51"/>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Arhiviranje in dokumentiranje slik:</w:t>
      </w:r>
    </w:p>
    <w:p w14:paraId="7539E812" w14:textId="77777777" w:rsidR="0082071E" w:rsidRDefault="0082071E" w:rsidP="000F5756">
      <w:pPr>
        <w:pStyle w:val="ListParagraph"/>
        <w:numPr>
          <w:ilvl w:val="0"/>
          <w:numId w:val="52"/>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Interni slikovni arhiv na trdem disku kapacitete vsaj 1 TB</w:t>
      </w:r>
    </w:p>
    <w:p w14:paraId="12BC5196" w14:textId="77777777" w:rsidR="0082071E" w:rsidRDefault="0082071E" w:rsidP="000F5756">
      <w:pPr>
        <w:pStyle w:val="ListParagraph"/>
        <w:numPr>
          <w:ilvl w:val="0"/>
          <w:numId w:val="52"/>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Dokumentiranje na ČB printer</w:t>
      </w:r>
    </w:p>
    <w:p w14:paraId="5C1A3DD8" w14:textId="4A935F50" w:rsidR="0082071E" w:rsidRPr="0082071E" w:rsidRDefault="0082071E" w:rsidP="000F5756">
      <w:pPr>
        <w:pStyle w:val="ListParagraph"/>
        <w:numPr>
          <w:ilvl w:val="0"/>
          <w:numId w:val="52"/>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Dokumentiranje na interni USB, DVD/CD</w:t>
      </w:r>
    </w:p>
    <w:p w14:paraId="095EABFB" w14:textId="77777777" w:rsidR="0082071E" w:rsidRDefault="0082071E" w:rsidP="000F5756">
      <w:pPr>
        <w:pStyle w:val="ListParagraph"/>
        <w:numPr>
          <w:ilvl w:val="0"/>
          <w:numId w:val="51"/>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Možnost DICOM komunikacije</w:t>
      </w:r>
    </w:p>
    <w:p w14:paraId="6522523B" w14:textId="057234C2" w:rsidR="0082071E" w:rsidRPr="0082071E" w:rsidRDefault="0082071E" w:rsidP="000F5756">
      <w:pPr>
        <w:pStyle w:val="ListParagraph"/>
        <w:numPr>
          <w:ilvl w:val="0"/>
          <w:numId w:val="51"/>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 xml:space="preserve">Delovne značilnosti: </w:t>
      </w:r>
    </w:p>
    <w:p w14:paraId="16049E32" w14:textId="77777777" w:rsidR="0082071E" w:rsidRDefault="0082071E" w:rsidP="000F5756">
      <w:pPr>
        <w:pStyle w:val="ListParagraph"/>
        <w:numPr>
          <w:ilvl w:val="0"/>
          <w:numId w:val="53"/>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Čas potreben za zagon: 2 minuti ali manj</w:t>
      </w:r>
    </w:p>
    <w:p w14:paraId="173F3828" w14:textId="1DC47D38" w:rsidR="0082071E" w:rsidRPr="0082071E" w:rsidRDefault="0082071E" w:rsidP="000F5756">
      <w:pPr>
        <w:pStyle w:val="ListParagraph"/>
        <w:numPr>
          <w:ilvl w:val="0"/>
          <w:numId w:val="53"/>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Čas, potreben za zaustavitev: 5 minut ali manj</w:t>
      </w:r>
    </w:p>
    <w:p w14:paraId="324FB0EB" w14:textId="77777777" w:rsidR="0082071E" w:rsidRPr="00CB7FDC" w:rsidRDefault="0082071E" w:rsidP="000F5756">
      <w:pPr>
        <w:pStyle w:val="ListParagraph"/>
        <w:numPr>
          <w:ilvl w:val="0"/>
          <w:numId w:val="54"/>
        </w:numPr>
        <w:autoSpaceDE w:val="0"/>
        <w:autoSpaceDN w:val="0"/>
        <w:adjustRightInd w:val="0"/>
        <w:spacing w:before="60" w:after="60"/>
        <w:ind w:right="-765"/>
        <w:contextualSpacing w:val="0"/>
        <w:jc w:val="both"/>
        <w:rPr>
          <w:rFonts w:ascii="Arial" w:hAnsi="Arial" w:cs="Arial"/>
          <w:sz w:val="18"/>
          <w:szCs w:val="18"/>
        </w:rPr>
      </w:pPr>
      <w:r w:rsidRPr="00CB7FDC">
        <w:rPr>
          <w:rFonts w:ascii="Arial" w:hAnsi="Arial" w:cs="Arial"/>
          <w:sz w:val="18"/>
          <w:szCs w:val="18"/>
        </w:rPr>
        <w:t>Aparat mora biti povezljiv v lokalno omrežje</w:t>
      </w:r>
    </w:p>
    <w:p w14:paraId="1A496081" w14:textId="77777777" w:rsidR="0082071E" w:rsidRPr="0082071E" w:rsidRDefault="0082071E" w:rsidP="0082071E">
      <w:pPr>
        <w:autoSpaceDE w:val="0"/>
        <w:autoSpaceDN w:val="0"/>
        <w:adjustRightInd w:val="0"/>
        <w:spacing w:after="160" w:line="259" w:lineRule="auto"/>
        <w:ind w:right="-766"/>
        <w:jc w:val="both"/>
        <w:rPr>
          <w:rFonts w:ascii="Arial" w:hAnsi="Arial" w:cs="Arial"/>
          <w:sz w:val="18"/>
          <w:szCs w:val="18"/>
          <w:u w:val="single"/>
        </w:rPr>
      </w:pPr>
    </w:p>
    <w:p w14:paraId="0C0801D1" w14:textId="23C52FC3" w:rsidR="0082071E" w:rsidRPr="0082071E" w:rsidRDefault="0082071E" w:rsidP="0082071E">
      <w:pPr>
        <w:autoSpaceDE w:val="0"/>
        <w:autoSpaceDN w:val="0"/>
        <w:adjustRightInd w:val="0"/>
        <w:spacing w:before="60" w:after="60"/>
        <w:ind w:right="-765"/>
        <w:jc w:val="both"/>
        <w:rPr>
          <w:rFonts w:ascii="Arial" w:hAnsi="Arial" w:cs="Arial"/>
          <w:i/>
          <w:iCs/>
          <w:sz w:val="18"/>
          <w:szCs w:val="18"/>
          <w:u w:val="single"/>
        </w:rPr>
      </w:pPr>
      <w:r w:rsidRPr="0082071E">
        <w:rPr>
          <w:rFonts w:ascii="Arial" w:hAnsi="Arial" w:cs="Arial"/>
          <w:i/>
          <w:iCs/>
          <w:sz w:val="18"/>
          <w:szCs w:val="18"/>
          <w:u w:val="single"/>
        </w:rPr>
        <w:t>APARAT 2:</w:t>
      </w:r>
    </w:p>
    <w:p w14:paraId="45DC3D7F" w14:textId="77777777" w:rsidR="0082071E" w:rsidRDefault="0082071E" w:rsidP="000F5756">
      <w:pPr>
        <w:pStyle w:val="ListParagraph"/>
        <w:numPr>
          <w:ilvl w:val="0"/>
          <w:numId w:val="55"/>
        </w:numPr>
        <w:tabs>
          <w:tab w:val="left" w:pos="426"/>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Vrhunski diagnostični stacionaren UZ aparat z najnovejšo popolnoma digitalizirano tehnologijo</w:t>
      </w:r>
    </w:p>
    <w:p w14:paraId="78EC80E3" w14:textId="77777777" w:rsidR="0082071E" w:rsidRDefault="0082071E" w:rsidP="000F5756">
      <w:pPr>
        <w:pStyle w:val="ListParagraph"/>
        <w:numPr>
          <w:ilvl w:val="0"/>
          <w:numId w:val="55"/>
        </w:numPr>
        <w:tabs>
          <w:tab w:val="left" w:pos="426"/>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UZ aparat mora biti nov, neuporabljen in ne sme biti demonstracijski model</w:t>
      </w:r>
    </w:p>
    <w:p w14:paraId="1F5D2054" w14:textId="77777777" w:rsidR="0082071E" w:rsidRDefault="0082071E" w:rsidP="000F5756">
      <w:pPr>
        <w:pStyle w:val="ListParagraph"/>
        <w:numPr>
          <w:ilvl w:val="0"/>
          <w:numId w:val="55"/>
        </w:numPr>
        <w:tabs>
          <w:tab w:val="left" w:pos="426"/>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Monitor: barvni LCD, velikost najmanj 21˝, nastavljiv po višini, vrtljiv v levo in desno (vsaj +/-25 %), z možnostjo nagiba naprej in nazaj, dotikalni zaslon za nastavitve parametrov ultrazvočne slike mora biti kot del ekrana ali posebej na upravljalnem panelu</w:t>
      </w:r>
    </w:p>
    <w:p w14:paraId="4D42082F" w14:textId="6B6F13F2" w:rsidR="0082071E" w:rsidRPr="0082071E" w:rsidRDefault="0082071E" w:rsidP="000F5756">
      <w:pPr>
        <w:pStyle w:val="ListParagraph"/>
        <w:numPr>
          <w:ilvl w:val="0"/>
          <w:numId w:val="55"/>
        </w:numPr>
        <w:tabs>
          <w:tab w:val="left" w:pos="426"/>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 xml:space="preserve">Tipkovnica in komandna plošča: </w:t>
      </w:r>
    </w:p>
    <w:p w14:paraId="3372B28E" w14:textId="77777777" w:rsidR="0082071E" w:rsidRDefault="0082071E" w:rsidP="000F5756">
      <w:pPr>
        <w:pStyle w:val="ListParagraph"/>
        <w:numPr>
          <w:ilvl w:val="0"/>
          <w:numId w:val="56"/>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Mora omogočati delo sede in stoje (nastavljiv po višini vsaj 45 cm)</w:t>
      </w:r>
    </w:p>
    <w:p w14:paraId="3194D3AA" w14:textId="77777777" w:rsidR="0082071E" w:rsidRDefault="0082071E" w:rsidP="000F5756">
      <w:pPr>
        <w:pStyle w:val="ListParagraph"/>
        <w:numPr>
          <w:ilvl w:val="0"/>
          <w:numId w:val="56"/>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Interaktivna osvetlitev tipk na upravljalni konzoli</w:t>
      </w:r>
    </w:p>
    <w:p w14:paraId="12BFC8D9" w14:textId="77777777" w:rsidR="0082071E" w:rsidRDefault="0082071E" w:rsidP="000F5756">
      <w:pPr>
        <w:pStyle w:val="ListParagraph"/>
        <w:numPr>
          <w:ilvl w:val="0"/>
          <w:numId w:val="56"/>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Odlagalna mesta za UZ sonde in za UZ gel</w:t>
      </w:r>
    </w:p>
    <w:p w14:paraId="55B05E45" w14:textId="09B8D493" w:rsidR="0082071E" w:rsidRPr="0082071E" w:rsidRDefault="0082071E" w:rsidP="000F5756">
      <w:pPr>
        <w:pStyle w:val="ListParagraph"/>
        <w:numPr>
          <w:ilvl w:val="0"/>
          <w:numId w:val="56"/>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Širina aparata zaradi transporta in omejenega prostora ne sme presegati 55 cm</w:t>
      </w:r>
    </w:p>
    <w:p w14:paraId="6A1D6AAF" w14:textId="172468F7" w:rsidR="0082071E" w:rsidRPr="0082071E" w:rsidRDefault="0082071E" w:rsidP="000F5756">
      <w:pPr>
        <w:pStyle w:val="ListParagraph"/>
        <w:numPr>
          <w:ilvl w:val="0"/>
          <w:numId w:val="57"/>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Zahtevani prikazi:</w:t>
      </w:r>
    </w:p>
    <w:p w14:paraId="14FF3533" w14:textId="77777777" w:rsidR="0082071E" w:rsidRDefault="0082071E" w:rsidP="000F5756">
      <w:pPr>
        <w:pStyle w:val="ListParagraph"/>
        <w:numPr>
          <w:ilvl w:val="0"/>
          <w:numId w:val="5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2 D, globina za namen ocene ščitnice</w:t>
      </w:r>
    </w:p>
    <w:p w14:paraId="7E928314" w14:textId="77777777" w:rsidR="0082071E" w:rsidRDefault="0082071E" w:rsidP="000F5756">
      <w:pPr>
        <w:pStyle w:val="ListParagraph"/>
        <w:numPr>
          <w:ilvl w:val="0"/>
          <w:numId w:val="5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B mode, M mode</w:t>
      </w:r>
    </w:p>
    <w:p w14:paraId="0A609F1C" w14:textId="77777777" w:rsidR="0082071E" w:rsidRDefault="0082071E" w:rsidP="000F5756">
      <w:pPr>
        <w:pStyle w:val="ListParagraph"/>
        <w:numPr>
          <w:ilvl w:val="0"/>
          <w:numId w:val="5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Barvni prikaz toka (Color in Power Doppler), barvni tkivni Doppler</w:t>
      </w:r>
    </w:p>
    <w:p w14:paraId="06B1382D" w14:textId="3570BEF4" w:rsidR="0082071E" w:rsidRDefault="0082071E" w:rsidP="000F5756">
      <w:pPr>
        <w:pStyle w:val="ListParagraph"/>
        <w:numPr>
          <w:ilvl w:val="0"/>
          <w:numId w:val="5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Pr>
          <w:rFonts w:ascii="Arial" w:hAnsi="Arial" w:cs="Arial"/>
          <w:sz w:val="18"/>
          <w:szCs w:val="18"/>
        </w:rPr>
        <w:t>S</w:t>
      </w:r>
      <w:r w:rsidRPr="0082071E">
        <w:rPr>
          <w:rFonts w:ascii="Arial" w:hAnsi="Arial" w:cs="Arial"/>
          <w:sz w:val="18"/>
          <w:szCs w:val="18"/>
        </w:rPr>
        <w:t>pektralni prikaz hitrosti toka z možnostjo Dopplerskih meritev v živi in zmrznjeni sliki z avtomatsko korekcijo</w:t>
      </w:r>
      <w:r>
        <w:rPr>
          <w:rFonts w:ascii="Arial" w:hAnsi="Arial" w:cs="Arial"/>
          <w:sz w:val="18"/>
          <w:szCs w:val="18"/>
        </w:rPr>
        <w:t xml:space="preserve"> </w:t>
      </w:r>
      <w:r w:rsidRPr="0082071E">
        <w:rPr>
          <w:rFonts w:ascii="Arial" w:hAnsi="Arial" w:cs="Arial"/>
          <w:sz w:val="18"/>
          <w:szCs w:val="18"/>
        </w:rPr>
        <w:t xml:space="preserve">vpadnega kota </w:t>
      </w:r>
    </w:p>
    <w:p w14:paraId="0547F013" w14:textId="77777777" w:rsidR="0082071E" w:rsidRDefault="0082071E" w:rsidP="000F5756">
      <w:pPr>
        <w:pStyle w:val="ListParagraph"/>
        <w:numPr>
          <w:ilvl w:val="0"/>
          <w:numId w:val="5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Trojni (Triplex) prikaz: 2D + PW + CF</w:t>
      </w:r>
    </w:p>
    <w:p w14:paraId="42DE8582" w14:textId="77777777" w:rsidR="0082071E" w:rsidRDefault="0082071E" w:rsidP="000F5756">
      <w:pPr>
        <w:pStyle w:val="ListParagraph"/>
        <w:numPr>
          <w:ilvl w:val="0"/>
          <w:numId w:val="5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Enostaven dostop do meritev (želen 1 korak)</w:t>
      </w:r>
    </w:p>
    <w:p w14:paraId="4AE9DF3B" w14:textId="77777777" w:rsidR="0082071E" w:rsidRDefault="0082071E" w:rsidP="000F5756">
      <w:pPr>
        <w:pStyle w:val="ListParagraph"/>
        <w:numPr>
          <w:ilvl w:val="0"/>
          <w:numId w:val="5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Zumiranje UZ slike ob majhni izgubi kvalitete</w:t>
      </w:r>
    </w:p>
    <w:p w14:paraId="3404DA27" w14:textId="77777777" w:rsidR="0082071E" w:rsidRDefault="0082071E" w:rsidP="000F5756">
      <w:pPr>
        <w:pStyle w:val="ListParagraph"/>
        <w:numPr>
          <w:ilvl w:val="0"/>
          <w:numId w:val="5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Linearna sonda mora omogočati trapezoidni prikaz</w:t>
      </w:r>
    </w:p>
    <w:p w14:paraId="3B5FB55D" w14:textId="77777777" w:rsidR="0082071E" w:rsidRDefault="0082071E" w:rsidP="000F5756">
      <w:pPr>
        <w:pStyle w:val="ListParagraph"/>
        <w:numPr>
          <w:ilvl w:val="0"/>
          <w:numId w:val="5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Dvojni prikazi (dvojni B mode, dvojni B mode in Color)</w:t>
      </w:r>
    </w:p>
    <w:p w14:paraId="1ADDF19E" w14:textId="4E8E1245" w:rsidR="0082071E" w:rsidRPr="0082071E" w:rsidRDefault="0082071E" w:rsidP="000F5756">
      <w:pPr>
        <w:pStyle w:val="ListParagraph"/>
        <w:numPr>
          <w:ilvl w:val="0"/>
          <w:numId w:val="5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Kontinuirano dinamično fokusiranje (optimalni prikaz vzdolž celotne globine UZ slike)</w:t>
      </w:r>
    </w:p>
    <w:p w14:paraId="4F8AF6B7" w14:textId="5293B32D" w:rsidR="0082071E" w:rsidRPr="0082071E" w:rsidRDefault="0082071E" w:rsidP="000F5756">
      <w:pPr>
        <w:pStyle w:val="ListParagraph"/>
        <w:numPr>
          <w:ilvl w:val="0"/>
          <w:numId w:val="57"/>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Programska oprema</w:t>
      </w:r>
    </w:p>
    <w:p w14:paraId="3E70CF9F" w14:textId="77777777" w:rsidR="0082071E" w:rsidRDefault="0082071E" w:rsidP="000F5756">
      <w:pPr>
        <w:pStyle w:val="ListParagraph"/>
        <w:numPr>
          <w:ilvl w:val="0"/>
          <w:numId w:val="59"/>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Programska oprema za tirološke meritve (možnost vsaj 10 meritev na 1 ekranu)</w:t>
      </w:r>
    </w:p>
    <w:p w14:paraId="1159376D" w14:textId="77777777" w:rsidR="0082071E" w:rsidRDefault="0082071E" w:rsidP="000F5756">
      <w:pPr>
        <w:pStyle w:val="ListParagraph"/>
        <w:numPr>
          <w:ilvl w:val="0"/>
          <w:numId w:val="59"/>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Programska oprema za redukcijo šuma v UZ sliki, brez izgube koristnih informacij (vsaj 8 stopenj)</w:t>
      </w:r>
    </w:p>
    <w:p w14:paraId="2D962E4E" w14:textId="77777777" w:rsidR="0082071E" w:rsidRDefault="0082071E" w:rsidP="000F5756">
      <w:pPr>
        <w:pStyle w:val="ListParagraph"/>
        <w:numPr>
          <w:ilvl w:val="0"/>
          <w:numId w:val="59"/>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Programska oprema za sestavljen UZ prikaz</w:t>
      </w:r>
    </w:p>
    <w:p w14:paraId="3098E81E" w14:textId="71463618" w:rsidR="0082071E" w:rsidRPr="0082071E" w:rsidRDefault="0082071E" w:rsidP="000F5756">
      <w:pPr>
        <w:pStyle w:val="ListParagraph"/>
        <w:numPr>
          <w:ilvl w:val="0"/>
          <w:numId w:val="59"/>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Programska oprema za elastografijo</w:t>
      </w:r>
    </w:p>
    <w:p w14:paraId="1D7E98FB" w14:textId="77777777" w:rsidR="0082071E" w:rsidRDefault="0082071E" w:rsidP="000F5756">
      <w:pPr>
        <w:pStyle w:val="ListParagraph"/>
        <w:numPr>
          <w:ilvl w:val="0"/>
          <w:numId w:val="57"/>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Sonde:</w:t>
      </w:r>
    </w:p>
    <w:p w14:paraId="6242ED1C" w14:textId="2380AEBA" w:rsidR="0082071E" w:rsidRDefault="0082071E" w:rsidP="000F5756">
      <w:pPr>
        <w:pStyle w:val="ListParagraph"/>
        <w:numPr>
          <w:ilvl w:val="0"/>
          <w:numId w:val="60"/>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Linearna UZ sonda za pregled ščitnice z vidnim poljem 4</w:t>
      </w:r>
      <w:r w:rsidR="000B4574">
        <w:rPr>
          <w:rFonts w:ascii="Arial" w:hAnsi="Arial" w:cs="Arial"/>
          <w:sz w:val="18"/>
          <w:szCs w:val="18"/>
        </w:rPr>
        <w:t>-</w:t>
      </w:r>
      <w:r w:rsidRPr="0082071E">
        <w:rPr>
          <w:rFonts w:ascii="Arial" w:hAnsi="Arial" w:cs="Arial"/>
          <w:sz w:val="18"/>
          <w:szCs w:val="18"/>
        </w:rPr>
        <w:t>5 cm, frekvenčni razpon vsaj 6</w:t>
      </w:r>
      <w:r w:rsidR="000B4574">
        <w:rPr>
          <w:rFonts w:ascii="Arial" w:hAnsi="Arial" w:cs="Arial"/>
          <w:sz w:val="18"/>
          <w:szCs w:val="18"/>
        </w:rPr>
        <w:t>-</w:t>
      </w:r>
      <w:r w:rsidRPr="0082071E">
        <w:rPr>
          <w:rFonts w:ascii="Arial" w:hAnsi="Arial" w:cs="Arial"/>
          <w:sz w:val="18"/>
          <w:szCs w:val="18"/>
        </w:rPr>
        <w:t>12 MHz, plastični rob vzdolž širine sonde pod 1 mm</w:t>
      </w:r>
    </w:p>
    <w:p w14:paraId="2C69FE01" w14:textId="731181E4" w:rsidR="0082071E" w:rsidRPr="0082071E" w:rsidRDefault="0082071E" w:rsidP="000F5756">
      <w:pPr>
        <w:pStyle w:val="ListParagraph"/>
        <w:numPr>
          <w:ilvl w:val="0"/>
          <w:numId w:val="60"/>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Možnost nadgradnje z linearno sondo za pregled ščitnice z vidnim poljem vsaj 9 cm, frekvenčni razpon vsaj 5</w:t>
      </w:r>
      <w:r w:rsidR="000B4574">
        <w:rPr>
          <w:rFonts w:ascii="Arial" w:hAnsi="Arial" w:cs="Arial"/>
          <w:sz w:val="18"/>
          <w:szCs w:val="18"/>
        </w:rPr>
        <w:t>-</w:t>
      </w:r>
      <w:r w:rsidRPr="0082071E">
        <w:rPr>
          <w:rFonts w:ascii="Arial" w:hAnsi="Arial" w:cs="Arial"/>
          <w:sz w:val="18"/>
          <w:szCs w:val="18"/>
        </w:rPr>
        <w:t>10 MHz</w:t>
      </w:r>
    </w:p>
    <w:p w14:paraId="4BF081FD" w14:textId="77777777" w:rsidR="0082071E" w:rsidRDefault="0082071E" w:rsidP="000F5756">
      <w:pPr>
        <w:pStyle w:val="ListParagraph"/>
        <w:numPr>
          <w:ilvl w:val="0"/>
          <w:numId w:val="57"/>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Črno-beli termični tiskalnik in mesto za tiskalnik</w:t>
      </w:r>
    </w:p>
    <w:p w14:paraId="3B7911DC" w14:textId="77777777" w:rsidR="0082071E" w:rsidRDefault="0082071E" w:rsidP="000F5756">
      <w:pPr>
        <w:pStyle w:val="ListParagraph"/>
        <w:numPr>
          <w:ilvl w:val="0"/>
          <w:numId w:val="57"/>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lastRenderedPageBreak/>
        <w:t>Vhodi za sonde: vsaj dva enakovredna vhoda za sonde z elektronskim preklopom</w:t>
      </w:r>
    </w:p>
    <w:p w14:paraId="3DF7C8CB" w14:textId="49CF944C" w:rsidR="0082071E" w:rsidRPr="0082071E" w:rsidRDefault="0082071E" w:rsidP="000F5756">
      <w:pPr>
        <w:pStyle w:val="ListParagraph"/>
        <w:numPr>
          <w:ilvl w:val="0"/>
          <w:numId w:val="57"/>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 xml:space="preserve">Izhodi: </w:t>
      </w:r>
    </w:p>
    <w:p w14:paraId="1340FC59" w14:textId="77777777" w:rsidR="0082071E" w:rsidRDefault="0082071E" w:rsidP="000F5756">
      <w:pPr>
        <w:pStyle w:val="ListParagraph"/>
        <w:numPr>
          <w:ilvl w:val="0"/>
          <w:numId w:val="61"/>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DVI izhod (digitalni video) za priklop dodatnega monitorja</w:t>
      </w:r>
    </w:p>
    <w:p w14:paraId="341F673C" w14:textId="45957F49" w:rsidR="0082071E" w:rsidRPr="0082071E" w:rsidRDefault="0082071E" w:rsidP="000F5756">
      <w:pPr>
        <w:pStyle w:val="ListParagraph"/>
        <w:numPr>
          <w:ilvl w:val="0"/>
          <w:numId w:val="61"/>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USB izhod za shranjevanje slik in filmov na zunanje spominske medije</w:t>
      </w:r>
    </w:p>
    <w:p w14:paraId="33C83766" w14:textId="1EFE5C9C" w:rsidR="0082071E" w:rsidRPr="0082071E" w:rsidRDefault="0082071E" w:rsidP="000F5756">
      <w:pPr>
        <w:pStyle w:val="ListParagraph"/>
        <w:numPr>
          <w:ilvl w:val="0"/>
          <w:numId w:val="62"/>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Arhiviranje in dokumentiranje slik:</w:t>
      </w:r>
    </w:p>
    <w:p w14:paraId="363B9638" w14:textId="77777777" w:rsidR="0082071E" w:rsidRDefault="0082071E" w:rsidP="000F5756">
      <w:pPr>
        <w:pStyle w:val="ListParagraph"/>
        <w:numPr>
          <w:ilvl w:val="0"/>
          <w:numId w:val="63"/>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Interni slikovni arhiv na trdem disku kapacitete vsaj 1 TB</w:t>
      </w:r>
    </w:p>
    <w:p w14:paraId="110F2D50" w14:textId="77777777" w:rsidR="0082071E" w:rsidRDefault="0082071E" w:rsidP="000F5756">
      <w:pPr>
        <w:pStyle w:val="ListParagraph"/>
        <w:numPr>
          <w:ilvl w:val="0"/>
          <w:numId w:val="63"/>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Dokumentiranje na ČB printer</w:t>
      </w:r>
    </w:p>
    <w:p w14:paraId="1A263C92" w14:textId="77777777" w:rsidR="0082071E" w:rsidRDefault="0082071E" w:rsidP="000F5756">
      <w:pPr>
        <w:pStyle w:val="ListParagraph"/>
        <w:numPr>
          <w:ilvl w:val="0"/>
          <w:numId w:val="63"/>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Dokumentiranje na interni USB, DVD/CD</w:t>
      </w:r>
    </w:p>
    <w:p w14:paraId="16A0A778" w14:textId="77777777" w:rsidR="0082071E" w:rsidRDefault="0082071E" w:rsidP="000F5756">
      <w:pPr>
        <w:pStyle w:val="ListParagraph"/>
        <w:numPr>
          <w:ilvl w:val="0"/>
          <w:numId w:val="62"/>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Možnost DICOM komunikacije</w:t>
      </w:r>
    </w:p>
    <w:p w14:paraId="20902605" w14:textId="70CD7F7C" w:rsidR="0082071E" w:rsidRPr="0082071E" w:rsidRDefault="0082071E" w:rsidP="000F5756">
      <w:pPr>
        <w:pStyle w:val="ListParagraph"/>
        <w:numPr>
          <w:ilvl w:val="0"/>
          <w:numId w:val="62"/>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 xml:space="preserve">Delovne značilnosti: </w:t>
      </w:r>
    </w:p>
    <w:p w14:paraId="76740E84" w14:textId="77777777" w:rsidR="0082071E" w:rsidRDefault="0082071E" w:rsidP="000F5756">
      <w:pPr>
        <w:pStyle w:val="ListParagraph"/>
        <w:numPr>
          <w:ilvl w:val="0"/>
          <w:numId w:val="64"/>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Čas potreben za zagon: 2 minuti ali manj</w:t>
      </w:r>
    </w:p>
    <w:p w14:paraId="45850934" w14:textId="0FB0387F" w:rsidR="0082071E" w:rsidRPr="0082071E" w:rsidRDefault="0082071E" w:rsidP="000F5756">
      <w:pPr>
        <w:pStyle w:val="ListParagraph"/>
        <w:numPr>
          <w:ilvl w:val="0"/>
          <w:numId w:val="64"/>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Čas, potreben za zaustavitev: 5 minut ali manj</w:t>
      </w:r>
    </w:p>
    <w:p w14:paraId="1E0264EC" w14:textId="77777777" w:rsidR="0082071E" w:rsidRPr="00CB7FDC" w:rsidRDefault="0082071E" w:rsidP="000F5756">
      <w:pPr>
        <w:pStyle w:val="ListParagraph"/>
        <w:numPr>
          <w:ilvl w:val="0"/>
          <w:numId w:val="65"/>
        </w:numPr>
        <w:autoSpaceDE w:val="0"/>
        <w:autoSpaceDN w:val="0"/>
        <w:adjustRightInd w:val="0"/>
        <w:spacing w:before="60" w:after="60"/>
        <w:ind w:right="-765"/>
        <w:contextualSpacing w:val="0"/>
        <w:jc w:val="both"/>
        <w:rPr>
          <w:rFonts w:ascii="Arial" w:hAnsi="Arial" w:cs="Arial"/>
          <w:sz w:val="18"/>
          <w:szCs w:val="18"/>
        </w:rPr>
      </w:pPr>
      <w:r w:rsidRPr="00CB7FDC">
        <w:rPr>
          <w:rFonts w:ascii="Arial" w:hAnsi="Arial" w:cs="Arial"/>
          <w:sz w:val="18"/>
          <w:szCs w:val="18"/>
        </w:rPr>
        <w:t>Aparat mora biti povezljiv v lokalno omrežje</w:t>
      </w:r>
    </w:p>
    <w:p w14:paraId="6ABC57CA" w14:textId="77777777" w:rsidR="001F5A88" w:rsidRDefault="001F5A88" w:rsidP="001F5A88">
      <w:pPr>
        <w:spacing w:before="225" w:after="0" w:line="260" w:lineRule="exact"/>
        <w:jc w:val="both"/>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9070"/>
      </w:tblGrid>
      <w:tr w:rsidR="001F5A88" w:rsidRPr="00CA7603" w14:paraId="29378C09" w14:textId="77777777" w:rsidTr="00381897">
        <w:tc>
          <w:tcPr>
            <w:tcW w:w="5000" w:type="pct"/>
            <w:tcBorders>
              <w:top w:val="single" w:sz="25" w:space="0" w:color="000000"/>
              <w:bottom w:val="single" w:sz="25" w:space="0" w:color="000000"/>
            </w:tcBorders>
            <w:shd w:val="clear" w:color="auto" w:fill="000000"/>
            <w:tcMar>
              <w:top w:w="75" w:type="dxa"/>
              <w:bottom w:w="75" w:type="dxa"/>
            </w:tcMar>
            <w:vAlign w:val="center"/>
          </w:tcPr>
          <w:p w14:paraId="5680E0A9" w14:textId="2576F050" w:rsidR="001F5A88" w:rsidRPr="00CA7603" w:rsidRDefault="001F5A88" w:rsidP="00381897">
            <w:r>
              <w:rPr>
                <w:rFonts w:ascii="Arial" w:hAnsi="Arial" w:cs="Arial"/>
                <w:b/>
                <w:bCs/>
                <w:color w:val="FFFFFF"/>
                <w:position w:val="-3"/>
                <w:sz w:val="20"/>
                <w:szCs w:val="20"/>
                <w:shd w:val="clear" w:color="auto" w:fill="000000"/>
              </w:rPr>
              <w:t>Ostale zahteve za sklop</w:t>
            </w:r>
            <w:r w:rsidR="00667C3B">
              <w:rPr>
                <w:rFonts w:ascii="Arial" w:hAnsi="Arial" w:cs="Arial"/>
                <w:b/>
                <w:bCs/>
                <w:color w:val="FFFFFF"/>
                <w:position w:val="-3"/>
                <w:sz w:val="20"/>
                <w:szCs w:val="20"/>
                <w:shd w:val="clear" w:color="auto" w:fill="000000"/>
              </w:rPr>
              <w:t xml:space="preserve"> 6</w:t>
            </w:r>
          </w:p>
        </w:tc>
      </w:tr>
    </w:tbl>
    <w:p w14:paraId="41EFC0F1" w14:textId="5EEDE2A2" w:rsidR="00C44727" w:rsidRPr="00731494" w:rsidRDefault="00667C3B" w:rsidP="00C44727">
      <w:pPr>
        <w:spacing w:before="225" w:after="0" w:line="260" w:lineRule="exact"/>
        <w:jc w:val="both"/>
        <w:rPr>
          <w:rFonts w:ascii="Arial" w:hAnsi="Arial" w:cs="Arial"/>
          <w:b/>
          <w:sz w:val="18"/>
          <w:szCs w:val="18"/>
        </w:rPr>
      </w:pPr>
      <w:r>
        <w:rPr>
          <w:rFonts w:ascii="Arial" w:hAnsi="Arial" w:cs="Arial"/>
          <w:b/>
          <w:sz w:val="18"/>
          <w:szCs w:val="18"/>
        </w:rPr>
        <w:t>8</w:t>
      </w:r>
      <w:r w:rsidR="00C44727" w:rsidRPr="00731494">
        <w:rPr>
          <w:rFonts w:ascii="Arial" w:hAnsi="Arial" w:cs="Arial"/>
          <w:b/>
          <w:sz w:val="18"/>
          <w:szCs w:val="18"/>
        </w:rPr>
        <w:t xml:space="preserve">. ROK DOBAVE OPREME </w:t>
      </w:r>
    </w:p>
    <w:p w14:paraId="25C9A782" w14:textId="77777777" w:rsidR="00C44727" w:rsidRPr="00731494" w:rsidRDefault="00C44727" w:rsidP="00C44727">
      <w:pPr>
        <w:spacing w:after="0" w:line="260" w:lineRule="exact"/>
        <w:jc w:val="both"/>
        <w:rPr>
          <w:rFonts w:ascii="Arial" w:hAnsi="Arial" w:cs="Arial"/>
          <w:b/>
          <w:sz w:val="20"/>
          <w:szCs w:val="20"/>
        </w:rPr>
      </w:pPr>
    </w:p>
    <w:p w14:paraId="442BE46B" w14:textId="77777777" w:rsidR="00C44727" w:rsidRPr="00731494" w:rsidRDefault="00C44727" w:rsidP="00C44727">
      <w:pPr>
        <w:spacing w:after="0" w:line="260" w:lineRule="exact"/>
        <w:jc w:val="both"/>
        <w:rPr>
          <w:rFonts w:ascii="Arial" w:hAnsi="Arial" w:cs="Arial"/>
          <w:sz w:val="18"/>
          <w:szCs w:val="18"/>
        </w:rPr>
      </w:pPr>
      <w:r w:rsidRPr="00731494">
        <w:rPr>
          <w:rFonts w:ascii="Arial" w:hAnsi="Arial" w:cs="Arial"/>
          <w:sz w:val="18"/>
          <w:szCs w:val="18"/>
        </w:rPr>
        <w:t xml:space="preserve">Skrajni rok dobave opreme je </w:t>
      </w:r>
      <w:r>
        <w:rPr>
          <w:rFonts w:ascii="Arial" w:hAnsi="Arial" w:cs="Arial"/>
          <w:sz w:val="18"/>
          <w:szCs w:val="18"/>
        </w:rPr>
        <w:t>trideset (30)</w:t>
      </w:r>
      <w:r w:rsidRPr="00731494">
        <w:rPr>
          <w:rFonts w:ascii="Arial" w:hAnsi="Arial" w:cs="Arial"/>
          <w:sz w:val="18"/>
          <w:szCs w:val="18"/>
        </w:rPr>
        <w:t xml:space="preserve"> dni po datumu sklenitve pogodbe. </w:t>
      </w:r>
      <w:r w:rsidRPr="00731494">
        <w:rPr>
          <w:rFonts w:ascii="Arial" w:hAnsi="Arial" w:cs="Arial"/>
          <w:color w:val="000000"/>
          <w:sz w:val="18"/>
          <w:szCs w:val="18"/>
        </w:rPr>
        <w:t>Namestitev opreme in usposabljanje uporabnikov opreme se izvede vključno do navedenega roka.</w:t>
      </w:r>
    </w:p>
    <w:p w14:paraId="62E6AD91" w14:textId="77777777" w:rsidR="00C44727" w:rsidRPr="00731494" w:rsidRDefault="00C44727" w:rsidP="00C44727">
      <w:pPr>
        <w:spacing w:after="0" w:line="260" w:lineRule="exact"/>
        <w:jc w:val="both"/>
        <w:rPr>
          <w:rFonts w:ascii="Arial" w:hAnsi="Arial" w:cs="Arial"/>
          <w:sz w:val="18"/>
          <w:szCs w:val="18"/>
        </w:rPr>
      </w:pPr>
    </w:p>
    <w:p w14:paraId="469D8591" w14:textId="77777777" w:rsidR="00C44727" w:rsidRPr="00731494" w:rsidRDefault="00C44727" w:rsidP="00C44727">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2419E91D" w14:textId="77777777" w:rsidR="00C44727" w:rsidRPr="00731494" w:rsidRDefault="00C44727" w:rsidP="00C44727">
      <w:pPr>
        <w:spacing w:before="225" w:after="225"/>
        <w:jc w:val="both"/>
        <w:rPr>
          <w:rFonts w:ascii="Arial" w:hAnsi="Arial" w:cs="Arial"/>
          <w:sz w:val="18"/>
          <w:szCs w:val="18"/>
        </w:rPr>
      </w:pPr>
      <w:r w:rsidRPr="00731494">
        <w:rPr>
          <w:rFonts w:ascii="Arial" w:hAnsi="Arial" w:cs="Arial"/>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1110C46C" w14:textId="671C5C2E" w:rsidR="00C44727" w:rsidRPr="00731494" w:rsidRDefault="00667C3B" w:rsidP="00C44727">
      <w:pPr>
        <w:spacing w:after="0" w:line="260" w:lineRule="exact"/>
        <w:jc w:val="both"/>
        <w:rPr>
          <w:rFonts w:ascii="Arial" w:hAnsi="Arial" w:cs="Arial"/>
          <w:b/>
          <w:sz w:val="18"/>
          <w:szCs w:val="18"/>
        </w:rPr>
      </w:pPr>
      <w:r>
        <w:rPr>
          <w:rFonts w:ascii="Arial" w:hAnsi="Arial" w:cs="Arial"/>
          <w:b/>
          <w:sz w:val="18"/>
          <w:szCs w:val="18"/>
        </w:rPr>
        <w:t>9</w:t>
      </w:r>
      <w:r w:rsidR="00C44727" w:rsidRPr="00731494">
        <w:rPr>
          <w:rFonts w:ascii="Arial" w:hAnsi="Arial" w:cs="Arial"/>
          <w:b/>
          <w:sz w:val="18"/>
          <w:szCs w:val="18"/>
        </w:rPr>
        <w:t xml:space="preserve">. LOKACIJA DOBAVE OPREME IN PREVZEM OPREME </w:t>
      </w:r>
    </w:p>
    <w:p w14:paraId="4B4C1044" w14:textId="77777777" w:rsidR="00C44727" w:rsidRPr="00731494" w:rsidRDefault="00C44727" w:rsidP="00C44727">
      <w:pPr>
        <w:pStyle w:val="BodyText2"/>
        <w:spacing w:line="260" w:lineRule="exact"/>
        <w:rPr>
          <w:rFonts w:cs="Arial"/>
          <w:b/>
          <w:sz w:val="18"/>
          <w:szCs w:val="18"/>
        </w:rPr>
      </w:pPr>
    </w:p>
    <w:p w14:paraId="4018E0E9" w14:textId="77777777" w:rsidR="00C44727" w:rsidRPr="00731494" w:rsidRDefault="00C44727" w:rsidP="00C44727">
      <w:pPr>
        <w:pStyle w:val="CommentText"/>
        <w:jc w:val="both"/>
        <w:rPr>
          <w:rFonts w:ascii="Arial" w:hAnsi="Arial" w:cs="Arial"/>
          <w:sz w:val="18"/>
          <w:szCs w:val="18"/>
        </w:rPr>
      </w:pPr>
      <w:r w:rsidRPr="00731494">
        <w:rPr>
          <w:rFonts w:ascii="Arial" w:hAnsi="Arial" w:cs="Arial"/>
          <w:sz w:val="18"/>
          <w:szCs w:val="18"/>
        </w:rPr>
        <w:t xml:space="preserve">Količinski in kakovostni prevzem dobavljene opreme se izvrši zapisniško ob dobavi opreme na lokaciji naročnika, ki jo bo naročnik natančno določil po podpisu pogodbe. Prevzemni zapisnik podpišeta pooblaščena predstavnika ponudnika in naročnika. </w:t>
      </w:r>
    </w:p>
    <w:p w14:paraId="15792D2E" w14:textId="77777777" w:rsidR="00C44727" w:rsidRPr="00731494" w:rsidRDefault="00C44727" w:rsidP="00C44727">
      <w:pPr>
        <w:pStyle w:val="CommentText"/>
        <w:jc w:val="both"/>
        <w:rPr>
          <w:rFonts w:ascii="Arial" w:hAnsi="Arial" w:cs="Arial"/>
          <w:sz w:val="18"/>
          <w:szCs w:val="18"/>
        </w:rPr>
      </w:pPr>
      <w:r w:rsidRPr="00731494">
        <w:rPr>
          <w:rFonts w:ascii="Arial" w:hAnsi="Arial" w:cs="Arial"/>
          <w:sz w:val="18"/>
          <w:szCs w:val="18"/>
        </w:rPr>
        <w:t>Oprema mora biti ob dobavi dostavljena in razložena v prostore naročnika.</w:t>
      </w:r>
    </w:p>
    <w:p w14:paraId="64C6EBB7" w14:textId="77777777" w:rsidR="00C44727" w:rsidRPr="00731494" w:rsidRDefault="00C44727" w:rsidP="00C44727">
      <w:pPr>
        <w:spacing w:line="260" w:lineRule="exact"/>
        <w:jc w:val="both"/>
        <w:rPr>
          <w:rFonts w:ascii="Arial" w:hAnsi="Arial" w:cs="Arial"/>
          <w:sz w:val="18"/>
          <w:szCs w:val="18"/>
          <w:u w:val="single"/>
        </w:rPr>
      </w:pPr>
      <w:r w:rsidRPr="00731494">
        <w:rPr>
          <w:rFonts w:ascii="Arial" w:hAnsi="Arial" w:cs="Arial"/>
          <w:sz w:val="18"/>
          <w:szCs w:val="18"/>
          <w:u w:val="single"/>
        </w:rPr>
        <w:t>Ponudnik mora ob prevzemu opreme naročniku predložiti:</w:t>
      </w:r>
    </w:p>
    <w:p w14:paraId="3E4DB98D" w14:textId="77777777" w:rsidR="00C44727" w:rsidRPr="00731494" w:rsidRDefault="00C44727" w:rsidP="00C44727">
      <w:pPr>
        <w:numPr>
          <w:ilvl w:val="0"/>
          <w:numId w:val="14"/>
        </w:numPr>
        <w:spacing w:after="0"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46D4298B" w14:textId="77777777" w:rsidR="00C44727" w:rsidRPr="00731494" w:rsidRDefault="00C44727" w:rsidP="00C44727">
      <w:pPr>
        <w:numPr>
          <w:ilvl w:val="0"/>
          <w:numId w:val="14"/>
        </w:numPr>
        <w:spacing w:after="0" w:line="260" w:lineRule="exact"/>
        <w:jc w:val="both"/>
        <w:rPr>
          <w:rFonts w:ascii="Arial" w:hAnsi="Arial" w:cs="Arial"/>
          <w:sz w:val="18"/>
          <w:szCs w:val="18"/>
        </w:rPr>
      </w:pPr>
      <w:r w:rsidRPr="00731494">
        <w:rPr>
          <w:rFonts w:ascii="Arial" w:hAnsi="Arial" w:cs="Arial"/>
          <w:sz w:val="18"/>
          <w:szCs w:val="18"/>
        </w:rPr>
        <w:t>potrjene garancijske liste za opremo,</w:t>
      </w:r>
    </w:p>
    <w:p w14:paraId="544A92BC" w14:textId="77777777" w:rsidR="00C44727" w:rsidRPr="00731494" w:rsidRDefault="00C44727" w:rsidP="00C44727">
      <w:pPr>
        <w:numPr>
          <w:ilvl w:val="0"/>
          <w:numId w:val="14"/>
        </w:numPr>
        <w:spacing w:after="0"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4BEC1CF3" w14:textId="77777777" w:rsidR="00C44727" w:rsidRPr="00731494" w:rsidRDefault="00C44727" w:rsidP="00C44727">
      <w:pPr>
        <w:numPr>
          <w:ilvl w:val="0"/>
          <w:numId w:val="14"/>
        </w:numPr>
        <w:spacing w:after="0"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3C1F6A46" w14:textId="77777777" w:rsidR="00C44727" w:rsidRPr="00731494" w:rsidRDefault="00C44727" w:rsidP="00C44727">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opreme ne bo opravljen. </w:t>
      </w:r>
    </w:p>
    <w:p w14:paraId="1C3CCAA9" w14:textId="77777777" w:rsidR="00C44727" w:rsidRPr="00731494" w:rsidRDefault="00C44727" w:rsidP="00C44727">
      <w:pPr>
        <w:spacing w:after="0" w:line="260" w:lineRule="exact"/>
        <w:jc w:val="both"/>
        <w:rPr>
          <w:rFonts w:ascii="Arial" w:hAnsi="Arial" w:cs="Arial"/>
          <w:sz w:val="18"/>
          <w:szCs w:val="18"/>
        </w:rPr>
      </w:pPr>
    </w:p>
    <w:p w14:paraId="633776F4" w14:textId="77777777" w:rsidR="00C44727" w:rsidRPr="00731494" w:rsidRDefault="00C44727" w:rsidP="00C44727">
      <w:pPr>
        <w:spacing w:after="0" w:line="260" w:lineRule="exact"/>
        <w:jc w:val="both"/>
        <w:rPr>
          <w:rFonts w:ascii="Arial" w:hAnsi="Arial" w:cs="Arial"/>
          <w:sz w:val="18"/>
          <w:szCs w:val="18"/>
        </w:rPr>
      </w:pPr>
      <w:r w:rsidRPr="00731494">
        <w:rPr>
          <w:rFonts w:ascii="Arial" w:hAnsi="Arial" w:cs="Arial"/>
          <w:sz w:val="18"/>
          <w:szCs w:val="18"/>
        </w:rPr>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opreme prekoračen, preide ponudnik v zamudo.</w:t>
      </w:r>
    </w:p>
    <w:p w14:paraId="61DB6C5E" w14:textId="77777777" w:rsidR="00C44727" w:rsidRPr="00731494" w:rsidRDefault="00C44727" w:rsidP="00C44727">
      <w:pPr>
        <w:spacing w:after="0" w:line="260" w:lineRule="exact"/>
        <w:jc w:val="both"/>
        <w:rPr>
          <w:rFonts w:ascii="Arial" w:hAnsi="Arial" w:cs="Arial"/>
          <w:sz w:val="18"/>
          <w:szCs w:val="18"/>
        </w:rPr>
      </w:pPr>
    </w:p>
    <w:p w14:paraId="39D94A69" w14:textId="77777777" w:rsidR="00C44727" w:rsidRPr="00731494" w:rsidRDefault="00C44727" w:rsidP="00C44727">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lastRenderedPageBreak/>
        <w:t xml:space="preserve">V kolikor so ugotovljene napake iz prejšnjega odstavka, se šteje, da prevzem opreme, v skladu z določili iz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izvajalec, vse do odprave z zapisnikom ugotovljenih napak na dostavljeni opremi oz. do končnega prevzema s prevzemnim zapisnikom (ki vključuje tako pravilno dobavo opreme kot tudi izvedbo </w:t>
      </w:r>
      <w:r>
        <w:rPr>
          <w:rFonts w:ascii="Arial" w:hAnsi="Arial" w:cs="Arial"/>
          <w:sz w:val="18"/>
          <w:szCs w:val="18"/>
          <w:shd w:val="clear" w:color="auto" w:fill="FFFFFF"/>
        </w:rPr>
        <w:t xml:space="preserve">inštalacije </w:t>
      </w:r>
      <w:r w:rsidRPr="00731494">
        <w:rPr>
          <w:rFonts w:ascii="Arial" w:hAnsi="Arial" w:cs="Arial"/>
          <w:sz w:val="18"/>
          <w:szCs w:val="18"/>
          <w:shd w:val="clear" w:color="auto" w:fill="FFFFFF"/>
        </w:rPr>
        <w:t>in usposabljanja).</w:t>
      </w:r>
    </w:p>
    <w:p w14:paraId="60086613" w14:textId="77777777" w:rsidR="00C44727" w:rsidRPr="00731494" w:rsidRDefault="00C44727" w:rsidP="00C44727">
      <w:pPr>
        <w:spacing w:after="0" w:line="260" w:lineRule="exact"/>
        <w:jc w:val="both"/>
        <w:rPr>
          <w:rFonts w:ascii="Arial" w:hAnsi="Arial" w:cs="Arial"/>
          <w:sz w:val="18"/>
          <w:szCs w:val="18"/>
        </w:rPr>
      </w:pPr>
    </w:p>
    <w:p w14:paraId="3D40CF21" w14:textId="77777777" w:rsidR="00C44727" w:rsidRPr="00731494" w:rsidRDefault="00C44727" w:rsidP="00C44727">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p>
    <w:p w14:paraId="7A56F1DD" w14:textId="77777777" w:rsidR="00C44727" w:rsidRPr="00731494" w:rsidRDefault="00C44727" w:rsidP="00C44727">
      <w:pPr>
        <w:spacing w:after="0" w:line="260" w:lineRule="exact"/>
        <w:jc w:val="both"/>
        <w:rPr>
          <w:rFonts w:ascii="Arial" w:hAnsi="Arial" w:cs="Arial"/>
          <w:sz w:val="18"/>
          <w:szCs w:val="18"/>
        </w:rPr>
      </w:pPr>
    </w:p>
    <w:p w14:paraId="7489930F" w14:textId="4609502A" w:rsidR="00C44727" w:rsidRPr="00731494" w:rsidRDefault="00993065" w:rsidP="00C44727">
      <w:pPr>
        <w:spacing w:before="225" w:after="0" w:line="260" w:lineRule="exact"/>
        <w:jc w:val="both"/>
        <w:rPr>
          <w:rFonts w:ascii="Arial" w:hAnsi="Arial" w:cs="Arial"/>
          <w:b/>
          <w:sz w:val="18"/>
          <w:szCs w:val="18"/>
        </w:rPr>
      </w:pPr>
      <w:r>
        <w:rPr>
          <w:rFonts w:ascii="Arial" w:hAnsi="Arial" w:cs="Arial"/>
          <w:b/>
          <w:sz w:val="18"/>
          <w:szCs w:val="18"/>
        </w:rPr>
        <w:t>1</w:t>
      </w:r>
      <w:r w:rsidR="00667C3B">
        <w:rPr>
          <w:rFonts w:ascii="Arial" w:hAnsi="Arial" w:cs="Arial"/>
          <w:b/>
          <w:sz w:val="18"/>
          <w:szCs w:val="18"/>
        </w:rPr>
        <w:t>0</w:t>
      </w:r>
      <w:r w:rsidR="00C44727" w:rsidRPr="00731494">
        <w:rPr>
          <w:rFonts w:ascii="Arial" w:hAnsi="Arial" w:cs="Arial"/>
          <w:b/>
          <w:sz w:val="18"/>
          <w:szCs w:val="18"/>
        </w:rPr>
        <w:t xml:space="preserve">. GARANCIJSKI ROK IN ODPRAVA NAPAK V GARANCIJSKEM ROKU </w:t>
      </w:r>
    </w:p>
    <w:p w14:paraId="5CDB9651" w14:textId="77777777" w:rsidR="00C44727" w:rsidRPr="00731494" w:rsidRDefault="00C44727" w:rsidP="00C44727">
      <w:pPr>
        <w:spacing w:after="0" w:line="260" w:lineRule="exact"/>
        <w:jc w:val="both"/>
        <w:rPr>
          <w:rFonts w:ascii="Arial" w:hAnsi="Arial" w:cs="Arial"/>
          <w:b/>
          <w:sz w:val="18"/>
          <w:szCs w:val="18"/>
        </w:rPr>
      </w:pPr>
    </w:p>
    <w:p w14:paraId="6F22829B" w14:textId="77777777" w:rsidR="00C44727" w:rsidRPr="00731494" w:rsidRDefault="00C44727" w:rsidP="000F5756">
      <w:pPr>
        <w:pStyle w:val="ListParagraph"/>
        <w:numPr>
          <w:ilvl w:val="0"/>
          <w:numId w:val="42"/>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19F964B4" w14:textId="77777777" w:rsidR="00C44727" w:rsidRPr="00731494" w:rsidRDefault="00C44727" w:rsidP="00C44727">
      <w:pPr>
        <w:pStyle w:val="ListParagraph"/>
        <w:spacing w:after="0" w:line="260" w:lineRule="exact"/>
        <w:jc w:val="both"/>
        <w:rPr>
          <w:rFonts w:ascii="Arial" w:hAnsi="Arial" w:cs="Arial"/>
          <w:b/>
          <w:sz w:val="18"/>
          <w:szCs w:val="18"/>
        </w:rPr>
      </w:pPr>
    </w:p>
    <w:p w14:paraId="0F99128D" w14:textId="77777777" w:rsidR="00C44727" w:rsidRPr="00BF68CA" w:rsidRDefault="00C44727" w:rsidP="00C44727">
      <w:pPr>
        <w:spacing w:after="120" w:line="260" w:lineRule="exact"/>
        <w:jc w:val="both"/>
        <w:rPr>
          <w:rFonts w:ascii="Arial" w:hAnsi="Arial" w:cs="Arial"/>
          <w:b/>
          <w:sz w:val="18"/>
          <w:szCs w:val="18"/>
        </w:rPr>
      </w:pPr>
      <w:r w:rsidRPr="00731494">
        <w:rPr>
          <w:rFonts w:ascii="Arial" w:hAnsi="Arial" w:cs="Arial"/>
          <w:sz w:val="18"/>
          <w:szCs w:val="18"/>
        </w:rPr>
        <w:t xml:space="preserve">Ponudnik mora za ponujeno opremo zagotoviti garancijo za brezhibno delovanje najmanj za obdobje najmanj </w:t>
      </w:r>
      <w:r>
        <w:rPr>
          <w:rFonts w:ascii="Arial" w:hAnsi="Arial" w:cs="Arial"/>
          <w:sz w:val="18"/>
          <w:szCs w:val="18"/>
        </w:rPr>
        <w:t>24</w:t>
      </w:r>
      <w:r w:rsidRPr="00731494">
        <w:rPr>
          <w:rFonts w:ascii="Arial" w:hAnsi="Arial" w:cs="Arial"/>
          <w:sz w:val="18"/>
          <w:szCs w:val="18"/>
        </w:rPr>
        <w:t xml:space="preserve"> mesecev. Garancijski rok prične teči od dneva podpisa zapisnika o kakovostnem in količinskem prevzemu opreme.</w:t>
      </w:r>
    </w:p>
    <w:p w14:paraId="7E6977CC" w14:textId="77777777" w:rsidR="00C44727" w:rsidRDefault="00C44727" w:rsidP="00C44727">
      <w:pPr>
        <w:spacing w:after="120" w:line="260" w:lineRule="exact"/>
        <w:jc w:val="both"/>
        <w:rPr>
          <w:rFonts w:ascii="Arial" w:hAnsi="Arial" w:cs="Arial"/>
          <w:i/>
          <w:sz w:val="18"/>
          <w:szCs w:val="18"/>
        </w:rPr>
      </w:pPr>
      <w:r w:rsidRPr="00731494">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nove opreme</w:t>
      </w:r>
      <w:r w:rsidRPr="00731494">
        <w:rPr>
          <w:rFonts w:ascii="Arial" w:hAnsi="Arial" w:cs="Arial"/>
          <w:i/>
          <w:sz w:val="18"/>
          <w:szCs w:val="18"/>
        </w:rPr>
        <w:t>.</w:t>
      </w:r>
    </w:p>
    <w:p w14:paraId="2F25BF60" w14:textId="77777777" w:rsidR="00C44727" w:rsidRDefault="00C44727" w:rsidP="00C44727">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p>
    <w:p w14:paraId="562B9FDD" w14:textId="77777777" w:rsidR="00C44727" w:rsidRPr="002F5E12" w:rsidRDefault="00C44727" w:rsidP="000F5756">
      <w:pPr>
        <w:pStyle w:val="ListParagraph"/>
        <w:numPr>
          <w:ilvl w:val="0"/>
          <w:numId w:val="43"/>
        </w:numPr>
        <w:spacing w:after="120" w:line="260" w:lineRule="exact"/>
        <w:ind w:left="714" w:hanging="357"/>
        <w:contextualSpacing w:val="0"/>
        <w:jc w:val="both"/>
        <w:rPr>
          <w:rFonts w:ascii="Arial" w:hAnsi="Arial" w:cs="Arial"/>
          <w:iCs/>
          <w:color w:val="000000" w:themeColor="text1"/>
          <w:sz w:val="18"/>
          <w:szCs w:val="18"/>
        </w:rPr>
      </w:pPr>
      <w:r w:rsidRPr="002F5E12">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2A0C0E4" w14:textId="77777777" w:rsidR="00C44727" w:rsidRPr="002F5E12" w:rsidRDefault="00C44727" w:rsidP="000F5756">
      <w:pPr>
        <w:pStyle w:val="ListParagraph"/>
        <w:numPr>
          <w:ilvl w:val="0"/>
          <w:numId w:val="43"/>
        </w:numPr>
        <w:spacing w:after="120" w:line="260" w:lineRule="exact"/>
        <w:ind w:left="714" w:hanging="357"/>
        <w:contextualSpacing w:val="0"/>
        <w:jc w:val="both"/>
        <w:rPr>
          <w:rFonts w:ascii="Arial" w:hAnsi="Arial" w:cs="Arial"/>
          <w:iCs/>
          <w:color w:val="000000" w:themeColor="text1"/>
          <w:sz w:val="18"/>
          <w:szCs w:val="18"/>
        </w:rPr>
      </w:pPr>
      <w:r w:rsidRPr="002F5E12">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2F5E12">
        <w:rPr>
          <w:color w:val="000000" w:themeColor="text1"/>
          <w:sz w:val="18"/>
          <w:szCs w:val="18"/>
        </w:rPr>
        <w:t xml:space="preserve"> </w:t>
      </w:r>
    </w:p>
    <w:p w14:paraId="4C14E257" w14:textId="77777777" w:rsidR="00C44727" w:rsidRPr="002F5E12" w:rsidRDefault="00C44727" w:rsidP="000F5756">
      <w:pPr>
        <w:pStyle w:val="ListParagraph"/>
        <w:numPr>
          <w:ilvl w:val="0"/>
          <w:numId w:val="43"/>
        </w:numPr>
        <w:spacing w:after="0" w:line="260" w:lineRule="exact"/>
        <w:jc w:val="both"/>
        <w:rPr>
          <w:rFonts w:ascii="Arial" w:hAnsi="Arial" w:cs="Arial"/>
          <w:iCs/>
          <w:color w:val="000000" w:themeColor="text1"/>
          <w:sz w:val="18"/>
          <w:szCs w:val="18"/>
        </w:rPr>
      </w:pPr>
      <w:r w:rsidRPr="002F5E12">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583BF294" w14:textId="77777777" w:rsidR="00C44727" w:rsidRPr="002F5E12" w:rsidRDefault="00C44727" w:rsidP="00C44727">
      <w:pPr>
        <w:spacing w:after="0" w:line="260" w:lineRule="exact"/>
        <w:jc w:val="both"/>
        <w:rPr>
          <w:rFonts w:ascii="Arial" w:hAnsi="Arial" w:cs="Arial"/>
          <w:iCs/>
          <w:color w:val="000000" w:themeColor="text1"/>
          <w:sz w:val="18"/>
          <w:szCs w:val="18"/>
        </w:rPr>
      </w:pPr>
    </w:p>
    <w:p w14:paraId="0ED602D7" w14:textId="77777777" w:rsidR="00C44727" w:rsidRPr="002F5E12" w:rsidRDefault="00C44727" w:rsidP="00C44727">
      <w:pPr>
        <w:spacing w:after="0"/>
        <w:jc w:val="both"/>
        <w:rPr>
          <w:rFonts w:ascii="Arial" w:hAnsi="Arial" w:cs="Arial"/>
          <w:iCs/>
          <w:color w:val="000000" w:themeColor="text1"/>
          <w:sz w:val="18"/>
          <w:szCs w:val="18"/>
        </w:rPr>
      </w:pPr>
      <w:r w:rsidRPr="002F5E12">
        <w:rPr>
          <w:rFonts w:ascii="Arial" w:hAnsi="Arial" w:cs="Arial"/>
          <w:iCs/>
          <w:color w:val="000000" w:themeColor="text1"/>
          <w:sz w:val="18"/>
          <w:szCs w:val="18"/>
        </w:rPr>
        <w:t>Dobavitelj iz naslova rednega preventivnega vzdrževanja in kurativnega vzdrževanja (odprave napak) v garancijski dobi ni upravičen do kakršnegakoli dodatnega plačila.</w:t>
      </w:r>
    </w:p>
    <w:p w14:paraId="4C16D16D" w14:textId="77777777" w:rsidR="00C44727" w:rsidRPr="000E159C" w:rsidRDefault="00C44727" w:rsidP="000E159C">
      <w:pPr>
        <w:spacing w:after="0" w:line="260" w:lineRule="exact"/>
        <w:jc w:val="both"/>
        <w:rPr>
          <w:rFonts w:ascii="Arial" w:hAnsi="Arial" w:cs="Arial"/>
          <w:b/>
          <w:sz w:val="18"/>
          <w:szCs w:val="18"/>
        </w:rPr>
      </w:pPr>
    </w:p>
    <w:p w14:paraId="226D1A44" w14:textId="77777777" w:rsidR="00C44727" w:rsidRPr="00731494" w:rsidRDefault="00C44727" w:rsidP="000F5756">
      <w:pPr>
        <w:pStyle w:val="ListParagraph"/>
        <w:numPr>
          <w:ilvl w:val="0"/>
          <w:numId w:val="42"/>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4E956A1C" w14:textId="77777777" w:rsidR="00C44727" w:rsidRPr="00731494" w:rsidRDefault="00C44727" w:rsidP="00C44727">
      <w:pPr>
        <w:spacing w:after="0" w:line="260" w:lineRule="exact"/>
        <w:jc w:val="both"/>
        <w:rPr>
          <w:rFonts w:ascii="Arial" w:hAnsi="Arial" w:cs="Arial"/>
          <w:sz w:val="18"/>
          <w:szCs w:val="18"/>
        </w:rPr>
      </w:pPr>
    </w:p>
    <w:p w14:paraId="551491FB" w14:textId="3B7BEC50" w:rsidR="00C44727" w:rsidRPr="00731494" w:rsidRDefault="00C44727" w:rsidP="000E159C">
      <w:pPr>
        <w:spacing w:after="120"/>
        <w:jc w:val="both"/>
        <w:rPr>
          <w:rFonts w:ascii="Arial" w:hAnsi="Arial" w:cs="Arial"/>
          <w:sz w:val="18"/>
          <w:szCs w:val="18"/>
        </w:rPr>
      </w:pPr>
      <w:r w:rsidRPr="00731494">
        <w:rPr>
          <w:rFonts w:ascii="Arial" w:hAnsi="Arial" w:cs="Arial"/>
          <w:sz w:val="18"/>
          <w:szCs w:val="18"/>
        </w:rPr>
        <w:t xml:space="preserve">Ponudnik mora v času garancijskega roka zagotavljati brezplačno odpravo napak za ponujeno opremo. Izvajanje odprave napak v času garancijskega roka bo potekalo na lokaciji naročnika ali na drugi lokaciji, po predhodnem dogovoru z naročnikom. Odzivni čas </w:t>
      </w:r>
      <w:r>
        <w:rPr>
          <w:rFonts w:ascii="Arial" w:hAnsi="Arial" w:cs="Arial"/>
          <w:sz w:val="18"/>
          <w:szCs w:val="18"/>
        </w:rPr>
        <w:t xml:space="preserve">serviserja </w:t>
      </w:r>
      <w:r w:rsidRPr="00731494">
        <w:rPr>
          <w:rFonts w:ascii="Arial" w:hAnsi="Arial" w:cs="Arial"/>
          <w:sz w:val="18"/>
          <w:szCs w:val="18"/>
        </w:rPr>
        <w:t xml:space="preserve">je največ </w:t>
      </w:r>
      <w:r w:rsidR="00993065">
        <w:rPr>
          <w:rFonts w:ascii="Arial" w:hAnsi="Arial" w:cs="Arial"/>
          <w:sz w:val="18"/>
          <w:szCs w:val="18"/>
        </w:rPr>
        <w:t>12</w:t>
      </w:r>
      <w:r w:rsidRPr="00731494">
        <w:rPr>
          <w:rFonts w:ascii="Arial" w:hAnsi="Arial" w:cs="Arial"/>
          <w:sz w:val="18"/>
          <w:szCs w:val="18"/>
        </w:rPr>
        <w:t xml:space="preserve"> ur od trenutka obvestila o napaki ali okvari. </w:t>
      </w:r>
      <w:r w:rsidRPr="002C1F5E">
        <w:rPr>
          <w:rFonts w:ascii="Arial" w:hAnsi="Arial" w:cs="Arial"/>
          <w:sz w:val="18"/>
          <w:szCs w:val="18"/>
        </w:rPr>
        <w:t>Odzivni čas predstavlja čas od prijave oziroma obvestila o napaki s strani naročnika, do začetka intervencije in diagnosticiranja napake.</w:t>
      </w:r>
    </w:p>
    <w:p w14:paraId="113133E9" w14:textId="77777777" w:rsidR="00C44727" w:rsidRDefault="00C44727" w:rsidP="000E159C">
      <w:pPr>
        <w:spacing w:after="120"/>
        <w:jc w:val="both"/>
        <w:rPr>
          <w:rFonts w:ascii="Arial" w:hAnsi="Arial" w:cs="Arial"/>
          <w:sz w:val="18"/>
          <w:szCs w:val="18"/>
        </w:rPr>
      </w:pPr>
      <w:r>
        <w:rPr>
          <w:rFonts w:ascii="Arial" w:hAnsi="Arial" w:cs="Arial"/>
          <w:sz w:val="18"/>
          <w:szCs w:val="18"/>
        </w:rPr>
        <w:t xml:space="preserve">Rok za odpravo napak (obdobje, v katerem mora dobavitelj ugotovljene napake odpraviti) je največ štiriindvajset (24) ur 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w:t>
      </w:r>
      <w:r w:rsidRPr="00766CC5">
        <w:rPr>
          <w:rFonts w:ascii="Arial" w:hAnsi="Arial" w:cs="Arial"/>
          <w:sz w:val="18"/>
          <w:szCs w:val="18"/>
        </w:rPr>
        <w:t>brezplačno zagotoviti nadomestno opremo</w:t>
      </w:r>
      <w:r>
        <w:rPr>
          <w:rFonts w:ascii="Arial" w:hAnsi="Arial" w:cs="Arial"/>
          <w:sz w:val="18"/>
          <w:szCs w:val="18"/>
        </w:rPr>
        <w:t>, ki jo lahko naročnik uporablja za čas odprave napak. Dobavitelj iz tega naslova ni upravičen do kakršnegakoli dodatnega plačila.</w:t>
      </w:r>
    </w:p>
    <w:p w14:paraId="6DCBF467" w14:textId="461B1909" w:rsidR="00C44727" w:rsidRPr="000E159C" w:rsidRDefault="00C44727" w:rsidP="000E159C">
      <w:pPr>
        <w:spacing w:after="120"/>
        <w:jc w:val="both"/>
        <w:rPr>
          <w:rFonts w:ascii="Arial" w:hAnsi="Arial" w:cs="Arial"/>
          <w:sz w:val="18"/>
          <w:szCs w:val="18"/>
        </w:rPr>
      </w:pPr>
      <w:r w:rsidRPr="00731494">
        <w:rPr>
          <w:rFonts w:ascii="Arial" w:hAnsi="Arial" w:cs="Arial"/>
          <w:sz w:val="18"/>
          <w:szCs w:val="18"/>
        </w:rPr>
        <w:lastRenderedPageBreak/>
        <w:t xml:space="preserve">V primeru, da po izteku roka za odpravo napake ne bo možno odpraviti napake, ali primeru, da se bo enaka napaka pojavila na isti opremi v času garancijskega roka dvakrat zapovrstjo, lahko naročnik zahteva, da ponudnik brezplačno nadomesti okvarjeno opremo z novo opremo, ki mora biti najmanj enake kvalitete kot nadomeščena oprema. </w:t>
      </w:r>
    </w:p>
    <w:p w14:paraId="7FE37BD2" w14:textId="189C4C16" w:rsidR="00C44727" w:rsidRPr="00731494" w:rsidRDefault="00C44727" w:rsidP="000E159C">
      <w:pPr>
        <w:spacing w:after="120"/>
        <w:jc w:val="both"/>
        <w:rPr>
          <w:rFonts w:ascii="Arial" w:hAnsi="Arial" w:cs="Arial"/>
          <w:b/>
          <w:sz w:val="18"/>
          <w:szCs w:val="18"/>
        </w:rPr>
      </w:pPr>
      <w:r w:rsidRPr="00731494">
        <w:rPr>
          <w:rFonts w:ascii="Arial" w:hAnsi="Arial" w:cs="Arial"/>
          <w:sz w:val="18"/>
          <w:szCs w:val="18"/>
        </w:rPr>
        <w:t>Ponudnik mora vgrajevati le nadomestne dele, za katere jamči proizvajalec predmetne opreme.</w:t>
      </w:r>
    </w:p>
    <w:p w14:paraId="55121EB9" w14:textId="77777777" w:rsidR="00C44727" w:rsidRDefault="00C44727" w:rsidP="00C44727">
      <w:pPr>
        <w:spacing w:after="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na opremi v garancijskem roku, bremenijo ponudnika v celoti. </w:t>
      </w:r>
    </w:p>
    <w:p w14:paraId="33318D94" w14:textId="77777777" w:rsidR="00C44727" w:rsidRPr="00731494" w:rsidRDefault="00C44727" w:rsidP="00C44727">
      <w:pPr>
        <w:spacing w:after="0" w:line="260" w:lineRule="exact"/>
        <w:jc w:val="both"/>
        <w:rPr>
          <w:rFonts w:ascii="Arial" w:hAnsi="Arial" w:cs="Arial"/>
          <w:sz w:val="18"/>
          <w:szCs w:val="18"/>
        </w:rPr>
      </w:pPr>
    </w:p>
    <w:p w14:paraId="0F112F99" w14:textId="6E5533F8" w:rsidR="00C44727" w:rsidRPr="00CB7FDC" w:rsidRDefault="00993065" w:rsidP="00C44727">
      <w:pPr>
        <w:spacing w:line="260" w:lineRule="exact"/>
        <w:jc w:val="both"/>
        <w:rPr>
          <w:rFonts w:ascii="Arial" w:hAnsi="Arial" w:cs="Arial"/>
          <w:b/>
          <w:sz w:val="18"/>
          <w:szCs w:val="18"/>
        </w:rPr>
      </w:pPr>
      <w:r w:rsidRPr="00CB7FDC">
        <w:rPr>
          <w:rFonts w:ascii="Arial" w:hAnsi="Arial" w:cs="Arial"/>
          <w:b/>
          <w:sz w:val="18"/>
          <w:szCs w:val="18"/>
        </w:rPr>
        <w:t>1</w:t>
      </w:r>
      <w:r w:rsidR="00667C3B">
        <w:rPr>
          <w:rFonts w:ascii="Arial" w:hAnsi="Arial" w:cs="Arial"/>
          <w:b/>
          <w:sz w:val="18"/>
          <w:szCs w:val="18"/>
        </w:rPr>
        <w:t>1</w:t>
      </w:r>
      <w:r w:rsidR="00C44727" w:rsidRPr="00CB7FDC">
        <w:rPr>
          <w:rFonts w:ascii="Arial" w:hAnsi="Arial" w:cs="Arial"/>
          <w:b/>
          <w:sz w:val="18"/>
          <w:szCs w:val="18"/>
        </w:rPr>
        <w:t>. INŠTALACIJA OPREME</w:t>
      </w:r>
      <w:r w:rsidR="00CB7FDC" w:rsidRPr="00CB7FDC">
        <w:rPr>
          <w:rFonts w:ascii="Arial" w:hAnsi="Arial" w:cs="Arial"/>
          <w:b/>
          <w:sz w:val="18"/>
          <w:szCs w:val="18"/>
        </w:rPr>
        <w:t xml:space="preserve"> </w:t>
      </w:r>
      <w:r w:rsidR="00C44727" w:rsidRPr="00CB7FDC">
        <w:rPr>
          <w:rFonts w:ascii="Arial" w:hAnsi="Arial" w:cs="Arial"/>
          <w:b/>
          <w:sz w:val="18"/>
          <w:szCs w:val="18"/>
        </w:rPr>
        <w:t xml:space="preserve">  </w:t>
      </w:r>
    </w:p>
    <w:p w14:paraId="5947D064" w14:textId="76A3C89D" w:rsidR="00C44727" w:rsidRPr="00CB7FDC" w:rsidRDefault="00C44727" w:rsidP="000E159C">
      <w:pPr>
        <w:spacing w:after="120"/>
        <w:jc w:val="both"/>
        <w:rPr>
          <w:rFonts w:ascii="Arial" w:hAnsi="Arial" w:cs="Arial"/>
          <w:sz w:val="18"/>
          <w:szCs w:val="18"/>
        </w:rPr>
      </w:pPr>
      <w:r w:rsidRPr="00CB7FDC">
        <w:rPr>
          <w:rFonts w:ascii="Arial" w:hAnsi="Arial" w:cs="Arial"/>
          <w:sz w:val="18"/>
          <w:szCs w:val="18"/>
        </w:rPr>
        <w:t>V ponudbeno ceno mora ponudnik vključiti tudi inštalacijo dobavljene opreme z vsemi morebitnimi postopki kalibracije, ki omogočajo njeno polno uporabo. Postavitev opreme oziroma inštalacijo mora izvesti pooblaščeni serviser, ki mora po izvedeni postavitvi oziroma inštalaciji izdati tudi poročilo o kvalifikaciji postavitve (IQ- Instalation Qualification). Inštalacija opreme bo potekala na lokaciji, ki jo bo naročnik natančneje določil po podpisu pogodbe. Inštalacija opreme se izvede na delovni dan v času, ki bo naknadno dogovorjen z naročnikom.</w:t>
      </w:r>
    </w:p>
    <w:p w14:paraId="3312789A" w14:textId="77777777" w:rsidR="00C44727" w:rsidRPr="00570C18" w:rsidRDefault="00C44727" w:rsidP="00C44727">
      <w:pPr>
        <w:spacing w:after="0" w:line="260" w:lineRule="exact"/>
        <w:jc w:val="both"/>
        <w:rPr>
          <w:rFonts w:ascii="Arial" w:hAnsi="Arial" w:cs="Arial"/>
          <w:sz w:val="18"/>
          <w:szCs w:val="18"/>
        </w:rPr>
      </w:pPr>
      <w:r w:rsidRPr="00CB7FDC">
        <w:rPr>
          <w:rFonts w:ascii="Arial" w:hAnsi="Arial" w:cs="Arial"/>
          <w:sz w:val="18"/>
          <w:szCs w:val="18"/>
        </w:rPr>
        <w:t>Po uspešno izvedeni inštalaciji dobavljene opreme dobavitelj in naročnik podpišeta zapisnik o uspešno izvedeni inštalaciji opreme.</w:t>
      </w:r>
    </w:p>
    <w:p w14:paraId="0D7344BE" w14:textId="77777777" w:rsidR="00C44727" w:rsidRPr="00731494" w:rsidRDefault="00C44727" w:rsidP="00C44727">
      <w:pPr>
        <w:spacing w:after="0" w:line="260" w:lineRule="exact"/>
        <w:jc w:val="both"/>
        <w:rPr>
          <w:rFonts w:ascii="Arial" w:hAnsi="Arial" w:cs="Arial"/>
          <w:b/>
          <w:sz w:val="18"/>
          <w:szCs w:val="18"/>
        </w:rPr>
      </w:pPr>
    </w:p>
    <w:p w14:paraId="1A20E453" w14:textId="55B7B3B1" w:rsidR="00C44727" w:rsidRPr="00731494" w:rsidRDefault="00993065" w:rsidP="00C44727">
      <w:pPr>
        <w:spacing w:after="0" w:line="260" w:lineRule="exact"/>
        <w:jc w:val="both"/>
        <w:rPr>
          <w:rFonts w:ascii="Arial" w:hAnsi="Arial" w:cs="Arial"/>
          <w:b/>
          <w:sz w:val="18"/>
          <w:szCs w:val="18"/>
        </w:rPr>
      </w:pPr>
      <w:r>
        <w:rPr>
          <w:rFonts w:ascii="Arial" w:hAnsi="Arial" w:cs="Arial"/>
          <w:b/>
          <w:sz w:val="18"/>
          <w:szCs w:val="18"/>
        </w:rPr>
        <w:t>1</w:t>
      </w:r>
      <w:r w:rsidR="00667C3B">
        <w:rPr>
          <w:rFonts w:ascii="Arial" w:hAnsi="Arial" w:cs="Arial"/>
          <w:b/>
          <w:sz w:val="18"/>
          <w:szCs w:val="18"/>
        </w:rPr>
        <w:t>2</w:t>
      </w:r>
      <w:r w:rsidR="00C44727" w:rsidRPr="00731494">
        <w:rPr>
          <w:rFonts w:ascii="Arial" w:hAnsi="Arial" w:cs="Arial"/>
          <w:b/>
          <w:sz w:val="18"/>
          <w:szCs w:val="18"/>
        </w:rPr>
        <w:t xml:space="preserve">. IZOBRAŽEVANJE/USPOSABLJANJE NAROČNIKOVEGA OSEBJA </w:t>
      </w:r>
    </w:p>
    <w:p w14:paraId="7AE3F993" w14:textId="77777777" w:rsidR="00C44727" w:rsidRPr="00731494" w:rsidRDefault="00C44727" w:rsidP="00C44727">
      <w:pPr>
        <w:spacing w:after="0" w:line="260" w:lineRule="exact"/>
        <w:jc w:val="both"/>
        <w:rPr>
          <w:rFonts w:ascii="Arial" w:hAnsi="Arial" w:cs="Arial"/>
          <w:sz w:val="18"/>
          <w:szCs w:val="18"/>
        </w:rPr>
      </w:pPr>
    </w:p>
    <w:p w14:paraId="39E99871" w14:textId="39545E83" w:rsidR="00C44727" w:rsidRPr="00731494" w:rsidRDefault="00C44727" w:rsidP="000E159C">
      <w:pPr>
        <w:spacing w:after="120" w:line="260" w:lineRule="exact"/>
        <w:jc w:val="both"/>
        <w:rPr>
          <w:rFonts w:ascii="Arial" w:hAnsi="Arial" w:cs="Arial"/>
          <w:sz w:val="18"/>
          <w:szCs w:val="18"/>
        </w:rPr>
      </w:pPr>
      <w:r w:rsidRPr="00731494">
        <w:rPr>
          <w:rFonts w:ascii="Arial" w:hAnsi="Arial" w:cs="Arial"/>
          <w:sz w:val="18"/>
          <w:szCs w:val="18"/>
        </w:rPr>
        <w:t>V ceno opreme mora biti vključeno brezplačno izobraževanje oz. usposabljanje uporabnikov opreme pri naročniku za pravilno in varno rokovanje z dobavljeno opremo</w:t>
      </w:r>
      <w:r>
        <w:rPr>
          <w:rFonts w:ascii="Arial" w:hAnsi="Arial" w:cs="Arial"/>
          <w:sz w:val="18"/>
          <w:szCs w:val="18"/>
        </w:rPr>
        <w:t xml:space="preserve"> ter vzdrževanje opreme</w:t>
      </w:r>
      <w:r w:rsidRPr="00731494">
        <w:rPr>
          <w:rFonts w:ascii="Arial" w:hAnsi="Arial" w:cs="Arial"/>
          <w:sz w:val="18"/>
          <w:szCs w:val="18"/>
        </w:rPr>
        <w:t xml:space="preserve">, ki bo potekalo po dobavi oziroma namestitvi opreme v prostorih naročnika in ga bo ponudnik izvedel po svojem programu v takem obsegu, da bodo uporabniki znali samostojno rokovati z dobavljeno opremo. Naročnik in izbrani ponudnik se o točnem datumu usposabljanja oz. izobraževanja </w:t>
      </w:r>
      <w:r>
        <w:rPr>
          <w:rFonts w:ascii="Arial" w:hAnsi="Arial" w:cs="Arial"/>
          <w:sz w:val="18"/>
          <w:szCs w:val="18"/>
        </w:rPr>
        <w:t xml:space="preserve">in številu oseb, ki se bodo usposabljale </w:t>
      </w:r>
      <w:r w:rsidRPr="00731494">
        <w:rPr>
          <w:rFonts w:ascii="Arial" w:hAnsi="Arial" w:cs="Arial"/>
          <w:sz w:val="18"/>
          <w:szCs w:val="18"/>
        </w:rPr>
        <w:t xml:space="preserve"> dogovorita sporazumno.</w:t>
      </w:r>
    </w:p>
    <w:p w14:paraId="36091FBC" w14:textId="3C5FEED9" w:rsidR="00C44727" w:rsidRPr="00731494" w:rsidRDefault="00C44727" w:rsidP="00C44727">
      <w:pPr>
        <w:spacing w:after="0" w:line="260" w:lineRule="exact"/>
        <w:jc w:val="both"/>
        <w:rPr>
          <w:rFonts w:ascii="Arial" w:hAnsi="Arial" w:cs="Arial"/>
          <w:sz w:val="18"/>
          <w:szCs w:val="18"/>
        </w:rPr>
      </w:pPr>
      <w:r w:rsidRPr="00731494">
        <w:rPr>
          <w:rFonts w:ascii="Arial" w:hAnsi="Arial" w:cs="Arial"/>
          <w:sz w:val="18"/>
          <w:szCs w:val="18"/>
        </w:rPr>
        <w:t>Zaključek uspešnosti usposabljanja/izobraževanja: ponudnik izda naročniku</w:t>
      </w:r>
      <w:r>
        <w:rPr>
          <w:rFonts w:ascii="Arial" w:hAnsi="Arial" w:cs="Arial"/>
          <w:sz w:val="18"/>
          <w:szCs w:val="18"/>
        </w:rPr>
        <w:t xml:space="preserve"> oziroma uporabniku</w:t>
      </w:r>
      <w:r w:rsidRPr="00731494">
        <w:rPr>
          <w:rFonts w:ascii="Arial" w:hAnsi="Arial" w:cs="Arial"/>
          <w:sz w:val="18"/>
          <w:szCs w:val="18"/>
        </w:rPr>
        <w:t xml:space="preserve"> potrdilo oz. zapisnik o usposabljanju</w:t>
      </w:r>
      <w:r>
        <w:rPr>
          <w:rFonts w:ascii="Arial" w:hAnsi="Arial" w:cs="Arial"/>
          <w:sz w:val="18"/>
          <w:szCs w:val="18"/>
        </w:rPr>
        <w:t xml:space="preserve">. Potrdilo o usposobljenosti mora dobavitelj predložiti nemudoma po </w:t>
      </w:r>
      <w:r w:rsidRPr="00731494">
        <w:rPr>
          <w:rFonts w:ascii="Arial" w:hAnsi="Arial" w:cs="Arial"/>
          <w:sz w:val="18"/>
          <w:szCs w:val="18"/>
        </w:rPr>
        <w:t>izvedenem usposabljanju.</w:t>
      </w:r>
    </w:p>
    <w:p w14:paraId="17133CA0" w14:textId="77777777" w:rsidR="00C44727" w:rsidRPr="00731494" w:rsidRDefault="00C44727" w:rsidP="00C44727">
      <w:pPr>
        <w:spacing w:after="0" w:line="260" w:lineRule="exact"/>
        <w:jc w:val="both"/>
        <w:rPr>
          <w:rFonts w:ascii="Arial" w:hAnsi="Arial" w:cs="Arial"/>
          <w:b/>
          <w:sz w:val="18"/>
          <w:szCs w:val="18"/>
        </w:rPr>
      </w:pPr>
    </w:p>
    <w:p w14:paraId="58098AFC" w14:textId="03757E39" w:rsidR="00C44727" w:rsidRPr="00731494" w:rsidRDefault="00993065" w:rsidP="00C44727">
      <w:pPr>
        <w:spacing w:after="0" w:line="260" w:lineRule="exact"/>
        <w:jc w:val="both"/>
        <w:rPr>
          <w:rFonts w:ascii="Arial" w:hAnsi="Arial" w:cs="Arial"/>
          <w:b/>
          <w:sz w:val="18"/>
          <w:szCs w:val="18"/>
        </w:rPr>
      </w:pPr>
      <w:r>
        <w:rPr>
          <w:rFonts w:ascii="Arial" w:hAnsi="Arial" w:cs="Arial"/>
          <w:b/>
          <w:sz w:val="18"/>
          <w:szCs w:val="18"/>
        </w:rPr>
        <w:t>1</w:t>
      </w:r>
      <w:r w:rsidR="00667C3B">
        <w:rPr>
          <w:rFonts w:ascii="Arial" w:hAnsi="Arial" w:cs="Arial"/>
          <w:b/>
          <w:sz w:val="18"/>
          <w:szCs w:val="18"/>
        </w:rPr>
        <w:t>3</w:t>
      </w:r>
      <w:r w:rsidR="00C44727" w:rsidRPr="00731494">
        <w:rPr>
          <w:rFonts w:ascii="Arial" w:hAnsi="Arial" w:cs="Arial"/>
          <w:b/>
          <w:sz w:val="18"/>
          <w:szCs w:val="18"/>
        </w:rPr>
        <w:t xml:space="preserve">. DRUGE ZAHTEVE NAROČNIKA </w:t>
      </w:r>
    </w:p>
    <w:p w14:paraId="0125BC9E" w14:textId="77777777" w:rsidR="00C44727" w:rsidRPr="00731494" w:rsidRDefault="00C44727" w:rsidP="00C44727">
      <w:pPr>
        <w:spacing w:after="0" w:line="260" w:lineRule="exact"/>
        <w:jc w:val="both"/>
        <w:rPr>
          <w:rFonts w:ascii="Arial" w:hAnsi="Arial" w:cs="Arial"/>
          <w:b/>
          <w:sz w:val="18"/>
          <w:szCs w:val="18"/>
        </w:rPr>
      </w:pPr>
    </w:p>
    <w:p w14:paraId="1FC1AF6D" w14:textId="77777777" w:rsidR="00C44727" w:rsidRDefault="00C44727" w:rsidP="000E159C">
      <w:pPr>
        <w:spacing w:after="120"/>
        <w:jc w:val="both"/>
        <w:rPr>
          <w:rFonts w:ascii="Arial" w:hAnsi="Arial" w:cs="Arial"/>
          <w:sz w:val="18"/>
          <w:szCs w:val="18"/>
        </w:rPr>
      </w:pPr>
      <w:r w:rsidRPr="00731494">
        <w:rPr>
          <w:rFonts w:ascii="Arial" w:hAnsi="Arial" w:cs="Arial"/>
          <w:sz w:val="18"/>
          <w:szCs w:val="18"/>
        </w:rPr>
        <w:t>Ponujena oprema mora biti povsem nova in nerabljena ter mora izpolnjevati vse zahteve v razpisni in tehnični dokumentaciji.</w:t>
      </w:r>
      <w:r>
        <w:rPr>
          <w:rFonts w:ascii="Arial" w:hAnsi="Arial" w:cs="Arial"/>
          <w:sz w:val="18"/>
          <w:szCs w:val="18"/>
        </w:rPr>
        <w:t xml:space="preserve"> </w:t>
      </w:r>
    </w:p>
    <w:p w14:paraId="64739AA6" w14:textId="77777777" w:rsidR="00C44727" w:rsidRDefault="00C44727" w:rsidP="000E159C">
      <w:pPr>
        <w:spacing w:after="120"/>
        <w:jc w:val="both"/>
        <w:rPr>
          <w:rFonts w:ascii="Arial" w:hAnsi="Arial" w:cs="Arial"/>
          <w:sz w:val="18"/>
          <w:szCs w:val="18"/>
        </w:rPr>
      </w:pPr>
      <w:r w:rsidRPr="00307709">
        <w:rPr>
          <w:rFonts w:ascii="Arial" w:hAnsi="Arial" w:cs="Arial"/>
          <w:sz w:val="18"/>
          <w:szCs w:val="18"/>
        </w:rPr>
        <w:t>Dobavitelj mora zagotavljati rezervne dele še minimalno 10 let po podpisu pogodbe.</w:t>
      </w:r>
      <w:r>
        <w:rPr>
          <w:rFonts w:ascii="Arial" w:hAnsi="Arial" w:cs="Arial"/>
          <w:sz w:val="18"/>
          <w:szCs w:val="18"/>
        </w:rPr>
        <w:t xml:space="preserve"> </w:t>
      </w:r>
      <w:r w:rsidRPr="00307709">
        <w:rPr>
          <w:rFonts w:ascii="Arial" w:hAnsi="Arial" w:cs="Arial"/>
          <w:sz w:val="18"/>
          <w:szCs w:val="18"/>
        </w:rPr>
        <w:t>Ponudnik mora zagotoviti redno letno vzdrževanje in kalibracijo skladno s pravili vzdrževanja proizvajalca.</w:t>
      </w:r>
    </w:p>
    <w:p w14:paraId="4200C488" w14:textId="77777777" w:rsidR="00C44727" w:rsidRPr="00731494" w:rsidRDefault="00C44727" w:rsidP="000E159C">
      <w:pPr>
        <w:spacing w:after="120"/>
        <w:jc w:val="both"/>
        <w:rPr>
          <w:rFonts w:ascii="Arial" w:hAnsi="Arial" w:cs="Arial"/>
          <w:sz w:val="18"/>
          <w:szCs w:val="18"/>
        </w:rPr>
      </w:pPr>
      <w:r>
        <w:rPr>
          <w:rFonts w:ascii="Arial" w:hAnsi="Arial" w:cs="Arial"/>
          <w:sz w:val="18"/>
          <w:szCs w:val="18"/>
        </w:rPr>
        <w:t>Inštalacijo opreme, redna preventivna in izredna kurativna vzdrževanja opravlja usposobljen serviser. Ponudnik predloži potrdila o usposobljenosti osebja za servisiranje aparata.</w:t>
      </w:r>
    </w:p>
    <w:p w14:paraId="32807F0E" w14:textId="77777777" w:rsidR="00C44727" w:rsidRPr="00731494" w:rsidRDefault="00C44727" w:rsidP="000E159C">
      <w:pPr>
        <w:spacing w:after="120" w:line="240" w:lineRule="auto"/>
        <w:jc w:val="both"/>
        <w:rPr>
          <w:rFonts w:ascii="Arial" w:hAnsi="Arial" w:cs="Arial"/>
          <w:sz w:val="18"/>
          <w:szCs w:val="18"/>
        </w:rPr>
      </w:pPr>
      <w:r w:rsidRPr="00731494">
        <w:rPr>
          <w:rFonts w:ascii="Arial" w:hAnsi="Arial" w:cs="Arial"/>
          <w:sz w:val="18"/>
          <w:szCs w:val="18"/>
        </w:rPr>
        <w:t>Vsi ostali pogoji in zahteve naročnika, ki v razpisni dokumentaciji niso posebej navedeni, so takšni, kot jih opredeljuje osnutek pogodbe, ki je sestavni del razpisne dokumentacije. Ponudnik s predložitvijo parafiranega oziroma podpisanega osnutka pogodbe potrjuje, da se strinja s temi pogoji in zahtevami naročnika.</w:t>
      </w:r>
    </w:p>
    <w:p w14:paraId="6DD7AF44" w14:textId="77777777" w:rsidR="00C44727" w:rsidRDefault="00C44727" w:rsidP="00C44727">
      <w:pPr>
        <w:spacing w:after="0" w:line="260" w:lineRule="exact"/>
        <w:jc w:val="both"/>
        <w:rPr>
          <w:rFonts w:ascii="Arial" w:hAnsi="Arial" w:cs="Arial"/>
          <w:b/>
          <w:sz w:val="18"/>
          <w:szCs w:val="18"/>
        </w:rPr>
      </w:pPr>
    </w:p>
    <w:p w14:paraId="07EC97CF" w14:textId="4D77F9EB" w:rsidR="00C44727" w:rsidRPr="00A025EB" w:rsidRDefault="00C44727" w:rsidP="00C44727">
      <w:pPr>
        <w:spacing w:after="0" w:line="260" w:lineRule="exact"/>
        <w:jc w:val="both"/>
        <w:rPr>
          <w:rFonts w:ascii="Arial" w:hAnsi="Arial" w:cs="Arial"/>
          <w:b/>
          <w:sz w:val="18"/>
          <w:szCs w:val="18"/>
        </w:rPr>
      </w:pPr>
      <w:r w:rsidRPr="00A025EB">
        <w:rPr>
          <w:rFonts w:ascii="Arial" w:hAnsi="Arial" w:cs="Arial"/>
          <w:b/>
          <w:sz w:val="18"/>
          <w:szCs w:val="18"/>
        </w:rPr>
        <w:t>1</w:t>
      </w:r>
      <w:r w:rsidR="00667C3B">
        <w:rPr>
          <w:rFonts w:ascii="Arial" w:hAnsi="Arial" w:cs="Arial"/>
          <w:b/>
          <w:sz w:val="18"/>
          <w:szCs w:val="18"/>
        </w:rPr>
        <w:t>4</w:t>
      </w:r>
      <w:r w:rsidRPr="00A025EB">
        <w:rPr>
          <w:rFonts w:ascii="Arial" w:hAnsi="Arial" w:cs="Arial"/>
          <w:b/>
          <w:sz w:val="18"/>
          <w:szCs w:val="18"/>
        </w:rPr>
        <w:t>. POGARANCIJSKO REDNO PREVENTIVNO VZDRŽEVANJE IN KURATIVNO VZDRŽEVANJE / SERVISIRANJE ZA OBDOBJE 36 MESECEV</w:t>
      </w:r>
    </w:p>
    <w:p w14:paraId="334FE226" w14:textId="4E069723" w:rsidR="00F83F94" w:rsidRDefault="00C44727" w:rsidP="000E159C">
      <w:pPr>
        <w:spacing w:before="225" w:after="120"/>
        <w:jc w:val="both"/>
        <w:rPr>
          <w:rFonts w:ascii="Arial" w:hAnsi="Arial" w:cs="Arial"/>
          <w:sz w:val="18"/>
          <w:szCs w:val="18"/>
        </w:rPr>
      </w:pPr>
      <w:r w:rsidRPr="00A025EB">
        <w:rPr>
          <w:rFonts w:ascii="Arial" w:hAnsi="Arial" w:cs="Arial"/>
          <w:sz w:val="18"/>
          <w:szCs w:val="18"/>
        </w:rPr>
        <w:t>Izbrani ponudnik oziroma dobavitelj se mora v okviru oddaje ponudbe zavezati tudi k pogarancijskem rednem preventivnem vzdrževanju in kurativnemu vzdrževanju oziroma servisiranju za obdobje 36 mesecev po izteku garancijskega roka. Izvajanje vzdrževanja se izvaja skladno z zahtevami vzorca pogodbe, ki je priloga in sestavni del te razpisne dokumentacije in ga morajo ponudniki podpisati in priložiti v ponudbi. Progarancijsko redno preventivno vzdrževanje in kurativno vzdrževanje morajo ponudniki upoštevati tudi pri ponudbeni ceni, saj iz tega naslova ne bodo upravičeni do kakršnegakoli dodatnega nadomestila.</w:t>
      </w:r>
      <w:r w:rsidR="00F83F94">
        <w:rPr>
          <w:rFonts w:ascii="Arial" w:hAnsi="Arial" w:cs="Arial"/>
          <w:sz w:val="18"/>
          <w:szCs w:val="18"/>
        </w:rPr>
        <w:br w:type="page"/>
      </w:r>
    </w:p>
    <w:p w14:paraId="3AB01223" w14:textId="77777777" w:rsidR="009A6465" w:rsidRPr="00731494" w:rsidRDefault="00A11576" w:rsidP="00A11576">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E61228">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7FC9632D" w:rsidR="007B4A2E" w:rsidRPr="00731494" w:rsidRDefault="00A11576" w:rsidP="00F003B4">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30C3ECFC" w:rsidR="00BE7E6E" w:rsidRPr="00731494" w:rsidRDefault="00A11576">
            <w:r w:rsidRPr="00731494">
              <w:rPr>
                <w:rFonts w:ascii="Arial" w:hAnsi="Arial" w:cs="Arial"/>
                <w:color w:val="000000"/>
                <w:position w:val="-2"/>
                <w:sz w:val="18"/>
                <w:szCs w:val="18"/>
              </w:rPr>
              <w:t>6</w:t>
            </w:r>
            <w:r w:rsidR="00F003B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15394" w14:textId="77777777" w:rsidR="007B4A2E" w:rsidRDefault="00A11576">
            <w:pPr>
              <w:rPr>
                <w:rFonts w:ascii="Arial" w:hAnsi="Arial" w:cs="Arial"/>
                <w:color w:val="000000"/>
                <w:position w:val="-2"/>
                <w:sz w:val="18"/>
                <w:szCs w:val="18"/>
              </w:rPr>
            </w:pPr>
            <w:r w:rsidRPr="00731494">
              <w:rPr>
                <w:rFonts w:ascii="Arial" w:hAnsi="Arial" w:cs="Arial"/>
                <w:color w:val="000000"/>
                <w:position w:val="-2"/>
                <w:sz w:val="18"/>
                <w:szCs w:val="18"/>
              </w:rPr>
              <w:t xml:space="preserve">Vzorec </w:t>
            </w:r>
            <w:r w:rsidR="00305A11">
              <w:rPr>
                <w:rFonts w:ascii="Arial" w:hAnsi="Arial" w:cs="Arial"/>
                <w:color w:val="000000"/>
                <w:position w:val="-2"/>
                <w:sz w:val="18"/>
                <w:szCs w:val="18"/>
              </w:rPr>
              <w:t xml:space="preserve">Menične izjave </w:t>
            </w:r>
            <w:r w:rsidRPr="00731494">
              <w:rPr>
                <w:rFonts w:ascii="Arial" w:hAnsi="Arial" w:cs="Arial"/>
                <w:color w:val="000000"/>
                <w:position w:val="-2"/>
                <w:sz w:val="18"/>
                <w:szCs w:val="18"/>
              </w:rPr>
              <w:t>za dobro izvedbo</w:t>
            </w:r>
          </w:p>
          <w:p w14:paraId="5E60E646" w14:textId="77777777" w:rsidR="007B4A2E" w:rsidRDefault="007B4A2E">
            <w:pPr>
              <w:rPr>
                <w:rFonts w:ascii="Arial" w:hAnsi="Arial" w:cs="Arial"/>
                <w:color w:val="000000"/>
                <w:position w:val="-2"/>
                <w:sz w:val="18"/>
                <w:szCs w:val="18"/>
              </w:rPr>
            </w:pPr>
          </w:p>
          <w:p w14:paraId="29638C63" w14:textId="7FBFA80C" w:rsidR="00BE7E6E" w:rsidRPr="00731494" w:rsidRDefault="007B4A2E" w:rsidP="007B4A2E">
            <w:pPr>
              <w:jc w:val="center"/>
            </w:pPr>
            <w:r w:rsidRPr="007B4A2E">
              <w:rPr>
                <w:rFonts w:ascii="Arial" w:hAnsi="Arial" w:cs="Arial"/>
                <w:i/>
                <w:iCs/>
                <w:color w:val="808080" w:themeColor="background1" w:themeShade="80"/>
                <w:position w:val="-2"/>
                <w:sz w:val="18"/>
                <w:szCs w:val="18"/>
              </w:rPr>
              <w:t>velja za sklop</w:t>
            </w:r>
            <w:r w:rsidR="00F003B4">
              <w:rPr>
                <w:rFonts w:ascii="Arial" w:hAnsi="Arial" w:cs="Arial"/>
                <w:i/>
                <w:iCs/>
                <w:color w:val="808080" w:themeColor="background1" w:themeShade="80"/>
                <w:position w:val="-2"/>
                <w:sz w:val="18"/>
                <w:szCs w:val="18"/>
              </w:rPr>
              <w:t>e</w:t>
            </w:r>
            <w:r w:rsidRPr="007B4A2E">
              <w:rPr>
                <w:rFonts w:ascii="Arial" w:hAnsi="Arial" w:cs="Arial"/>
                <w:i/>
                <w:iCs/>
                <w:color w:val="808080" w:themeColor="background1" w:themeShade="80"/>
                <w:position w:val="-2"/>
                <w:sz w:val="18"/>
                <w:szCs w:val="18"/>
              </w:rPr>
              <w:t xml:space="preserve"> 1</w:t>
            </w:r>
            <w:r w:rsidR="00F003B4">
              <w:rPr>
                <w:rFonts w:ascii="Arial" w:hAnsi="Arial" w:cs="Arial"/>
                <w:i/>
                <w:iCs/>
                <w:color w:val="808080" w:themeColor="background1" w:themeShade="80"/>
                <w:position w:val="-2"/>
                <w:sz w:val="18"/>
                <w:szCs w:val="18"/>
              </w:rPr>
              <w:t xml:space="preserve"> - </w:t>
            </w:r>
            <w:r w:rsidR="00F81329">
              <w:rPr>
                <w:rFonts w:ascii="Arial" w:hAnsi="Arial" w:cs="Arial"/>
                <w:i/>
                <w:iCs/>
                <w:color w:val="808080" w:themeColor="background1" w:themeShade="8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522B05" w14:textId="77777777" w:rsidR="00BE7E6E" w:rsidRDefault="00305A11">
            <w:pPr>
              <w:spacing w:before="135" w:after="135"/>
              <w:jc w:val="both"/>
              <w:textAlignment w:val="center"/>
              <w:rPr>
                <w:rFonts w:ascii="Arial" w:hAnsi="Arial" w:cs="Arial"/>
                <w:color w:val="000000"/>
                <w:position w:val="-2"/>
                <w:sz w:val="18"/>
                <w:szCs w:val="18"/>
              </w:rPr>
            </w:pPr>
            <w:r w:rsidRPr="00305A11">
              <w:rPr>
                <w:rFonts w:ascii="Arial" w:hAnsi="Arial" w:cs="Arial"/>
                <w:color w:val="000000"/>
                <w:position w:val="-2"/>
                <w:sz w:val="18"/>
                <w:szCs w:val="18"/>
              </w:rPr>
              <w:t>Izpolnjen, podpisan in žigosan.</w:t>
            </w:r>
          </w:p>
          <w:p w14:paraId="6B0D7300" w14:textId="1CB0AE68" w:rsidR="001609C8" w:rsidRPr="001609C8" w:rsidRDefault="001609C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 kolikor ponudnik oddaja ponudbo za več sklopov mora za vsak sklop predložiti ločeno zavarovanje.</w:t>
            </w:r>
          </w:p>
        </w:tc>
      </w:tr>
      <w:tr w:rsidR="00F003B4" w:rsidRPr="00731494" w14:paraId="0B8DBA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A98EE" w14:textId="21D8B837" w:rsidR="00F003B4" w:rsidRPr="00731494" w:rsidRDefault="00F003B4" w:rsidP="00F003B4">
            <w:pPr>
              <w:rPr>
                <w:rFonts w:ascii="Arial" w:hAnsi="Arial" w:cs="Arial"/>
                <w:color w:val="000000"/>
                <w:position w:val="-2"/>
                <w:sz w:val="18"/>
                <w:szCs w:val="18"/>
              </w:rPr>
            </w:pPr>
            <w:r>
              <w:rPr>
                <w:rFonts w:ascii="Arial" w:hAnsi="Arial" w:cs="Arial"/>
                <w:color w:val="000000"/>
                <w:position w:val="-2"/>
                <w:sz w:val="18"/>
                <w:szCs w:val="18"/>
              </w:rPr>
              <w:t>6.2.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8E16A" w14:textId="77777777" w:rsidR="00F003B4" w:rsidRDefault="00F003B4" w:rsidP="00F003B4">
            <w:pPr>
              <w:rPr>
                <w:rFonts w:ascii="Arial" w:hAnsi="Arial" w:cs="Arial"/>
                <w:color w:val="000000"/>
                <w:position w:val="-2"/>
                <w:sz w:val="18"/>
                <w:szCs w:val="18"/>
              </w:rPr>
            </w:pPr>
            <w:r w:rsidRPr="00335A08">
              <w:rPr>
                <w:rFonts w:ascii="Arial" w:hAnsi="Arial" w:cs="Arial"/>
                <w:color w:val="000000"/>
                <w:position w:val="-2"/>
                <w:sz w:val="18"/>
                <w:szCs w:val="18"/>
              </w:rPr>
              <w:t xml:space="preserve">Vzorec </w:t>
            </w:r>
            <w:r>
              <w:rPr>
                <w:rFonts w:ascii="Arial" w:hAnsi="Arial" w:cs="Arial"/>
                <w:color w:val="000000"/>
                <w:position w:val="-2"/>
                <w:sz w:val="18"/>
                <w:szCs w:val="18"/>
              </w:rPr>
              <w:t xml:space="preserve">finančnega </w:t>
            </w:r>
            <w:r w:rsidRPr="00335A08">
              <w:rPr>
                <w:rFonts w:ascii="Arial" w:hAnsi="Arial" w:cs="Arial"/>
                <w:color w:val="000000"/>
                <w:position w:val="-2"/>
                <w:sz w:val="18"/>
                <w:szCs w:val="18"/>
              </w:rPr>
              <w:t>zavarovanja za dobro izvedbo</w:t>
            </w:r>
          </w:p>
          <w:p w14:paraId="22F4431B" w14:textId="77777777" w:rsidR="00F003B4" w:rsidRDefault="00F003B4" w:rsidP="00F003B4">
            <w:pPr>
              <w:rPr>
                <w:rFonts w:ascii="Arial" w:hAnsi="Arial" w:cs="Arial"/>
                <w:color w:val="000000"/>
                <w:position w:val="-2"/>
                <w:sz w:val="18"/>
                <w:szCs w:val="18"/>
              </w:rPr>
            </w:pPr>
          </w:p>
          <w:p w14:paraId="6079BA93" w14:textId="0EBB8278" w:rsidR="00F003B4" w:rsidRPr="00731494" w:rsidRDefault="00F003B4" w:rsidP="00F003B4">
            <w:pPr>
              <w:jc w:val="center"/>
              <w:rPr>
                <w:rFonts w:ascii="Arial" w:hAnsi="Arial" w:cs="Arial"/>
                <w:color w:val="000000"/>
                <w:position w:val="-2"/>
                <w:sz w:val="18"/>
                <w:szCs w:val="18"/>
              </w:rPr>
            </w:pPr>
            <w:r w:rsidRPr="007B4A2E">
              <w:rPr>
                <w:rFonts w:ascii="Arial" w:hAnsi="Arial" w:cs="Arial"/>
                <w:i/>
                <w:iCs/>
                <w:color w:val="808080" w:themeColor="background1" w:themeShade="80"/>
                <w:position w:val="-2"/>
                <w:sz w:val="18"/>
                <w:szCs w:val="18"/>
              </w:rPr>
              <w:t>velja za sklop</w:t>
            </w:r>
            <w:r w:rsidR="00667C3B">
              <w:rPr>
                <w:rFonts w:ascii="Arial" w:hAnsi="Arial" w:cs="Arial"/>
                <w:i/>
                <w:iCs/>
                <w:color w:val="808080" w:themeColor="background1" w:themeShade="80"/>
                <w:position w:val="-2"/>
                <w:sz w:val="18"/>
                <w:szCs w:val="18"/>
              </w:rPr>
              <w:t xml:space="preserve"> 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78A9F" w14:textId="1F372716" w:rsidR="00F003B4" w:rsidRPr="00305A11" w:rsidRDefault="00F003B4" w:rsidP="00F003B4">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Parafiran ali elektronsko podpisan.</w:t>
            </w:r>
          </w:p>
        </w:tc>
      </w:tr>
      <w:tr w:rsidR="00F003B4" w:rsidRPr="00731494" w14:paraId="6E45AEF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B8EF3" w14:textId="4D40C45A" w:rsidR="00F003B4" w:rsidRDefault="00F003B4" w:rsidP="00F003B4">
            <w:pPr>
              <w:rPr>
                <w:rFonts w:ascii="Arial" w:hAnsi="Arial" w:cs="Arial"/>
                <w:color w:val="000000"/>
                <w:position w:val="-2"/>
                <w:sz w:val="18"/>
                <w:szCs w:val="18"/>
              </w:rPr>
            </w:pPr>
            <w:r>
              <w:rPr>
                <w:rFonts w:ascii="Arial" w:hAnsi="Arial" w:cs="Arial"/>
                <w:color w:val="000000"/>
                <w:position w:val="-2"/>
                <w:sz w:val="18"/>
                <w:szCs w:val="18"/>
              </w:rPr>
              <w:t>6.3.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6A0E6" w14:textId="77777777" w:rsidR="00F003B4" w:rsidRDefault="00F003B4" w:rsidP="00F003B4">
            <w:pPr>
              <w:rPr>
                <w:rFonts w:ascii="Arial" w:hAnsi="Arial" w:cs="Arial"/>
                <w:color w:val="000000"/>
                <w:position w:val="-2"/>
                <w:sz w:val="18"/>
                <w:szCs w:val="18"/>
              </w:rPr>
            </w:pPr>
            <w:r w:rsidRPr="0071124A">
              <w:rPr>
                <w:rFonts w:ascii="Arial" w:hAnsi="Arial" w:cs="Arial"/>
                <w:color w:val="000000"/>
                <w:position w:val="-2"/>
                <w:sz w:val="18"/>
                <w:szCs w:val="18"/>
              </w:rPr>
              <w:t xml:space="preserve">Vzorec </w:t>
            </w:r>
            <w:r>
              <w:rPr>
                <w:rFonts w:ascii="Arial" w:hAnsi="Arial" w:cs="Arial"/>
                <w:color w:val="000000"/>
                <w:position w:val="-2"/>
                <w:sz w:val="18"/>
                <w:szCs w:val="18"/>
              </w:rPr>
              <w:t>finančnega</w:t>
            </w:r>
            <w:r w:rsidRPr="0071124A">
              <w:rPr>
                <w:rFonts w:ascii="Arial" w:hAnsi="Arial" w:cs="Arial"/>
                <w:color w:val="000000"/>
                <w:position w:val="-2"/>
                <w:sz w:val="18"/>
                <w:szCs w:val="18"/>
              </w:rPr>
              <w:t xml:space="preserve"> zavarovanja za odpravo napak</w:t>
            </w:r>
          </w:p>
          <w:p w14:paraId="00999B91" w14:textId="77777777" w:rsidR="00AE4A73" w:rsidRDefault="00AE4A73" w:rsidP="00F003B4">
            <w:pPr>
              <w:rPr>
                <w:rFonts w:ascii="Arial" w:hAnsi="Arial" w:cs="Arial"/>
                <w:color w:val="000000"/>
                <w:position w:val="-2"/>
                <w:sz w:val="18"/>
                <w:szCs w:val="18"/>
              </w:rPr>
            </w:pPr>
          </w:p>
          <w:p w14:paraId="20A7FEAF" w14:textId="4A88DDC1" w:rsidR="00AE4A73" w:rsidRPr="00335A08" w:rsidRDefault="00AE4A73" w:rsidP="002C204E">
            <w:pPr>
              <w:jc w:val="center"/>
              <w:rPr>
                <w:rFonts w:ascii="Arial" w:hAnsi="Arial" w:cs="Arial"/>
                <w:color w:val="000000"/>
                <w:position w:val="-2"/>
                <w:sz w:val="18"/>
                <w:szCs w:val="18"/>
              </w:rPr>
            </w:pPr>
            <w:r w:rsidRPr="007B4A2E">
              <w:rPr>
                <w:rFonts w:ascii="Arial" w:hAnsi="Arial" w:cs="Arial"/>
                <w:i/>
                <w:iCs/>
                <w:color w:val="808080" w:themeColor="background1" w:themeShade="80"/>
                <w:position w:val="-2"/>
                <w:sz w:val="18"/>
                <w:szCs w:val="18"/>
              </w:rPr>
              <w:t>velja za sklop</w:t>
            </w:r>
            <w:r w:rsidR="00667C3B">
              <w:rPr>
                <w:rFonts w:ascii="Arial" w:hAnsi="Arial" w:cs="Arial"/>
                <w:i/>
                <w:iCs/>
                <w:color w:val="808080" w:themeColor="background1" w:themeShade="80"/>
                <w:position w:val="-2"/>
                <w:sz w:val="18"/>
                <w:szCs w:val="18"/>
              </w:rPr>
              <w:t xml:space="preserve"> 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E24388" w14:textId="626E982C" w:rsidR="00F003B4" w:rsidRPr="00731494" w:rsidRDefault="00F003B4" w:rsidP="00F003B4">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4EBE2FEF" w:rsidR="00D31C97" w:rsidRPr="00731494" w:rsidRDefault="00E61228" w:rsidP="00D31C97">
            <w:pPr>
              <w:rPr>
                <w:rFonts w:ascii="Arial" w:hAnsi="Arial" w:cs="Arial"/>
                <w:color w:val="000000"/>
                <w:position w:val="-2"/>
                <w:sz w:val="18"/>
                <w:szCs w:val="18"/>
              </w:rPr>
            </w:pPr>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02AE4D94" w:rsidR="00D31C97" w:rsidRPr="00731494" w:rsidRDefault="00E61228" w:rsidP="00D31C97">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5222A3DD" w:rsidR="00D31C97" w:rsidRPr="00731494" w:rsidRDefault="00E61228" w:rsidP="00D31C97">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78C1DFF1" w:rsidR="00D31C97" w:rsidRPr="00731494" w:rsidRDefault="00D31C97" w:rsidP="00D31C97">
            <w:r w:rsidRPr="00731494">
              <w:rPr>
                <w:rFonts w:ascii="Arial" w:hAnsi="Arial" w:cs="Arial"/>
                <w:color w:val="000000"/>
                <w:position w:val="-2"/>
                <w:sz w:val="18"/>
                <w:szCs w:val="18"/>
              </w:rPr>
              <w:t>1</w:t>
            </w:r>
            <w:r w:rsidR="00E61228">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19163EB1"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w:t>
            </w:r>
            <w:r w:rsidR="00E61228">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4B515B8C"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23BFF583" w:rsidR="00BE7E6E" w:rsidRPr="00CA26F2" w:rsidRDefault="00A11576">
            <w:pPr>
              <w:rPr>
                <w:highlight w:val="yellow"/>
              </w:rPr>
            </w:pPr>
            <w:r w:rsidRPr="00CC0FCB">
              <w:rPr>
                <w:rFonts w:ascii="Arial" w:hAnsi="Arial" w:cs="Arial"/>
                <w:color w:val="000000"/>
                <w:position w:val="-2"/>
                <w:sz w:val="18"/>
                <w:szCs w:val="18"/>
              </w:rPr>
              <w:t xml:space="preserve">Vzorec pogodbe: Pogodba </w:t>
            </w:r>
            <w:r w:rsidR="007D50F9">
              <w:rPr>
                <w:rFonts w:ascii="Arial" w:hAnsi="Arial" w:cs="Arial"/>
                <w:color w:val="000000"/>
                <w:position w:val="-2"/>
                <w:sz w:val="18"/>
                <w:szCs w:val="18"/>
              </w:rPr>
              <w:t xml:space="preserve">za najem </w:t>
            </w:r>
            <w:r w:rsidR="00F003B4">
              <w:rPr>
                <w:rFonts w:ascii="Arial" w:hAnsi="Arial" w:cs="Arial"/>
                <w:color w:val="000000"/>
                <w:position w:val="-2"/>
                <w:sz w:val="18"/>
                <w:szCs w:val="18"/>
              </w:rPr>
              <w:t xml:space="preserve">ultrazvoka </w:t>
            </w:r>
            <w:r w:rsidR="00612F46" w:rsidRPr="00612F46">
              <w:rPr>
                <w:rFonts w:ascii="Arial" w:hAnsi="Arial" w:cs="Arial"/>
                <w:color w:val="000000"/>
                <w:position w:val="-2"/>
                <w:sz w:val="18"/>
                <w:szCs w:val="18"/>
              </w:rPr>
              <w:t>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4213918C"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 xml:space="preserve">Vzorec pogodbe: Pogodba o </w:t>
            </w:r>
            <w:r w:rsidR="007D50F9">
              <w:rPr>
                <w:rFonts w:ascii="Arial" w:hAnsi="Arial" w:cs="Arial"/>
                <w:color w:val="000000"/>
                <w:position w:val="-2"/>
                <w:sz w:val="18"/>
                <w:szCs w:val="18"/>
              </w:rPr>
              <w:t>nakupu</w:t>
            </w:r>
            <w:r w:rsidR="00F003B4">
              <w:rPr>
                <w:rFonts w:ascii="Arial" w:hAnsi="Arial" w:cs="Arial"/>
                <w:color w:val="000000"/>
                <w:position w:val="-2"/>
                <w:sz w:val="18"/>
                <w:szCs w:val="18"/>
              </w:rPr>
              <w:t xml:space="preserve"> dveh</w:t>
            </w:r>
            <w:r w:rsidR="007D50F9">
              <w:rPr>
                <w:rFonts w:ascii="Arial" w:hAnsi="Arial" w:cs="Arial"/>
                <w:color w:val="000000"/>
                <w:position w:val="-2"/>
                <w:sz w:val="18"/>
                <w:szCs w:val="18"/>
              </w:rPr>
              <w:t xml:space="preserve"> </w:t>
            </w:r>
            <w:r w:rsidR="00F003B4">
              <w:rPr>
                <w:rFonts w:ascii="Arial" w:hAnsi="Arial" w:cs="Arial"/>
                <w:color w:val="000000"/>
                <w:position w:val="-2"/>
                <w:sz w:val="18"/>
                <w:szCs w:val="18"/>
              </w:rPr>
              <w:t xml:space="preserve">ultrazvokov </w:t>
            </w:r>
            <w:r w:rsidR="00F003B4" w:rsidRPr="00612F46">
              <w:rPr>
                <w:rFonts w:ascii="Arial" w:hAnsi="Arial" w:cs="Arial"/>
                <w:color w:val="000000"/>
                <w:position w:val="-2"/>
                <w:sz w:val="18"/>
                <w:szCs w:val="18"/>
              </w:rPr>
              <w:t>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652ED0" w14:textId="77777777" w:rsidR="002E6EDE"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p w14:paraId="5C20F0A7" w14:textId="72A2BAEB" w:rsidR="007B4A2E" w:rsidRPr="007B4A2E" w:rsidRDefault="007B4A2E" w:rsidP="00F003B4">
            <w:pPr>
              <w:rPr>
                <w:rFonts w:ascii="Arial" w:hAnsi="Arial" w:cs="Arial"/>
                <w:i/>
                <w:iCs/>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444E07" w:rsidRPr="00731494" w14:paraId="454EE88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79BF3" w14:textId="4AEE9B54" w:rsidR="00444E07" w:rsidRPr="00731494" w:rsidRDefault="00444E07">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72D0F" w14:textId="77777777" w:rsidR="00444E07" w:rsidRDefault="00444E07">
            <w:pPr>
              <w:rPr>
                <w:rFonts w:ascii="Arial" w:hAnsi="Arial" w:cs="Arial"/>
                <w:color w:val="000000"/>
                <w:position w:val="-2"/>
                <w:sz w:val="18"/>
                <w:szCs w:val="18"/>
              </w:rPr>
            </w:pPr>
            <w:r w:rsidRPr="00444E07">
              <w:rPr>
                <w:rFonts w:ascii="Arial" w:hAnsi="Arial" w:cs="Arial"/>
                <w:color w:val="000000"/>
                <w:position w:val="-2"/>
                <w:sz w:val="18"/>
                <w:szCs w:val="18"/>
              </w:rPr>
              <w:t>Pooblastilo oziroma drugo dokazilo o pooblaščenosti za prodajo v ponudbi ponujenega aparata oziroma opreme</w:t>
            </w:r>
          </w:p>
          <w:p w14:paraId="47866735" w14:textId="6C764E26" w:rsidR="007B4A2E" w:rsidRPr="00731494" w:rsidRDefault="007B4A2E" w:rsidP="007B4A2E">
            <w:pPr>
              <w:jc w:val="cente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2435C" w14:textId="06A44953" w:rsidR="00444E07" w:rsidRPr="00731494" w:rsidRDefault="00444E0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4A58FBA1" w:rsidR="00BE7E6E" w:rsidRPr="00731494" w:rsidRDefault="00A11576">
      <w:pPr>
        <w:spacing w:before="225" w:after="225" w:line="240" w:lineRule="auto"/>
        <w:jc w:val="both"/>
      </w:pPr>
      <w:r w:rsidRPr="00731494">
        <w:rPr>
          <w:rFonts w:ascii="Arial" w:hAnsi="Arial" w:cs="Arial"/>
          <w:color w:val="000000"/>
          <w:sz w:val="18"/>
          <w:szCs w:val="18"/>
        </w:rPr>
        <w:t xml:space="preserve">Na osnovi povabila za naročilo </w:t>
      </w:r>
      <w:r w:rsidRPr="003D1DF7">
        <w:rPr>
          <w:rFonts w:ascii="Arial" w:hAnsi="Arial" w:cs="Arial"/>
          <w:b/>
          <w:bCs/>
          <w:color w:val="000000"/>
          <w:sz w:val="18"/>
          <w:szCs w:val="18"/>
        </w:rPr>
        <w:t>»</w:t>
      </w:r>
      <w:r w:rsidR="00704C0F" w:rsidRPr="00704C0F">
        <w:rPr>
          <w:rFonts w:ascii="Arial" w:hAnsi="Arial" w:cs="Arial"/>
          <w:b/>
          <w:bCs/>
          <w:color w:val="000000"/>
          <w:sz w:val="18"/>
          <w:szCs w:val="18"/>
        </w:rPr>
        <w:t>Najem in nakup ultrazvokov za potrebe UKC Ljubljana</w:t>
      </w:r>
      <w:r w:rsidRPr="003D1DF7">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03C371E4"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r w:rsidR="002232EE">
        <w:rPr>
          <w:rFonts w:ascii="Arial" w:hAnsi="Arial" w:cs="Arial"/>
          <w:color w:val="000000"/>
          <w:sz w:val="18"/>
          <w:szCs w:val="18"/>
          <w:u w:val="single"/>
        </w:rPr>
        <w:t>za sklop/</w:t>
      </w:r>
      <w:r w:rsidR="00F81329">
        <w:rPr>
          <w:rFonts w:ascii="Arial" w:hAnsi="Arial" w:cs="Arial"/>
          <w:color w:val="000000"/>
          <w:sz w:val="18"/>
          <w:szCs w:val="18"/>
          <w:u w:val="single"/>
        </w:rPr>
        <w:t>e</w:t>
      </w:r>
      <w:r w:rsidR="002232EE">
        <w:rPr>
          <w:rFonts w:ascii="Arial" w:hAnsi="Arial" w:cs="Arial"/>
          <w:color w:val="000000"/>
          <w:sz w:val="18"/>
          <w:szCs w:val="18"/>
          <w:u w:val="single"/>
        </w:rPr>
        <w:t>:________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1" w:name="cbox1674f7a77c3859"/>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2" w:name="cbox1674f7a77c3b10"/>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3" w:name="cbox1674f7a77c4276"/>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4" w:name="cbox1674f7a77c47a5"/>
      <w:r w:rsidRPr="00731494">
        <w:instrText xml:space="preserve"> FORMCHECKBOX </w:instrText>
      </w:r>
      <w:r w:rsidRPr="00731494">
        <w:fldChar w:fldCharType="separate"/>
      </w:r>
      <w:r w:rsidRPr="00731494">
        <w:fldChar w:fldCharType="end"/>
      </w:r>
      <w:bookmarkEnd w:id="4"/>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3"/>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C87369">
        <w:rPr>
          <w:rFonts w:ascii="Arial" w:hAnsi="Arial" w:cs="Arial"/>
          <w:b/>
          <w:bCs/>
          <w:color w:val="000000"/>
          <w:sz w:val="18"/>
          <w:szCs w:val="18"/>
        </w:rPr>
        <w:lastRenderedPageBreak/>
        <w:t>IV. Ponudbena cena</w:t>
      </w:r>
    </w:p>
    <w:p w14:paraId="1D9058ED" w14:textId="7BF4FCFC" w:rsidR="00C87369" w:rsidRPr="00C87369" w:rsidRDefault="007C75B4" w:rsidP="00380D35">
      <w:pPr>
        <w:spacing w:before="225" w:after="225" w:line="240" w:lineRule="auto"/>
        <w:rPr>
          <w:rFonts w:ascii="Arial" w:hAnsi="Arial" w:cs="Arial"/>
          <w:i/>
          <w:iCs/>
          <w:color w:val="000000"/>
          <w:sz w:val="18"/>
          <w:szCs w:val="18"/>
          <w:u w:val="single"/>
        </w:rPr>
      </w:pPr>
      <w:r>
        <w:rPr>
          <w:rFonts w:ascii="Arial" w:hAnsi="Arial" w:cs="Arial"/>
          <w:i/>
          <w:iCs/>
          <w:color w:val="000000"/>
          <w:sz w:val="18"/>
          <w:szCs w:val="18"/>
          <w:u w:val="single"/>
        </w:rPr>
        <w:t xml:space="preserve">A: </w:t>
      </w:r>
      <w:r w:rsidR="00C87369" w:rsidRPr="00C87369">
        <w:rPr>
          <w:rFonts w:ascii="Arial" w:hAnsi="Arial" w:cs="Arial"/>
          <w:i/>
          <w:iCs/>
          <w:color w:val="000000"/>
          <w:sz w:val="18"/>
          <w:szCs w:val="18"/>
          <w:u w:val="single"/>
        </w:rPr>
        <w:t xml:space="preserve">Za sklope 1 – </w:t>
      </w:r>
      <w:r w:rsidR="00F81329">
        <w:rPr>
          <w:rFonts w:ascii="Arial" w:hAnsi="Arial" w:cs="Arial"/>
          <w:i/>
          <w:iCs/>
          <w:color w:val="000000"/>
          <w:sz w:val="18"/>
          <w:szCs w:val="18"/>
          <w:u w:val="single"/>
        </w:rPr>
        <w:t>5</w:t>
      </w:r>
      <w:r w:rsidR="00C87369" w:rsidRPr="00C87369">
        <w:rPr>
          <w:rFonts w:ascii="Arial" w:hAnsi="Arial" w:cs="Arial"/>
          <w:i/>
          <w:iCs/>
          <w:color w:val="000000"/>
          <w:sz w:val="18"/>
          <w:szCs w:val="18"/>
          <w:u w:val="single"/>
        </w:rPr>
        <w:t>:</w:t>
      </w:r>
    </w:p>
    <w:tbl>
      <w:tblPr>
        <w:tblStyle w:val="TableGrid"/>
        <w:tblW w:w="9067" w:type="dxa"/>
        <w:tblLook w:val="04A0" w:firstRow="1" w:lastRow="0" w:firstColumn="1" w:lastColumn="0" w:noHBand="0" w:noVBand="1"/>
      </w:tblPr>
      <w:tblGrid>
        <w:gridCol w:w="3114"/>
        <w:gridCol w:w="957"/>
        <w:gridCol w:w="917"/>
        <w:gridCol w:w="2109"/>
        <w:gridCol w:w="1970"/>
      </w:tblGrid>
      <w:tr w:rsidR="00500820" w:rsidRPr="00C87369" w14:paraId="3B5246BA" w14:textId="77777777" w:rsidTr="00500820">
        <w:trPr>
          <w:trHeight w:val="806"/>
        </w:trPr>
        <w:tc>
          <w:tcPr>
            <w:tcW w:w="3114" w:type="dxa"/>
            <w:shd w:val="clear" w:color="auto" w:fill="D9D9D9" w:themeFill="background1" w:themeFillShade="D9"/>
            <w:vAlign w:val="center"/>
          </w:tcPr>
          <w:p w14:paraId="66525202" w14:textId="4D33FD81"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Postavka oziroma sklop:</w:t>
            </w:r>
          </w:p>
        </w:tc>
        <w:tc>
          <w:tcPr>
            <w:tcW w:w="957" w:type="dxa"/>
            <w:shd w:val="clear" w:color="auto" w:fill="DBE5F1" w:themeFill="accent1" w:themeFillTint="33"/>
            <w:vAlign w:val="center"/>
          </w:tcPr>
          <w:p w14:paraId="6F32530E" w14:textId="69827350"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Enota mere</w:t>
            </w:r>
          </w:p>
        </w:tc>
        <w:tc>
          <w:tcPr>
            <w:tcW w:w="917" w:type="dxa"/>
            <w:shd w:val="clear" w:color="auto" w:fill="DBE5F1" w:themeFill="accent1" w:themeFillTint="33"/>
            <w:vAlign w:val="center"/>
          </w:tcPr>
          <w:p w14:paraId="78A945C1" w14:textId="30DDB60D"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Količina</w:t>
            </w:r>
          </w:p>
        </w:tc>
        <w:tc>
          <w:tcPr>
            <w:tcW w:w="2109" w:type="dxa"/>
            <w:shd w:val="clear" w:color="auto" w:fill="DBE5F1" w:themeFill="accent1" w:themeFillTint="33"/>
            <w:vAlign w:val="center"/>
          </w:tcPr>
          <w:p w14:paraId="10E5FF1E" w14:textId="6C17363A"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Ponudbena cena na EM v EUR brez DDV</w:t>
            </w:r>
          </w:p>
        </w:tc>
        <w:tc>
          <w:tcPr>
            <w:tcW w:w="1970" w:type="dxa"/>
            <w:shd w:val="clear" w:color="auto" w:fill="DBE5F1" w:themeFill="accent1" w:themeFillTint="33"/>
            <w:vAlign w:val="center"/>
          </w:tcPr>
          <w:p w14:paraId="5E67486C" w14:textId="2CB311F4"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Ponudbena cena postavke v EUR brez DDV</w:t>
            </w:r>
          </w:p>
        </w:tc>
      </w:tr>
      <w:tr w:rsidR="00A0552C" w:rsidRPr="00C87369" w14:paraId="2F2DEF7B" w14:textId="77777777" w:rsidTr="00500820">
        <w:tc>
          <w:tcPr>
            <w:tcW w:w="3114" w:type="dxa"/>
            <w:shd w:val="clear" w:color="auto" w:fill="D9D9D9" w:themeFill="background1" w:themeFillShade="D9"/>
            <w:vAlign w:val="center"/>
          </w:tcPr>
          <w:p w14:paraId="54052FBD" w14:textId="029E232B" w:rsidR="00A0552C" w:rsidRPr="00C87369" w:rsidRDefault="00C87369" w:rsidP="00CA35E3">
            <w:pPr>
              <w:spacing w:before="225" w:after="225"/>
              <w:jc w:val="center"/>
              <w:rPr>
                <w:rFonts w:ascii="Arial" w:hAnsi="Arial" w:cs="Arial"/>
                <w:b/>
                <w:bCs/>
                <w:sz w:val="18"/>
                <w:szCs w:val="18"/>
              </w:rPr>
            </w:pPr>
            <w:r w:rsidRPr="00C87369">
              <w:rPr>
                <w:rFonts w:ascii="Arial" w:hAnsi="Arial" w:cs="Arial"/>
                <w:color w:val="000000"/>
                <w:position w:val="-2"/>
                <w:sz w:val="18"/>
                <w:szCs w:val="18"/>
              </w:rPr>
              <w:t>Sklop 1: Najem UZ za interno kliniko</w:t>
            </w:r>
          </w:p>
        </w:tc>
        <w:tc>
          <w:tcPr>
            <w:tcW w:w="957" w:type="dxa"/>
            <w:vAlign w:val="center"/>
          </w:tcPr>
          <w:p w14:paraId="5EA812E7" w14:textId="085F31D5" w:rsidR="00A0552C" w:rsidRPr="00C87369" w:rsidRDefault="00A0552C" w:rsidP="00CA35E3">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70EA0055" w14:textId="4F71C993" w:rsidR="00A0552C" w:rsidRPr="00C87369" w:rsidRDefault="00A0552C" w:rsidP="00CA35E3">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5C1BA39B" w14:textId="77777777" w:rsidR="00A0552C" w:rsidRPr="00C87369" w:rsidRDefault="00A0552C" w:rsidP="00CA35E3">
            <w:pPr>
              <w:spacing w:before="225" w:after="225"/>
              <w:jc w:val="center"/>
              <w:rPr>
                <w:rFonts w:ascii="Arial" w:hAnsi="Arial" w:cs="Arial"/>
                <w:sz w:val="18"/>
                <w:szCs w:val="18"/>
              </w:rPr>
            </w:pPr>
          </w:p>
        </w:tc>
        <w:tc>
          <w:tcPr>
            <w:tcW w:w="1970" w:type="dxa"/>
            <w:vAlign w:val="center"/>
          </w:tcPr>
          <w:p w14:paraId="660547BD" w14:textId="679F2054" w:rsidR="00A0552C" w:rsidRPr="00C87369" w:rsidRDefault="00A0552C" w:rsidP="00CA35E3">
            <w:pPr>
              <w:spacing w:before="225" w:after="225"/>
              <w:jc w:val="center"/>
              <w:rPr>
                <w:rFonts w:ascii="Arial" w:hAnsi="Arial" w:cs="Arial"/>
                <w:sz w:val="18"/>
                <w:szCs w:val="18"/>
              </w:rPr>
            </w:pPr>
          </w:p>
        </w:tc>
      </w:tr>
      <w:tr w:rsidR="00C87369" w:rsidRPr="00C87369" w14:paraId="7AF3BD74" w14:textId="77777777" w:rsidTr="00500820">
        <w:tc>
          <w:tcPr>
            <w:tcW w:w="3114" w:type="dxa"/>
            <w:shd w:val="clear" w:color="auto" w:fill="D9D9D9" w:themeFill="background1" w:themeFillShade="D9"/>
            <w:vAlign w:val="center"/>
          </w:tcPr>
          <w:p w14:paraId="6FBCBD1F" w14:textId="1B5F6E1E" w:rsidR="00C87369" w:rsidRPr="00C87369" w:rsidRDefault="00C87369" w:rsidP="00C87369">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Sklop 2: Najem UZ za kirurško kliniko</w:t>
            </w:r>
          </w:p>
        </w:tc>
        <w:tc>
          <w:tcPr>
            <w:tcW w:w="957" w:type="dxa"/>
            <w:vAlign w:val="center"/>
          </w:tcPr>
          <w:p w14:paraId="36B03E05" w14:textId="10FEEAC8"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22480954" w14:textId="524109D2"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409AA83E" w14:textId="77777777" w:rsidR="00C87369" w:rsidRPr="00C87369" w:rsidRDefault="00C87369" w:rsidP="00C87369">
            <w:pPr>
              <w:spacing w:before="225" w:after="225"/>
              <w:jc w:val="center"/>
              <w:rPr>
                <w:rFonts w:ascii="Arial" w:hAnsi="Arial" w:cs="Arial"/>
                <w:sz w:val="18"/>
                <w:szCs w:val="18"/>
              </w:rPr>
            </w:pPr>
          </w:p>
        </w:tc>
        <w:tc>
          <w:tcPr>
            <w:tcW w:w="1970" w:type="dxa"/>
            <w:vAlign w:val="center"/>
          </w:tcPr>
          <w:p w14:paraId="08352C5E" w14:textId="77777777" w:rsidR="00C87369" w:rsidRPr="00C87369" w:rsidRDefault="00C87369" w:rsidP="00C87369">
            <w:pPr>
              <w:spacing w:before="225" w:after="225"/>
              <w:jc w:val="center"/>
              <w:rPr>
                <w:rFonts w:ascii="Arial" w:hAnsi="Arial" w:cs="Arial"/>
                <w:sz w:val="18"/>
                <w:szCs w:val="18"/>
              </w:rPr>
            </w:pPr>
          </w:p>
        </w:tc>
      </w:tr>
      <w:tr w:rsidR="00C87369" w:rsidRPr="00C87369" w14:paraId="3F529DCC" w14:textId="77777777" w:rsidTr="00500820">
        <w:tc>
          <w:tcPr>
            <w:tcW w:w="3114" w:type="dxa"/>
            <w:shd w:val="clear" w:color="auto" w:fill="D9D9D9" w:themeFill="background1" w:themeFillShade="D9"/>
            <w:vAlign w:val="center"/>
          </w:tcPr>
          <w:p w14:paraId="71B02661" w14:textId="35D3C902" w:rsidR="00C87369" w:rsidRPr="00C87369" w:rsidRDefault="00C157EC" w:rsidP="00C87369">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 xml:space="preserve">Sklop 3: </w:t>
            </w:r>
            <w:r>
              <w:rPr>
                <w:rFonts w:ascii="Arial" w:hAnsi="Arial" w:cs="Arial"/>
                <w:color w:val="000000"/>
                <w:position w:val="-2"/>
                <w:sz w:val="18"/>
                <w:szCs w:val="18"/>
              </w:rPr>
              <w:t>Podsklop 3.1.</w:t>
            </w:r>
            <w:r w:rsidRPr="002232EE">
              <w:rPr>
                <w:rFonts w:ascii="Arial" w:hAnsi="Arial" w:cs="Arial"/>
                <w:color w:val="000000"/>
                <w:position w:val="-2"/>
                <w:sz w:val="18"/>
                <w:szCs w:val="18"/>
              </w:rPr>
              <w:t xml:space="preserve"> Najem </w:t>
            </w:r>
            <w:r>
              <w:rPr>
                <w:rFonts w:ascii="Arial" w:hAnsi="Arial" w:cs="Arial"/>
                <w:color w:val="000000"/>
                <w:position w:val="-2"/>
                <w:sz w:val="18"/>
                <w:szCs w:val="18"/>
              </w:rPr>
              <w:t>dveh (2) UZ za pediatrično kliniko</w:t>
            </w:r>
          </w:p>
        </w:tc>
        <w:tc>
          <w:tcPr>
            <w:tcW w:w="957" w:type="dxa"/>
            <w:vAlign w:val="center"/>
          </w:tcPr>
          <w:p w14:paraId="0DBD58CB" w14:textId="6CD1CC9E"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34041979" w14:textId="0E2C8471"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1C51F380" w14:textId="77777777" w:rsidR="00C87369" w:rsidRPr="00C87369" w:rsidRDefault="00C87369" w:rsidP="00C87369">
            <w:pPr>
              <w:spacing w:before="225" w:after="225"/>
              <w:jc w:val="center"/>
              <w:rPr>
                <w:rFonts w:ascii="Arial" w:hAnsi="Arial" w:cs="Arial"/>
                <w:sz w:val="18"/>
                <w:szCs w:val="18"/>
              </w:rPr>
            </w:pPr>
          </w:p>
        </w:tc>
        <w:tc>
          <w:tcPr>
            <w:tcW w:w="1970" w:type="dxa"/>
            <w:vAlign w:val="center"/>
          </w:tcPr>
          <w:p w14:paraId="0EF7465A" w14:textId="77777777" w:rsidR="00C87369" w:rsidRPr="00C87369" w:rsidRDefault="00C87369" w:rsidP="00C87369">
            <w:pPr>
              <w:spacing w:before="225" w:after="225"/>
              <w:jc w:val="center"/>
              <w:rPr>
                <w:rFonts w:ascii="Arial" w:hAnsi="Arial" w:cs="Arial"/>
                <w:sz w:val="18"/>
                <w:szCs w:val="18"/>
              </w:rPr>
            </w:pPr>
          </w:p>
        </w:tc>
      </w:tr>
      <w:tr w:rsidR="00C157EC" w:rsidRPr="00C87369" w14:paraId="5F75D480" w14:textId="77777777" w:rsidTr="00500820">
        <w:tc>
          <w:tcPr>
            <w:tcW w:w="3114" w:type="dxa"/>
            <w:shd w:val="clear" w:color="auto" w:fill="D9D9D9" w:themeFill="background1" w:themeFillShade="D9"/>
            <w:vAlign w:val="center"/>
          </w:tcPr>
          <w:p w14:paraId="1626CCFE" w14:textId="5D07EF37" w:rsidR="00C157EC" w:rsidRPr="00C87369" w:rsidRDefault="00C157EC" w:rsidP="00C157EC">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 xml:space="preserve">Sklop 3: </w:t>
            </w:r>
            <w:r>
              <w:rPr>
                <w:rFonts w:ascii="Arial" w:hAnsi="Arial" w:cs="Arial"/>
                <w:color w:val="000000"/>
                <w:position w:val="-2"/>
                <w:sz w:val="18"/>
                <w:szCs w:val="18"/>
              </w:rPr>
              <w:t>Podsklop 3.2.</w:t>
            </w:r>
            <w:r w:rsidRPr="002232EE">
              <w:rPr>
                <w:rFonts w:ascii="Arial" w:hAnsi="Arial" w:cs="Arial"/>
                <w:color w:val="000000"/>
                <w:position w:val="-2"/>
                <w:sz w:val="18"/>
                <w:szCs w:val="18"/>
              </w:rPr>
              <w:t xml:space="preserve"> </w:t>
            </w:r>
            <w:r>
              <w:rPr>
                <w:rFonts w:ascii="Arial" w:hAnsi="Arial" w:cs="Arial"/>
                <w:color w:val="000000"/>
                <w:position w:val="-2"/>
                <w:sz w:val="18"/>
                <w:szCs w:val="18"/>
              </w:rPr>
              <w:t>Najem UZ za pediatrično kliniko – KO za neonatologijo</w:t>
            </w:r>
          </w:p>
        </w:tc>
        <w:tc>
          <w:tcPr>
            <w:tcW w:w="957" w:type="dxa"/>
            <w:vAlign w:val="center"/>
          </w:tcPr>
          <w:p w14:paraId="6992D8DB" w14:textId="76965C1D" w:rsidR="00C157EC" w:rsidRPr="00C87369" w:rsidRDefault="00C157EC" w:rsidP="00C157EC">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41962652" w14:textId="0158CD5C" w:rsidR="00C157EC" w:rsidRPr="00C87369" w:rsidRDefault="00C157EC" w:rsidP="00C157EC">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3848ECAF" w14:textId="77777777" w:rsidR="00C157EC" w:rsidRPr="00C87369" w:rsidRDefault="00C157EC" w:rsidP="00C157EC">
            <w:pPr>
              <w:spacing w:before="225" w:after="225"/>
              <w:jc w:val="center"/>
              <w:rPr>
                <w:rFonts w:ascii="Arial" w:hAnsi="Arial" w:cs="Arial"/>
                <w:sz w:val="18"/>
                <w:szCs w:val="18"/>
              </w:rPr>
            </w:pPr>
          </w:p>
        </w:tc>
        <w:tc>
          <w:tcPr>
            <w:tcW w:w="1970" w:type="dxa"/>
            <w:vAlign w:val="center"/>
          </w:tcPr>
          <w:p w14:paraId="60ACC7B2" w14:textId="77777777" w:rsidR="00C157EC" w:rsidRPr="00C87369" w:rsidRDefault="00C157EC" w:rsidP="00C157EC">
            <w:pPr>
              <w:spacing w:before="225" w:after="225"/>
              <w:jc w:val="center"/>
              <w:rPr>
                <w:rFonts w:ascii="Arial" w:hAnsi="Arial" w:cs="Arial"/>
                <w:sz w:val="18"/>
                <w:szCs w:val="18"/>
              </w:rPr>
            </w:pPr>
          </w:p>
        </w:tc>
      </w:tr>
      <w:tr w:rsidR="00C87369" w:rsidRPr="00C87369" w14:paraId="1F917767" w14:textId="77777777" w:rsidTr="00500820">
        <w:tc>
          <w:tcPr>
            <w:tcW w:w="3114" w:type="dxa"/>
            <w:shd w:val="clear" w:color="auto" w:fill="D9D9D9" w:themeFill="background1" w:themeFillShade="D9"/>
            <w:vAlign w:val="center"/>
          </w:tcPr>
          <w:p w14:paraId="50DC79D8" w14:textId="74919EDF" w:rsidR="00C87369" w:rsidRPr="00C87369" w:rsidRDefault="00C87369" w:rsidP="00C87369">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Sklop 4: Najem dveh (2) UZ za nevrološko kliniko</w:t>
            </w:r>
          </w:p>
        </w:tc>
        <w:tc>
          <w:tcPr>
            <w:tcW w:w="957" w:type="dxa"/>
            <w:vAlign w:val="center"/>
          </w:tcPr>
          <w:p w14:paraId="353B3A59" w14:textId="5CE190E8"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3C3A2ADE" w14:textId="722D6211"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1E8B6BE1" w14:textId="77777777" w:rsidR="00C87369" w:rsidRPr="00C87369" w:rsidRDefault="00C87369" w:rsidP="00C87369">
            <w:pPr>
              <w:spacing w:before="225" w:after="225"/>
              <w:jc w:val="center"/>
              <w:rPr>
                <w:rFonts w:ascii="Arial" w:hAnsi="Arial" w:cs="Arial"/>
                <w:sz w:val="18"/>
                <w:szCs w:val="18"/>
              </w:rPr>
            </w:pPr>
          </w:p>
        </w:tc>
        <w:tc>
          <w:tcPr>
            <w:tcW w:w="1970" w:type="dxa"/>
            <w:vAlign w:val="center"/>
          </w:tcPr>
          <w:p w14:paraId="65B6596C" w14:textId="77777777" w:rsidR="00C87369" w:rsidRPr="00C87369" w:rsidRDefault="00C87369" w:rsidP="00C87369">
            <w:pPr>
              <w:spacing w:before="225" w:after="225"/>
              <w:jc w:val="center"/>
              <w:rPr>
                <w:rFonts w:ascii="Arial" w:hAnsi="Arial" w:cs="Arial"/>
                <w:sz w:val="18"/>
                <w:szCs w:val="18"/>
              </w:rPr>
            </w:pPr>
          </w:p>
        </w:tc>
      </w:tr>
      <w:tr w:rsidR="00C87369" w:rsidRPr="00C87369" w14:paraId="499DEC39" w14:textId="77777777" w:rsidTr="00500820">
        <w:tc>
          <w:tcPr>
            <w:tcW w:w="3114" w:type="dxa"/>
            <w:shd w:val="clear" w:color="auto" w:fill="D9D9D9" w:themeFill="background1" w:themeFillShade="D9"/>
            <w:vAlign w:val="center"/>
          </w:tcPr>
          <w:p w14:paraId="62B95C4E" w14:textId="7FB01CBC" w:rsidR="00C87369" w:rsidRPr="00C87369" w:rsidRDefault="00C87369" w:rsidP="00C87369">
            <w:pPr>
              <w:spacing w:before="225" w:after="225"/>
              <w:jc w:val="center"/>
              <w:rPr>
                <w:rFonts w:ascii="Arial" w:hAnsi="Arial" w:cs="Arial"/>
                <w:color w:val="000000"/>
                <w:position w:val="-2"/>
                <w:sz w:val="18"/>
                <w:szCs w:val="18"/>
              </w:rPr>
            </w:pPr>
            <w:r w:rsidRPr="002232EE">
              <w:rPr>
                <w:rFonts w:ascii="Arial" w:hAnsi="Arial" w:cs="Arial"/>
                <w:color w:val="000000"/>
                <w:position w:val="-2"/>
                <w:sz w:val="18"/>
                <w:szCs w:val="18"/>
              </w:rPr>
              <w:t xml:space="preserve">Sklop </w:t>
            </w:r>
            <w:r>
              <w:rPr>
                <w:rFonts w:ascii="Arial" w:hAnsi="Arial" w:cs="Arial"/>
                <w:color w:val="000000"/>
                <w:position w:val="-2"/>
                <w:sz w:val="18"/>
                <w:szCs w:val="18"/>
              </w:rPr>
              <w:t>5</w:t>
            </w:r>
            <w:r w:rsidRPr="002232EE">
              <w:rPr>
                <w:rFonts w:ascii="Arial" w:hAnsi="Arial" w:cs="Arial"/>
                <w:color w:val="000000"/>
                <w:position w:val="-2"/>
                <w:sz w:val="18"/>
                <w:szCs w:val="18"/>
              </w:rPr>
              <w:t xml:space="preserve">: Najem </w:t>
            </w:r>
            <w:r w:rsidR="003E419A">
              <w:rPr>
                <w:rFonts w:ascii="Arial" w:hAnsi="Arial" w:cs="Arial"/>
                <w:color w:val="000000"/>
                <w:position w:val="-2"/>
                <w:sz w:val="18"/>
                <w:szCs w:val="18"/>
              </w:rPr>
              <w:t xml:space="preserve">dveh (2) </w:t>
            </w:r>
            <w:r>
              <w:rPr>
                <w:rFonts w:ascii="Arial" w:hAnsi="Arial" w:cs="Arial"/>
                <w:color w:val="000000"/>
                <w:position w:val="-2"/>
                <w:sz w:val="18"/>
                <w:szCs w:val="18"/>
              </w:rPr>
              <w:t>UZ za travmatologijo</w:t>
            </w:r>
          </w:p>
        </w:tc>
        <w:tc>
          <w:tcPr>
            <w:tcW w:w="957" w:type="dxa"/>
            <w:vAlign w:val="center"/>
          </w:tcPr>
          <w:p w14:paraId="7C1711F8" w14:textId="52182507"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1C195E0B" w14:textId="658EB9DF"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143984B8" w14:textId="77777777" w:rsidR="00C87369" w:rsidRPr="00C87369" w:rsidRDefault="00C87369" w:rsidP="00C87369">
            <w:pPr>
              <w:spacing w:before="225" w:after="225"/>
              <w:jc w:val="center"/>
              <w:rPr>
                <w:rFonts w:ascii="Arial" w:hAnsi="Arial" w:cs="Arial"/>
                <w:sz w:val="18"/>
                <w:szCs w:val="18"/>
              </w:rPr>
            </w:pPr>
          </w:p>
        </w:tc>
        <w:tc>
          <w:tcPr>
            <w:tcW w:w="1970" w:type="dxa"/>
            <w:vAlign w:val="center"/>
          </w:tcPr>
          <w:p w14:paraId="7DA54D93" w14:textId="77777777" w:rsidR="00C87369" w:rsidRPr="00C87369" w:rsidRDefault="00C87369" w:rsidP="00C87369">
            <w:pPr>
              <w:spacing w:before="225" w:after="225"/>
              <w:jc w:val="center"/>
              <w:rPr>
                <w:rFonts w:ascii="Arial" w:hAnsi="Arial" w:cs="Arial"/>
                <w:sz w:val="18"/>
                <w:szCs w:val="18"/>
              </w:rPr>
            </w:pPr>
          </w:p>
        </w:tc>
      </w:tr>
    </w:tbl>
    <w:p w14:paraId="4DEB2A4F" w14:textId="77777777" w:rsidR="00380D35" w:rsidRPr="00704C0F" w:rsidRDefault="00380D35" w:rsidP="003D1DF7">
      <w:pPr>
        <w:spacing w:after="0" w:line="240" w:lineRule="auto"/>
        <w:rPr>
          <w:rFonts w:ascii="Arial" w:hAnsi="Arial" w:cs="Arial"/>
          <w:color w:val="000000"/>
          <w:sz w:val="18"/>
          <w:szCs w:val="18"/>
          <w:highlight w:val="yellow"/>
        </w:rPr>
      </w:pPr>
    </w:p>
    <w:p w14:paraId="4D68F488" w14:textId="509375BA" w:rsidR="00A0552C" w:rsidRPr="00C87369" w:rsidRDefault="00A0552C" w:rsidP="00A0552C">
      <w:pPr>
        <w:rPr>
          <w:rFonts w:ascii="Arial" w:hAnsi="Arial" w:cs="Arial"/>
          <w:color w:val="000000"/>
          <w:sz w:val="18"/>
          <w:szCs w:val="18"/>
        </w:rPr>
      </w:pPr>
      <w:r w:rsidRPr="00C87369">
        <w:rPr>
          <w:rFonts w:ascii="Arial" w:hAnsi="Arial" w:cs="Arial"/>
          <w:color w:val="000000"/>
          <w:sz w:val="18"/>
          <w:szCs w:val="18"/>
        </w:rPr>
        <w:t>Skupna ponudbena cena za celoten obseg predmeta javnega naročila</w:t>
      </w:r>
      <w:r w:rsidR="007C75B4">
        <w:rPr>
          <w:rFonts w:ascii="Arial" w:hAnsi="Arial" w:cs="Arial"/>
          <w:color w:val="000000"/>
          <w:sz w:val="18"/>
          <w:szCs w:val="18"/>
        </w:rPr>
        <w:t xml:space="preserve"> v okviru posameznega sklopa</w:t>
      </w:r>
      <w:r w:rsidR="00C87369" w:rsidRPr="00C87369">
        <w:rPr>
          <w:rFonts w:ascii="Arial" w:hAnsi="Arial" w:cs="Arial"/>
          <w:color w:val="000000"/>
          <w:sz w:val="18"/>
          <w:szCs w:val="18"/>
        </w:rPr>
        <w:t>:</w:t>
      </w:r>
    </w:p>
    <w:p w14:paraId="434FE4F4" w14:textId="009A427E" w:rsidR="00C87369" w:rsidRPr="00C87369" w:rsidRDefault="007C75B4" w:rsidP="00C87369">
      <w:pPr>
        <w:spacing w:before="225" w:after="225" w:line="240" w:lineRule="auto"/>
        <w:rPr>
          <w:rFonts w:ascii="Arial" w:hAnsi="Arial" w:cs="Arial"/>
          <w:i/>
          <w:iCs/>
          <w:color w:val="000000"/>
          <w:sz w:val="18"/>
          <w:szCs w:val="18"/>
          <w:u w:val="single"/>
        </w:rPr>
      </w:pPr>
      <w:r>
        <w:rPr>
          <w:rFonts w:ascii="Arial" w:hAnsi="Arial" w:cs="Arial"/>
          <w:i/>
          <w:iCs/>
          <w:color w:val="000000"/>
          <w:sz w:val="18"/>
          <w:szCs w:val="18"/>
          <w:u w:val="single"/>
        </w:rPr>
        <w:t xml:space="preserve">B: </w:t>
      </w:r>
      <w:r w:rsidR="00C87369" w:rsidRPr="00C87369">
        <w:rPr>
          <w:rFonts w:ascii="Arial" w:hAnsi="Arial" w:cs="Arial"/>
          <w:i/>
          <w:iCs/>
          <w:color w:val="000000"/>
          <w:sz w:val="18"/>
          <w:szCs w:val="18"/>
          <w:u w:val="single"/>
        </w:rPr>
        <w:t xml:space="preserve">Za sklope 1 – </w:t>
      </w:r>
      <w:r w:rsidR="00F81329">
        <w:rPr>
          <w:rFonts w:ascii="Arial" w:hAnsi="Arial" w:cs="Arial"/>
          <w:i/>
          <w:iCs/>
          <w:color w:val="000000"/>
          <w:sz w:val="18"/>
          <w:szCs w:val="18"/>
          <w:u w:val="single"/>
        </w:rPr>
        <w:t>5</w:t>
      </w:r>
      <w:r w:rsidR="00C87369" w:rsidRPr="00C87369">
        <w:rPr>
          <w:rFonts w:ascii="Arial" w:hAnsi="Arial" w:cs="Arial"/>
          <w:i/>
          <w:iCs/>
          <w:color w:val="000000"/>
          <w:sz w:val="18"/>
          <w:szCs w:val="18"/>
          <w:u w:val="single"/>
        </w:rPr>
        <w:t>:</w:t>
      </w:r>
    </w:p>
    <w:tbl>
      <w:tblPr>
        <w:tblStyle w:val="TableGrid"/>
        <w:tblW w:w="9067" w:type="dxa"/>
        <w:tblLook w:val="04A0" w:firstRow="1" w:lastRow="0" w:firstColumn="1" w:lastColumn="0" w:noHBand="0" w:noVBand="1"/>
      </w:tblPr>
      <w:tblGrid>
        <w:gridCol w:w="2689"/>
        <w:gridCol w:w="2551"/>
        <w:gridCol w:w="1418"/>
        <w:gridCol w:w="2409"/>
      </w:tblGrid>
      <w:tr w:rsidR="00A0552C" w:rsidRPr="00C87369" w14:paraId="0D332307" w14:textId="77777777" w:rsidTr="00A0552C">
        <w:trPr>
          <w:trHeight w:val="622"/>
        </w:trPr>
        <w:tc>
          <w:tcPr>
            <w:tcW w:w="2689" w:type="dxa"/>
            <w:shd w:val="clear" w:color="auto" w:fill="D9D9D9" w:themeFill="background1" w:themeFillShade="D9"/>
            <w:vAlign w:val="center"/>
          </w:tcPr>
          <w:p w14:paraId="187C07D7" w14:textId="6129DA23" w:rsidR="00A0552C" w:rsidRPr="00C87369" w:rsidRDefault="00A0552C" w:rsidP="00332C43">
            <w:pPr>
              <w:spacing w:before="225" w:after="225"/>
              <w:jc w:val="center"/>
              <w:rPr>
                <w:rFonts w:ascii="Arial" w:hAnsi="Arial" w:cs="Arial"/>
                <w:b/>
                <w:bCs/>
                <w:sz w:val="18"/>
                <w:szCs w:val="18"/>
              </w:rPr>
            </w:pPr>
            <w:r w:rsidRPr="00C87369">
              <w:rPr>
                <w:rFonts w:ascii="Arial" w:hAnsi="Arial" w:cs="Arial"/>
                <w:b/>
                <w:bCs/>
                <w:sz w:val="18"/>
                <w:szCs w:val="18"/>
              </w:rPr>
              <w:t>Sklop</w:t>
            </w:r>
          </w:p>
        </w:tc>
        <w:tc>
          <w:tcPr>
            <w:tcW w:w="2551" w:type="dxa"/>
            <w:shd w:val="clear" w:color="auto" w:fill="DBE5F1" w:themeFill="accent1" w:themeFillTint="33"/>
            <w:vAlign w:val="center"/>
          </w:tcPr>
          <w:p w14:paraId="694591EE" w14:textId="4636428C" w:rsidR="00A0552C" w:rsidRPr="00C87369" w:rsidRDefault="00A0552C" w:rsidP="00332C43">
            <w:pPr>
              <w:spacing w:before="225" w:after="225"/>
              <w:jc w:val="center"/>
              <w:rPr>
                <w:rFonts w:ascii="Arial" w:hAnsi="Arial" w:cs="Arial"/>
                <w:b/>
                <w:bCs/>
                <w:sz w:val="18"/>
                <w:szCs w:val="18"/>
              </w:rPr>
            </w:pPr>
            <w:r w:rsidRPr="00C87369">
              <w:rPr>
                <w:rFonts w:ascii="Arial" w:hAnsi="Arial" w:cs="Arial"/>
                <w:b/>
                <w:bCs/>
                <w:sz w:val="18"/>
                <w:szCs w:val="18"/>
              </w:rPr>
              <w:t>Ponudbena cena v EUR brez DDV</w:t>
            </w:r>
          </w:p>
        </w:tc>
        <w:tc>
          <w:tcPr>
            <w:tcW w:w="1418" w:type="dxa"/>
            <w:shd w:val="clear" w:color="auto" w:fill="DBE5F1" w:themeFill="accent1" w:themeFillTint="33"/>
            <w:vAlign w:val="center"/>
          </w:tcPr>
          <w:p w14:paraId="2CFC3499" w14:textId="00C79EB9" w:rsidR="00A0552C" w:rsidRPr="00C87369" w:rsidRDefault="00A0552C" w:rsidP="00332C43">
            <w:pPr>
              <w:spacing w:before="225" w:after="225"/>
              <w:jc w:val="center"/>
              <w:rPr>
                <w:rFonts w:ascii="Arial" w:hAnsi="Arial" w:cs="Arial"/>
                <w:b/>
                <w:bCs/>
                <w:sz w:val="18"/>
                <w:szCs w:val="18"/>
              </w:rPr>
            </w:pPr>
            <w:r w:rsidRPr="00C87369">
              <w:rPr>
                <w:rFonts w:ascii="Arial" w:hAnsi="Arial" w:cs="Arial"/>
                <w:b/>
                <w:bCs/>
                <w:sz w:val="18"/>
                <w:szCs w:val="18"/>
              </w:rPr>
              <w:t>DDV</w:t>
            </w:r>
          </w:p>
        </w:tc>
        <w:tc>
          <w:tcPr>
            <w:tcW w:w="2409" w:type="dxa"/>
            <w:shd w:val="clear" w:color="auto" w:fill="DBE5F1" w:themeFill="accent1" w:themeFillTint="33"/>
            <w:vAlign w:val="center"/>
          </w:tcPr>
          <w:p w14:paraId="627AA2F4" w14:textId="3334FE84" w:rsidR="00A0552C" w:rsidRPr="00C87369" w:rsidRDefault="00A0552C" w:rsidP="00332C43">
            <w:pPr>
              <w:spacing w:before="225" w:after="225"/>
              <w:jc w:val="center"/>
              <w:rPr>
                <w:rFonts w:ascii="Arial" w:hAnsi="Arial" w:cs="Arial"/>
                <w:b/>
                <w:bCs/>
                <w:sz w:val="18"/>
                <w:szCs w:val="18"/>
              </w:rPr>
            </w:pPr>
            <w:r w:rsidRPr="00C87369">
              <w:rPr>
                <w:rFonts w:ascii="Arial" w:hAnsi="Arial" w:cs="Arial"/>
                <w:b/>
                <w:bCs/>
                <w:sz w:val="18"/>
                <w:szCs w:val="18"/>
              </w:rPr>
              <w:t>Ponudbena cena v EUR z DDV</w:t>
            </w:r>
          </w:p>
        </w:tc>
      </w:tr>
      <w:tr w:rsidR="005A47A0" w:rsidRPr="00C87369" w14:paraId="495E4431" w14:textId="77777777" w:rsidTr="00A0552C">
        <w:tc>
          <w:tcPr>
            <w:tcW w:w="2689" w:type="dxa"/>
            <w:shd w:val="clear" w:color="auto" w:fill="D9D9D9" w:themeFill="background1" w:themeFillShade="D9"/>
            <w:vAlign w:val="center"/>
          </w:tcPr>
          <w:p w14:paraId="7DD38DCB" w14:textId="412B0759" w:rsidR="005A47A0" w:rsidRPr="00C87369" w:rsidRDefault="005A47A0" w:rsidP="005A47A0">
            <w:pPr>
              <w:spacing w:before="225" w:after="225"/>
              <w:jc w:val="center"/>
              <w:rPr>
                <w:rFonts w:ascii="Arial" w:hAnsi="Arial" w:cs="Arial"/>
                <w:b/>
                <w:bCs/>
                <w:sz w:val="18"/>
                <w:szCs w:val="18"/>
              </w:rPr>
            </w:pPr>
            <w:r w:rsidRPr="00C87369">
              <w:rPr>
                <w:rFonts w:ascii="Arial" w:hAnsi="Arial" w:cs="Arial"/>
                <w:color w:val="000000"/>
                <w:position w:val="-2"/>
                <w:sz w:val="18"/>
                <w:szCs w:val="18"/>
              </w:rPr>
              <w:t>Sklop 1: Najem UZ za interno kliniko</w:t>
            </w:r>
          </w:p>
        </w:tc>
        <w:tc>
          <w:tcPr>
            <w:tcW w:w="2551" w:type="dxa"/>
            <w:vAlign w:val="center"/>
          </w:tcPr>
          <w:p w14:paraId="37F3A52D" w14:textId="64D56F6C" w:rsidR="005A47A0" w:rsidRPr="00C87369" w:rsidRDefault="005A47A0" w:rsidP="005A47A0">
            <w:pPr>
              <w:spacing w:before="225" w:after="225"/>
              <w:jc w:val="center"/>
              <w:rPr>
                <w:rFonts w:ascii="Arial" w:hAnsi="Arial" w:cs="Arial"/>
                <w:sz w:val="18"/>
                <w:szCs w:val="18"/>
              </w:rPr>
            </w:pPr>
          </w:p>
        </w:tc>
        <w:tc>
          <w:tcPr>
            <w:tcW w:w="1418" w:type="dxa"/>
            <w:vAlign w:val="center"/>
          </w:tcPr>
          <w:p w14:paraId="19146F90" w14:textId="77A089DA" w:rsidR="005A47A0" w:rsidRPr="00C87369" w:rsidRDefault="005A47A0" w:rsidP="005A47A0">
            <w:pPr>
              <w:spacing w:before="225" w:after="225"/>
              <w:jc w:val="center"/>
              <w:rPr>
                <w:rFonts w:ascii="Arial" w:hAnsi="Arial" w:cs="Arial"/>
                <w:sz w:val="18"/>
                <w:szCs w:val="18"/>
              </w:rPr>
            </w:pPr>
          </w:p>
        </w:tc>
        <w:tc>
          <w:tcPr>
            <w:tcW w:w="2409" w:type="dxa"/>
            <w:vAlign w:val="center"/>
          </w:tcPr>
          <w:p w14:paraId="4008B457" w14:textId="77777777" w:rsidR="005A47A0" w:rsidRPr="00C87369" w:rsidRDefault="005A47A0" w:rsidP="005A47A0">
            <w:pPr>
              <w:spacing w:before="225" w:after="225"/>
              <w:jc w:val="center"/>
              <w:rPr>
                <w:rFonts w:ascii="Arial" w:hAnsi="Arial" w:cs="Arial"/>
                <w:sz w:val="18"/>
                <w:szCs w:val="18"/>
              </w:rPr>
            </w:pPr>
          </w:p>
        </w:tc>
      </w:tr>
      <w:tr w:rsidR="005A47A0" w:rsidRPr="00C87369" w14:paraId="3006A686" w14:textId="77777777" w:rsidTr="00A0552C">
        <w:tc>
          <w:tcPr>
            <w:tcW w:w="2689" w:type="dxa"/>
            <w:shd w:val="clear" w:color="auto" w:fill="D9D9D9" w:themeFill="background1" w:themeFillShade="D9"/>
            <w:vAlign w:val="center"/>
          </w:tcPr>
          <w:p w14:paraId="406AE6B0" w14:textId="74E7A097" w:rsidR="005A47A0" w:rsidRPr="00C87369" w:rsidRDefault="005A47A0" w:rsidP="005A47A0">
            <w:pPr>
              <w:spacing w:before="225" w:after="225"/>
              <w:jc w:val="center"/>
              <w:rPr>
                <w:rFonts w:ascii="Arial" w:hAnsi="Arial" w:cs="Arial"/>
                <w:b/>
                <w:bCs/>
                <w:sz w:val="18"/>
                <w:szCs w:val="18"/>
              </w:rPr>
            </w:pPr>
            <w:r w:rsidRPr="00C87369">
              <w:rPr>
                <w:rFonts w:ascii="Arial" w:hAnsi="Arial" w:cs="Arial"/>
                <w:color w:val="000000"/>
                <w:position w:val="-2"/>
                <w:sz w:val="18"/>
                <w:szCs w:val="18"/>
              </w:rPr>
              <w:t>Sklop 2: Najem UZ za kirurško kliniko</w:t>
            </w:r>
          </w:p>
        </w:tc>
        <w:tc>
          <w:tcPr>
            <w:tcW w:w="2551" w:type="dxa"/>
            <w:vAlign w:val="center"/>
          </w:tcPr>
          <w:p w14:paraId="6020D470" w14:textId="55EBBA61" w:rsidR="005A47A0" w:rsidRPr="00C87369" w:rsidRDefault="005A47A0" w:rsidP="005A47A0">
            <w:pPr>
              <w:spacing w:before="225" w:after="225"/>
              <w:jc w:val="center"/>
              <w:rPr>
                <w:rFonts w:ascii="Arial" w:hAnsi="Arial" w:cs="Arial"/>
                <w:sz w:val="18"/>
                <w:szCs w:val="18"/>
              </w:rPr>
            </w:pPr>
          </w:p>
        </w:tc>
        <w:tc>
          <w:tcPr>
            <w:tcW w:w="1418" w:type="dxa"/>
            <w:vAlign w:val="center"/>
          </w:tcPr>
          <w:p w14:paraId="6682B91B" w14:textId="6B206C68" w:rsidR="005A47A0" w:rsidRPr="00C87369" w:rsidRDefault="005A47A0" w:rsidP="005A47A0">
            <w:pPr>
              <w:spacing w:before="225" w:after="225"/>
              <w:jc w:val="center"/>
              <w:rPr>
                <w:rFonts w:ascii="Arial" w:hAnsi="Arial" w:cs="Arial"/>
                <w:sz w:val="18"/>
                <w:szCs w:val="18"/>
              </w:rPr>
            </w:pPr>
          </w:p>
        </w:tc>
        <w:tc>
          <w:tcPr>
            <w:tcW w:w="2409" w:type="dxa"/>
            <w:vAlign w:val="center"/>
          </w:tcPr>
          <w:p w14:paraId="40043AA4" w14:textId="77777777" w:rsidR="005A47A0" w:rsidRPr="00C87369" w:rsidRDefault="005A47A0" w:rsidP="005A47A0">
            <w:pPr>
              <w:spacing w:before="225" w:after="225"/>
              <w:jc w:val="center"/>
              <w:rPr>
                <w:rFonts w:ascii="Arial" w:hAnsi="Arial" w:cs="Arial"/>
                <w:sz w:val="18"/>
                <w:szCs w:val="18"/>
              </w:rPr>
            </w:pPr>
          </w:p>
        </w:tc>
      </w:tr>
      <w:tr w:rsidR="00C157EC" w:rsidRPr="00C87369" w14:paraId="5B089916" w14:textId="77777777" w:rsidTr="00A0552C">
        <w:tc>
          <w:tcPr>
            <w:tcW w:w="2689" w:type="dxa"/>
            <w:shd w:val="clear" w:color="auto" w:fill="D9D9D9" w:themeFill="background1" w:themeFillShade="D9"/>
            <w:vAlign w:val="center"/>
          </w:tcPr>
          <w:p w14:paraId="4CC87441" w14:textId="324F1570" w:rsidR="00C157EC" w:rsidRPr="00C87369" w:rsidRDefault="00C157EC" w:rsidP="00C157EC">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 xml:space="preserve">Sklop 3: </w:t>
            </w:r>
            <w:r>
              <w:rPr>
                <w:rFonts w:ascii="Arial" w:hAnsi="Arial" w:cs="Arial"/>
                <w:color w:val="000000"/>
                <w:position w:val="-2"/>
                <w:sz w:val="18"/>
                <w:szCs w:val="18"/>
              </w:rPr>
              <w:t>Podsklop 3.1.</w:t>
            </w:r>
            <w:r w:rsidRPr="002232EE">
              <w:rPr>
                <w:rFonts w:ascii="Arial" w:hAnsi="Arial" w:cs="Arial"/>
                <w:color w:val="000000"/>
                <w:position w:val="-2"/>
                <w:sz w:val="18"/>
                <w:szCs w:val="18"/>
              </w:rPr>
              <w:t xml:space="preserve"> Najem </w:t>
            </w:r>
            <w:r>
              <w:rPr>
                <w:rFonts w:ascii="Arial" w:hAnsi="Arial" w:cs="Arial"/>
                <w:color w:val="000000"/>
                <w:position w:val="-2"/>
                <w:sz w:val="18"/>
                <w:szCs w:val="18"/>
              </w:rPr>
              <w:t>dveh (2) UZ za pediatrično kliniko</w:t>
            </w:r>
          </w:p>
        </w:tc>
        <w:tc>
          <w:tcPr>
            <w:tcW w:w="2551" w:type="dxa"/>
            <w:vAlign w:val="center"/>
          </w:tcPr>
          <w:p w14:paraId="4120B130" w14:textId="77777777" w:rsidR="00C157EC" w:rsidRPr="00C87369" w:rsidRDefault="00C157EC" w:rsidP="00C157EC">
            <w:pPr>
              <w:spacing w:before="225" w:after="225"/>
              <w:jc w:val="center"/>
              <w:rPr>
                <w:rFonts w:ascii="Arial" w:hAnsi="Arial" w:cs="Arial"/>
                <w:sz w:val="18"/>
                <w:szCs w:val="18"/>
              </w:rPr>
            </w:pPr>
          </w:p>
        </w:tc>
        <w:tc>
          <w:tcPr>
            <w:tcW w:w="1418" w:type="dxa"/>
            <w:vAlign w:val="center"/>
          </w:tcPr>
          <w:p w14:paraId="1E3A5488" w14:textId="77777777" w:rsidR="00C157EC" w:rsidRPr="00C87369" w:rsidRDefault="00C157EC" w:rsidP="00C157EC">
            <w:pPr>
              <w:spacing w:before="225" w:after="225"/>
              <w:jc w:val="center"/>
              <w:rPr>
                <w:rFonts w:ascii="Arial" w:hAnsi="Arial" w:cs="Arial"/>
                <w:sz w:val="18"/>
                <w:szCs w:val="18"/>
              </w:rPr>
            </w:pPr>
          </w:p>
        </w:tc>
        <w:tc>
          <w:tcPr>
            <w:tcW w:w="2409" w:type="dxa"/>
            <w:vAlign w:val="center"/>
          </w:tcPr>
          <w:p w14:paraId="3EC9B3EE" w14:textId="77777777" w:rsidR="00C157EC" w:rsidRPr="00C87369" w:rsidRDefault="00C157EC" w:rsidP="00C157EC">
            <w:pPr>
              <w:spacing w:before="225" w:after="225"/>
              <w:jc w:val="center"/>
              <w:rPr>
                <w:rFonts w:ascii="Arial" w:hAnsi="Arial" w:cs="Arial"/>
                <w:sz w:val="18"/>
                <w:szCs w:val="18"/>
              </w:rPr>
            </w:pPr>
          </w:p>
        </w:tc>
      </w:tr>
      <w:tr w:rsidR="00C157EC" w:rsidRPr="00C87369" w14:paraId="3306986C" w14:textId="77777777" w:rsidTr="00A0552C">
        <w:tc>
          <w:tcPr>
            <w:tcW w:w="2689" w:type="dxa"/>
            <w:shd w:val="clear" w:color="auto" w:fill="D9D9D9" w:themeFill="background1" w:themeFillShade="D9"/>
            <w:vAlign w:val="center"/>
          </w:tcPr>
          <w:p w14:paraId="271E23C1" w14:textId="41DD96DA" w:rsidR="00C157EC" w:rsidRPr="00C87369" w:rsidRDefault="00C157EC" w:rsidP="00C157EC">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 xml:space="preserve">Sklop 3: </w:t>
            </w:r>
            <w:r>
              <w:rPr>
                <w:rFonts w:ascii="Arial" w:hAnsi="Arial" w:cs="Arial"/>
                <w:color w:val="000000"/>
                <w:position w:val="-2"/>
                <w:sz w:val="18"/>
                <w:szCs w:val="18"/>
              </w:rPr>
              <w:t>Podsklop 3.2.</w:t>
            </w:r>
            <w:r w:rsidRPr="002232EE">
              <w:rPr>
                <w:rFonts w:ascii="Arial" w:hAnsi="Arial" w:cs="Arial"/>
                <w:color w:val="000000"/>
                <w:position w:val="-2"/>
                <w:sz w:val="18"/>
                <w:szCs w:val="18"/>
              </w:rPr>
              <w:t xml:space="preserve"> </w:t>
            </w:r>
            <w:r>
              <w:rPr>
                <w:rFonts w:ascii="Arial" w:hAnsi="Arial" w:cs="Arial"/>
                <w:color w:val="000000"/>
                <w:position w:val="-2"/>
                <w:sz w:val="18"/>
                <w:szCs w:val="18"/>
              </w:rPr>
              <w:t>Najem UZ za pediatrično kliniko – KO za neonatologijo</w:t>
            </w:r>
          </w:p>
        </w:tc>
        <w:tc>
          <w:tcPr>
            <w:tcW w:w="2551" w:type="dxa"/>
            <w:vAlign w:val="center"/>
          </w:tcPr>
          <w:p w14:paraId="4A4E5DEF" w14:textId="77777777" w:rsidR="00C157EC" w:rsidRPr="00C87369" w:rsidRDefault="00C157EC" w:rsidP="00C157EC">
            <w:pPr>
              <w:spacing w:before="225" w:after="225"/>
              <w:jc w:val="center"/>
              <w:rPr>
                <w:rFonts w:ascii="Arial" w:hAnsi="Arial" w:cs="Arial"/>
                <w:sz w:val="18"/>
                <w:szCs w:val="18"/>
              </w:rPr>
            </w:pPr>
          </w:p>
        </w:tc>
        <w:tc>
          <w:tcPr>
            <w:tcW w:w="1418" w:type="dxa"/>
            <w:vAlign w:val="center"/>
          </w:tcPr>
          <w:p w14:paraId="3B7663DB" w14:textId="77777777" w:rsidR="00C157EC" w:rsidRPr="00C87369" w:rsidRDefault="00C157EC" w:rsidP="00C157EC">
            <w:pPr>
              <w:spacing w:before="225" w:after="225"/>
              <w:jc w:val="center"/>
              <w:rPr>
                <w:rFonts w:ascii="Arial" w:hAnsi="Arial" w:cs="Arial"/>
                <w:sz w:val="18"/>
                <w:szCs w:val="18"/>
              </w:rPr>
            </w:pPr>
          </w:p>
        </w:tc>
        <w:tc>
          <w:tcPr>
            <w:tcW w:w="2409" w:type="dxa"/>
            <w:vAlign w:val="center"/>
          </w:tcPr>
          <w:p w14:paraId="47E18DB8" w14:textId="77777777" w:rsidR="00C157EC" w:rsidRPr="00C87369" w:rsidRDefault="00C157EC" w:rsidP="00C157EC">
            <w:pPr>
              <w:spacing w:before="225" w:after="225"/>
              <w:jc w:val="center"/>
              <w:rPr>
                <w:rFonts w:ascii="Arial" w:hAnsi="Arial" w:cs="Arial"/>
                <w:sz w:val="18"/>
                <w:szCs w:val="18"/>
              </w:rPr>
            </w:pPr>
          </w:p>
        </w:tc>
      </w:tr>
      <w:tr w:rsidR="005A47A0" w:rsidRPr="00C87369" w14:paraId="06B10100" w14:textId="77777777" w:rsidTr="00A0552C">
        <w:tc>
          <w:tcPr>
            <w:tcW w:w="2689" w:type="dxa"/>
            <w:shd w:val="clear" w:color="auto" w:fill="D9D9D9" w:themeFill="background1" w:themeFillShade="D9"/>
            <w:vAlign w:val="center"/>
          </w:tcPr>
          <w:p w14:paraId="52C998DA" w14:textId="694B2BFE" w:rsidR="005A47A0" w:rsidRPr="00C87369" w:rsidRDefault="005A47A0" w:rsidP="005A47A0">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lastRenderedPageBreak/>
              <w:t>Sklop 4: Najem dveh (2) UZ za nevrološko kliniko</w:t>
            </w:r>
          </w:p>
        </w:tc>
        <w:tc>
          <w:tcPr>
            <w:tcW w:w="2551" w:type="dxa"/>
            <w:vAlign w:val="center"/>
          </w:tcPr>
          <w:p w14:paraId="1AF9D34A" w14:textId="77777777" w:rsidR="005A47A0" w:rsidRPr="00C87369" w:rsidRDefault="005A47A0" w:rsidP="005A47A0">
            <w:pPr>
              <w:spacing w:before="225" w:after="225"/>
              <w:jc w:val="center"/>
              <w:rPr>
                <w:rFonts w:ascii="Arial" w:hAnsi="Arial" w:cs="Arial"/>
                <w:sz w:val="18"/>
                <w:szCs w:val="18"/>
              </w:rPr>
            </w:pPr>
          </w:p>
        </w:tc>
        <w:tc>
          <w:tcPr>
            <w:tcW w:w="1418" w:type="dxa"/>
            <w:vAlign w:val="center"/>
          </w:tcPr>
          <w:p w14:paraId="7D2B8D87" w14:textId="77777777" w:rsidR="005A47A0" w:rsidRPr="00C87369" w:rsidRDefault="005A47A0" w:rsidP="005A47A0">
            <w:pPr>
              <w:spacing w:before="225" w:after="225"/>
              <w:jc w:val="center"/>
              <w:rPr>
                <w:rFonts w:ascii="Arial" w:hAnsi="Arial" w:cs="Arial"/>
                <w:sz w:val="18"/>
                <w:szCs w:val="18"/>
              </w:rPr>
            </w:pPr>
          </w:p>
        </w:tc>
        <w:tc>
          <w:tcPr>
            <w:tcW w:w="2409" w:type="dxa"/>
            <w:vAlign w:val="center"/>
          </w:tcPr>
          <w:p w14:paraId="0AE17779" w14:textId="77777777" w:rsidR="005A47A0" w:rsidRPr="00C87369" w:rsidRDefault="005A47A0" w:rsidP="005A47A0">
            <w:pPr>
              <w:spacing w:before="225" w:after="225"/>
              <w:jc w:val="center"/>
              <w:rPr>
                <w:rFonts w:ascii="Arial" w:hAnsi="Arial" w:cs="Arial"/>
                <w:sz w:val="18"/>
                <w:szCs w:val="18"/>
              </w:rPr>
            </w:pPr>
          </w:p>
        </w:tc>
      </w:tr>
      <w:tr w:rsidR="005A47A0" w:rsidRPr="00C87369" w14:paraId="40892F7F" w14:textId="77777777" w:rsidTr="00A0552C">
        <w:tc>
          <w:tcPr>
            <w:tcW w:w="2689" w:type="dxa"/>
            <w:shd w:val="clear" w:color="auto" w:fill="D9D9D9" w:themeFill="background1" w:themeFillShade="D9"/>
            <w:vAlign w:val="center"/>
          </w:tcPr>
          <w:p w14:paraId="36E8089D" w14:textId="224B6085" w:rsidR="005A47A0" w:rsidRPr="00C87369" w:rsidRDefault="005A47A0" w:rsidP="005A47A0">
            <w:pPr>
              <w:spacing w:before="225" w:after="225"/>
              <w:jc w:val="center"/>
              <w:rPr>
                <w:rFonts w:ascii="Arial" w:hAnsi="Arial" w:cs="Arial"/>
                <w:color w:val="000000"/>
                <w:position w:val="-2"/>
                <w:sz w:val="18"/>
                <w:szCs w:val="18"/>
              </w:rPr>
            </w:pPr>
            <w:r w:rsidRPr="002232EE">
              <w:rPr>
                <w:rFonts w:ascii="Arial" w:hAnsi="Arial" w:cs="Arial"/>
                <w:color w:val="000000"/>
                <w:position w:val="-2"/>
                <w:sz w:val="18"/>
                <w:szCs w:val="18"/>
              </w:rPr>
              <w:t xml:space="preserve">Sklop </w:t>
            </w:r>
            <w:r>
              <w:rPr>
                <w:rFonts w:ascii="Arial" w:hAnsi="Arial" w:cs="Arial"/>
                <w:color w:val="000000"/>
                <w:position w:val="-2"/>
                <w:sz w:val="18"/>
                <w:szCs w:val="18"/>
              </w:rPr>
              <w:t>5</w:t>
            </w:r>
            <w:r w:rsidRPr="002232EE">
              <w:rPr>
                <w:rFonts w:ascii="Arial" w:hAnsi="Arial" w:cs="Arial"/>
                <w:color w:val="000000"/>
                <w:position w:val="-2"/>
                <w:sz w:val="18"/>
                <w:szCs w:val="18"/>
              </w:rPr>
              <w:t xml:space="preserve">: Najem </w:t>
            </w:r>
            <w:r w:rsidR="003E419A">
              <w:rPr>
                <w:rFonts w:ascii="Arial" w:hAnsi="Arial" w:cs="Arial"/>
                <w:color w:val="000000"/>
                <w:position w:val="-2"/>
                <w:sz w:val="18"/>
                <w:szCs w:val="18"/>
              </w:rPr>
              <w:t xml:space="preserve">dveh (2) </w:t>
            </w:r>
            <w:r>
              <w:rPr>
                <w:rFonts w:ascii="Arial" w:hAnsi="Arial" w:cs="Arial"/>
                <w:color w:val="000000"/>
                <w:position w:val="-2"/>
                <w:sz w:val="18"/>
                <w:szCs w:val="18"/>
              </w:rPr>
              <w:t>UZ za travmatologijo</w:t>
            </w:r>
          </w:p>
        </w:tc>
        <w:tc>
          <w:tcPr>
            <w:tcW w:w="2551" w:type="dxa"/>
            <w:vAlign w:val="center"/>
          </w:tcPr>
          <w:p w14:paraId="7E9F39F6" w14:textId="77777777" w:rsidR="005A47A0" w:rsidRPr="00C87369" w:rsidRDefault="005A47A0" w:rsidP="005A47A0">
            <w:pPr>
              <w:spacing w:before="225" w:after="225"/>
              <w:jc w:val="center"/>
              <w:rPr>
                <w:rFonts w:ascii="Arial" w:hAnsi="Arial" w:cs="Arial"/>
                <w:sz w:val="18"/>
                <w:szCs w:val="18"/>
              </w:rPr>
            </w:pPr>
          </w:p>
        </w:tc>
        <w:tc>
          <w:tcPr>
            <w:tcW w:w="1418" w:type="dxa"/>
            <w:vAlign w:val="center"/>
          </w:tcPr>
          <w:p w14:paraId="3D7F84C8" w14:textId="77777777" w:rsidR="005A47A0" w:rsidRPr="00C87369" w:rsidRDefault="005A47A0" w:rsidP="005A47A0">
            <w:pPr>
              <w:spacing w:before="225" w:after="225"/>
              <w:jc w:val="center"/>
              <w:rPr>
                <w:rFonts w:ascii="Arial" w:hAnsi="Arial" w:cs="Arial"/>
                <w:sz w:val="18"/>
                <w:szCs w:val="18"/>
              </w:rPr>
            </w:pPr>
          </w:p>
        </w:tc>
        <w:tc>
          <w:tcPr>
            <w:tcW w:w="2409" w:type="dxa"/>
            <w:vAlign w:val="center"/>
          </w:tcPr>
          <w:p w14:paraId="6015D495" w14:textId="77777777" w:rsidR="005A47A0" w:rsidRPr="00C87369" w:rsidRDefault="005A47A0" w:rsidP="005A47A0">
            <w:pPr>
              <w:spacing w:before="225" w:after="225"/>
              <w:jc w:val="center"/>
              <w:rPr>
                <w:rFonts w:ascii="Arial" w:hAnsi="Arial" w:cs="Arial"/>
                <w:sz w:val="18"/>
                <w:szCs w:val="18"/>
              </w:rPr>
            </w:pPr>
          </w:p>
        </w:tc>
      </w:tr>
    </w:tbl>
    <w:p w14:paraId="22FCDE4F" w14:textId="77777777" w:rsidR="005A47A0" w:rsidRDefault="005A47A0" w:rsidP="00500820">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highlight w:val="yellow"/>
        </w:rPr>
      </w:pPr>
    </w:p>
    <w:p w14:paraId="1DA8B60A" w14:textId="6E3C8666" w:rsidR="00500820" w:rsidRPr="005A47A0" w:rsidRDefault="00500820" w:rsidP="00500820">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rPr>
      </w:pPr>
      <w:r w:rsidRPr="005A47A0">
        <w:rPr>
          <w:rFonts w:ascii="Arial" w:hAnsi="Arial" w:cs="Arial"/>
          <w:bCs/>
          <w:color w:val="000000" w:themeColor="text1"/>
          <w:sz w:val="18"/>
          <w:szCs w:val="18"/>
        </w:rPr>
        <w:t xml:space="preserve">V ponudbeno ceno so zajeti vsi popusti in stroški. V ponudbeno ceno je zajet tudi transport opreme DDP (Incoterms 2020) na lokacijo naročnika razloženo, namestitev opreme na lokaciji naročnika, zagon in preizkus njenega funkcionalnega delovanja, predaja vse tehnične dokumentacije in navodil za uporabo, obratovanje in vzdrževanje, primopredaja opreme naročniku, integracija z naročnikovimi sistemi, šolanje naročnikovih uporabnikov ter vzdrževanje opreme »all inclusive« (prevenitivni servis, servisna popravila, odprava napak ipd.). </w:t>
      </w:r>
    </w:p>
    <w:p w14:paraId="6C5C6EB4" w14:textId="77777777" w:rsidR="00500820" w:rsidRPr="005A47A0" w:rsidRDefault="00500820" w:rsidP="00500820">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rPr>
      </w:pPr>
    </w:p>
    <w:p w14:paraId="310FDDC3" w14:textId="77777777" w:rsidR="00500820" w:rsidRPr="00500820" w:rsidRDefault="00500820" w:rsidP="00500820">
      <w:pPr>
        <w:pStyle w:val="Standard"/>
        <w:widowControl w:val="0"/>
        <w:shd w:val="clear" w:color="auto" w:fill="FFFFFF"/>
        <w:tabs>
          <w:tab w:val="left" w:leader="underscore" w:pos="5280"/>
          <w:tab w:val="left" w:leader="underscore" w:pos="5962"/>
        </w:tabs>
        <w:rPr>
          <w:rFonts w:ascii="Arial" w:hAnsi="Arial" w:cs="Arial"/>
          <w:sz w:val="18"/>
          <w:szCs w:val="18"/>
        </w:rPr>
      </w:pPr>
      <w:r w:rsidRPr="005A47A0">
        <w:rPr>
          <w:rFonts w:ascii="Arial" w:hAnsi="Arial" w:cs="Arial"/>
          <w:bCs/>
          <w:color w:val="000000" w:themeColor="text1"/>
          <w:sz w:val="18"/>
          <w:szCs w:val="18"/>
        </w:rPr>
        <w:t>Z oddajo ponudbe potrjujemo, da bomo naročilo izpolnili na način in pod pogoji, kot so navedeni v razpisni dokumentaciji, vključno s Tehničnimi specifikacijami in Pogodbo.</w:t>
      </w:r>
    </w:p>
    <w:p w14:paraId="0DD0B9BE" w14:textId="5674DF25" w:rsidR="007B296C" w:rsidRPr="007B296C" w:rsidRDefault="00667C3B" w:rsidP="007B296C">
      <w:pPr>
        <w:spacing w:before="225" w:after="225" w:line="240" w:lineRule="auto"/>
        <w:rPr>
          <w:rFonts w:ascii="Arial" w:hAnsi="Arial" w:cs="Arial"/>
          <w:i/>
          <w:iCs/>
          <w:color w:val="000000"/>
          <w:sz w:val="18"/>
          <w:szCs w:val="18"/>
          <w:u w:val="single"/>
        </w:rPr>
      </w:pPr>
      <w:r>
        <w:rPr>
          <w:rFonts w:ascii="Arial" w:hAnsi="Arial" w:cs="Arial"/>
          <w:i/>
          <w:iCs/>
          <w:color w:val="000000"/>
          <w:sz w:val="18"/>
          <w:szCs w:val="18"/>
          <w:u w:val="single"/>
        </w:rPr>
        <w:t>C</w:t>
      </w:r>
      <w:r w:rsidR="007B296C">
        <w:rPr>
          <w:rFonts w:ascii="Arial" w:hAnsi="Arial" w:cs="Arial"/>
          <w:i/>
          <w:iCs/>
          <w:color w:val="000000"/>
          <w:sz w:val="18"/>
          <w:szCs w:val="18"/>
          <w:u w:val="single"/>
        </w:rPr>
        <w:t xml:space="preserve">: Za sklop </w:t>
      </w:r>
      <w:r>
        <w:rPr>
          <w:rFonts w:ascii="Arial" w:hAnsi="Arial" w:cs="Arial"/>
          <w:i/>
          <w:iCs/>
          <w:color w:val="000000"/>
          <w:sz w:val="18"/>
          <w:szCs w:val="18"/>
          <w:u w:val="single"/>
        </w:rPr>
        <w:t>6</w:t>
      </w:r>
      <w:r w:rsidR="007B296C">
        <w:rPr>
          <w:rFonts w:ascii="Arial" w:hAnsi="Arial" w:cs="Arial"/>
          <w:i/>
          <w:iCs/>
          <w:color w:val="000000"/>
          <w:sz w:val="18"/>
          <w:szCs w:val="18"/>
          <w:u w:val="single"/>
        </w:rPr>
        <w:t xml:space="preserve">: </w:t>
      </w:r>
      <w:r w:rsidR="007B296C" w:rsidRPr="007B296C">
        <w:rPr>
          <w:rFonts w:ascii="Arial" w:hAnsi="Arial" w:cs="Arial"/>
          <w:i/>
          <w:iCs/>
          <w:color w:val="000000"/>
          <w:sz w:val="18"/>
          <w:szCs w:val="18"/>
          <w:u w:val="single"/>
        </w:rPr>
        <w:t>Nakup dveh (2) UZ za nuklearno medicino</w:t>
      </w:r>
      <w:r w:rsidR="007B296C" w:rsidRPr="007B296C">
        <w:rPr>
          <w:rFonts w:ascii="Arial" w:hAnsi="Arial" w:cs="Arial"/>
          <w:i/>
          <w:iCs/>
          <w:sz w:val="18"/>
          <w:szCs w:val="18"/>
          <w:u w:val="single"/>
        </w:rPr>
        <w:t>:</w:t>
      </w:r>
    </w:p>
    <w:tbl>
      <w:tblPr>
        <w:tblStyle w:val="TableGrid"/>
        <w:tblW w:w="8926" w:type="dxa"/>
        <w:tblLook w:val="04A0" w:firstRow="1" w:lastRow="0" w:firstColumn="1" w:lastColumn="0" w:noHBand="0" w:noVBand="1"/>
      </w:tblPr>
      <w:tblGrid>
        <w:gridCol w:w="1698"/>
        <w:gridCol w:w="1699"/>
        <w:gridCol w:w="2127"/>
        <w:gridCol w:w="1701"/>
        <w:gridCol w:w="1701"/>
      </w:tblGrid>
      <w:tr w:rsidR="007B296C" w14:paraId="5025272C" w14:textId="77777777" w:rsidTr="00B15ADB">
        <w:trPr>
          <w:trHeight w:val="664"/>
        </w:trPr>
        <w:tc>
          <w:tcPr>
            <w:tcW w:w="3397" w:type="dxa"/>
            <w:gridSpan w:val="2"/>
            <w:vMerge w:val="restart"/>
            <w:shd w:val="clear" w:color="auto" w:fill="D9D9D9" w:themeFill="background1" w:themeFillShade="D9"/>
            <w:vAlign w:val="center"/>
          </w:tcPr>
          <w:p w14:paraId="1B726253" w14:textId="77777777" w:rsidR="007B296C" w:rsidRPr="001C0433" w:rsidRDefault="007B296C" w:rsidP="00B15ADB">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5529" w:type="dxa"/>
            <w:gridSpan w:val="3"/>
            <w:shd w:val="clear" w:color="auto" w:fill="DBE5F1" w:themeFill="accent1" w:themeFillTint="33"/>
            <w:vAlign w:val="center"/>
          </w:tcPr>
          <w:p w14:paraId="0E32DBC1" w14:textId="77777777" w:rsidR="007B296C" w:rsidRPr="001C0433" w:rsidRDefault="007B296C" w:rsidP="00B15ADB">
            <w:pPr>
              <w:spacing w:before="225" w:after="225"/>
              <w:jc w:val="center"/>
              <w:rPr>
                <w:rFonts w:ascii="Arial" w:hAnsi="Arial" w:cs="Arial"/>
                <w:b/>
                <w:bCs/>
                <w:sz w:val="18"/>
                <w:szCs w:val="18"/>
              </w:rPr>
            </w:pPr>
            <w:r w:rsidRPr="00865B2D">
              <w:rPr>
                <w:rFonts w:ascii="Arial" w:hAnsi="Arial" w:cs="Arial"/>
                <w:b/>
                <w:bCs/>
                <w:sz w:val="18"/>
                <w:szCs w:val="18"/>
              </w:rPr>
              <w:t>Nakup analiznega sistema za določanje genetskih različic</w:t>
            </w:r>
          </w:p>
        </w:tc>
      </w:tr>
      <w:tr w:rsidR="007B296C" w14:paraId="60151B0F" w14:textId="77777777" w:rsidTr="00B15ADB">
        <w:tc>
          <w:tcPr>
            <w:tcW w:w="3397" w:type="dxa"/>
            <w:gridSpan w:val="2"/>
            <w:vMerge/>
            <w:shd w:val="clear" w:color="auto" w:fill="D9D9D9" w:themeFill="background1" w:themeFillShade="D9"/>
            <w:vAlign w:val="center"/>
          </w:tcPr>
          <w:p w14:paraId="3C5C9555" w14:textId="77777777" w:rsidR="007B296C" w:rsidRPr="001C0433" w:rsidRDefault="007B296C" w:rsidP="00B15ADB">
            <w:pPr>
              <w:spacing w:before="225" w:after="225"/>
              <w:jc w:val="center"/>
              <w:rPr>
                <w:rFonts w:ascii="Arial" w:hAnsi="Arial" w:cs="Arial"/>
                <w:b/>
                <w:bCs/>
                <w:sz w:val="18"/>
                <w:szCs w:val="18"/>
              </w:rPr>
            </w:pPr>
          </w:p>
        </w:tc>
        <w:tc>
          <w:tcPr>
            <w:tcW w:w="2127" w:type="dxa"/>
            <w:shd w:val="clear" w:color="auto" w:fill="DBE5F1" w:themeFill="accent1" w:themeFillTint="33"/>
            <w:vAlign w:val="center"/>
          </w:tcPr>
          <w:p w14:paraId="46D9A942" w14:textId="77777777" w:rsidR="007B296C" w:rsidRPr="001C0433" w:rsidRDefault="007B296C" w:rsidP="00B15ADB">
            <w:pPr>
              <w:spacing w:before="225" w:after="225"/>
              <w:jc w:val="center"/>
              <w:rPr>
                <w:rFonts w:ascii="Arial" w:hAnsi="Arial" w:cs="Arial"/>
                <w:sz w:val="18"/>
                <w:szCs w:val="18"/>
              </w:rPr>
            </w:pPr>
            <w:r w:rsidRPr="001C0433">
              <w:rPr>
                <w:rFonts w:ascii="Arial" w:hAnsi="Arial" w:cs="Arial"/>
                <w:sz w:val="18"/>
                <w:szCs w:val="18"/>
              </w:rPr>
              <w:t>v EUR brez DDV</w:t>
            </w:r>
          </w:p>
        </w:tc>
        <w:tc>
          <w:tcPr>
            <w:tcW w:w="1701" w:type="dxa"/>
            <w:shd w:val="clear" w:color="auto" w:fill="DBE5F1" w:themeFill="accent1" w:themeFillTint="33"/>
            <w:vAlign w:val="center"/>
          </w:tcPr>
          <w:p w14:paraId="273F187A" w14:textId="77777777" w:rsidR="007B296C" w:rsidRPr="001C0433" w:rsidRDefault="007B296C" w:rsidP="00B15ADB">
            <w:pPr>
              <w:spacing w:before="225" w:after="225"/>
              <w:jc w:val="center"/>
              <w:rPr>
                <w:rFonts w:ascii="Arial" w:hAnsi="Arial" w:cs="Arial"/>
                <w:sz w:val="18"/>
                <w:szCs w:val="18"/>
              </w:rPr>
            </w:pPr>
            <w:r w:rsidRPr="001C0433">
              <w:rPr>
                <w:rFonts w:ascii="Arial" w:hAnsi="Arial" w:cs="Arial"/>
                <w:sz w:val="18"/>
                <w:szCs w:val="18"/>
              </w:rPr>
              <w:t>DDV</w:t>
            </w:r>
          </w:p>
        </w:tc>
        <w:tc>
          <w:tcPr>
            <w:tcW w:w="1701" w:type="dxa"/>
            <w:shd w:val="clear" w:color="auto" w:fill="DBE5F1" w:themeFill="accent1" w:themeFillTint="33"/>
            <w:vAlign w:val="center"/>
          </w:tcPr>
          <w:p w14:paraId="3A9ACF72" w14:textId="77777777" w:rsidR="007B296C" w:rsidRPr="001C0433" w:rsidRDefault="007B296C" w:rsidP="00B15ADB">
            <w:pPr>
              <w:spacing w:before="225" w:after="225"/>
              <w:jc w:val="center"/>
              <w:rPr>
                <w:rFonts w:ascii="Arial" w:hAnsi="Arial" w:cs="Arial"/>
                <w:sz w:val="18"/>
                <w:szCs w:val="18"/>
              </w:rPr>
            </w:pPr>
            <w:r w:rsidRPr="001C0433">
              <w:rPr>
                <w:rFonts w:ascii="Arial" w:hAnsi="Arial" w:cs="Arial"/>
                <w:sz w:val="18"/>
                <w:szCs w:val="18"/>
              </w:rPr>
              <w:t>v EUR z DDV</w:t>
            </w:r>
          </w:p>
        </w:tc>
      </w:tr>
      <w:tr w:rsidR="007B296C" w14:paraId="78E95029" w14:textId="77777777" w:rsidTr="007B296C">
        <w:trPr>
          <w:trHeight w:val="360"/>
        </w:trPr>
        <w:tc>
          <w:tcPr>
            <w:tcW w:w="1698" w:type="dxa"/>
            <w:vMerge w:val="restart"/>
            <w:shd w:val="clear" w:color="auto" w:fill="D9D9D9" w:themeFill="background1" w:themeFillShade="D9"/>
            <w:vAlign w:val="center"/>
          </w:tcPr>
          <w:p w14:paraId="61E24474" w14:textId="77777777" w:rsidR="007B296C" w:rsidRPr="001C0433" w:rsidRDefault="007B296C" w:rsidP="00B15ADB">
            <w:pPr>
              <w:spacing w:before="225" w:after="225"/>
              <w:jc w:val="center"/>
              <w:rPr>
                <w:rFonts w:ascii="Arial" w:hAnsi="Arial" w:cs="Arial"/>
                <w:b/>
                <w:bCs/>
                <w:sz w:val="18"/>
                <w:szCs w:val="18"/>
              </w:rPr>
            </w:pPr>
            <w:r w:rsidRPr="001C0433">
              <w:rPr>
                <w:rFonts w:ascii="Arial" w:hAnsi="Arial" w:cs="Arial"/>
                <w:b/>
                <w:bCs/>
                <w:sz w:val="18"/>
                <w:szCs w:val="18"/>
              </w:rPr>
              <w:t>Ponudbena cena opreme*</w:t>
            </w:r>
          </w:p>
        </w:tc>
        <w:tc>
          <w:tcPr>
            <w:tcW w:w="1699" w:type="dxa"/>
            <w:shd w:val="clear" w:color="auto" w:fill="D9D9D9" w:themeFill="background1" w:themeFillShade="D9"/>
            <w:vAlign w:val="center"/>
          </w:tcPr>
          <w:p w14:paraId="24BBF5B4" w14:textId="0FB09051" w:rsidR="007B296C" w:rsidRPr="001C0433" w:rsidRDefault="007B296C" w:rsidP="00B15ADB">
            <w:pPr>
              <w:spacing w:before="225" w:after="225"/>
              <w:jc w:val="center"/>
              <w:rPr>
                <w:rFonts w:ascii="Arial" w:hAnsi="Arial" w:cs="Arial"/>
                <w:b/>
                <w:bCs/>
                <w:sz w:val="18"/>
                <w:szCs w:val="18"/>
              </w:rPr>
            </w:pPr>
            <w:r>
              <w:rPr>
                <w:rFonts w:ascii="Arial" w:hAnsi="Arial" w:cs="Arial"/>
                <w:b/>
                <w:bCs/>
                <w:sz w:val="18"/>
                <w:szCs w:val="18"/>
              </w:rPr>
              <w:t>Aparat 1</w:t>
            </w:r>
          </w:p>
        </w:tc>
        <w:tc>
          <w:tcPr>
            <w:tcW w:w="2127" w:type="dxa"/>
            <w:vAlign w:val="center"/>
          </w:tcPr>
          <w:p w14:paraId="59CDB967"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444E9B67"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16ACA958" w14:textId="77777777" w:rsidR="007B296C" w:rsidRPr="001C0433" w:rsidRDefault="007B296C" w:rsidP="00B15ADB">
            <w:pPr>
              <w:spacing w:before="225" w:after="225"/>
              <w:jc w:val="center"/>
              <w:rPr>
                <w:rFonts w:ascii="Arial" w:hAnsi="Arial" w:cs="Arial"/>
                <w:sz w:val="18"/>
                <w:szCs w:val="18"/>
              </w:rPr>
            </w:pPr>
          </w:p>
        </w:tc>
      </w:tr>
      <w:tr w:rsidR="007B296C" w14:paraId="65857378" w14:textId="77777777" w:rsidTr="003735CA">
        <w:trPr>
          <w:trHeight w:val="360"/>
        </w:trPr>
        <w:tc>
          <w:tcPr>
            <w:tcW w:w="1698" w:type="dxa"/>
            <w:vMerge/>
            <w:shd w:val="clear" w:color="auto" w:fill="D9D9D9" w:themeFill="background1" w:themeFillShade="D9"/>
            <w:vAlign w:val="center"/>
          </w:tcPr>
          <w:p w14:paraId="62544B91" w14:textId="77777777" w:rsidR="007B296C" w:rsidRPr="001C0433" w:rsidRDefault="007B296C" w:rsidP="00B15ADB">
            <w:pPr>
              <w:spacing w:before="225" w:after="225"/>
              <w:jc w:val="center"/>
              <w:rPr>
                <w:rFonts w:ascii="Arial" w:hAnsi="Arial" w:cs="Arial"/>
                <w:b/>
                <w:bCs/>
                <w:sz w:val="18"/>
                <w:szCs w:val="18"/>
              </w:rPr>
            </w:pPr>
          </w:p>
        </w:tc>
        <w:tc>
          <w:tcPr>
            <w:tcW w:w="1699" w:type="dxa"/>
            <w:shd w:val="clear" w:color="auto" w:fill="D9D9D9" w:themeFill="background1" w:themeFillShade="D9"/>
            <w:vAlign w:val="center"/>
          </w:tcPr>
          <w:p w14:paraId="56E3EC64" w14:textId="17C73C26" w:rsidR="007B296C" w:rsidRPr="001C0433" w:rsidRDefault="007B296C" w:rsidP="00B15ADB">
            <w:pPr>
              <w:spacing w:before="225" w:after="225"/>
              <w:jc w:val="center"/>
              <w:rPr>
                <w:rFonts w:ascii="Arial" w:hAnsi="Arial" w:cs="Arial"/>
                <w:b/>
                <w:bCs/>
                <w:sz w:val="18"/>
                <w:szCs w:val="18"/>
              </w:rPr>
            </w:pPr>
            <w:r>
              <w:rPr>
                <w:rFonts w:ascii="Arial" w:hAnsi="Arial" w:cs="Arial"/>
                <w:b/>
                <w:bCs/>
                <w:sz w:val="18"/>
                <w:szCs w:val="18"/>
              </w:rPr>
              <w:t>Aparat 2</w:t>
            </w:r>
          </w:p>
        </w:tc>
        <w:tc>
          <w:tcPr>
            <w:tcW w:w="2127" w:type="dxa"/>
            <w:vAlign w:val="center"/>
          </w:tcPr>
          <w:p w14:paraId="00F095B1"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28AB6737"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52A3807F" w14:textId="77777777" w:rsidR="007B296C" w:rsidRPr="001C0433" w:rsidRDefault="007B296C" w:rsidP="00B15ADB">
            <w:pPr>
              <w:spacing w:before="225" w:after="225"/>
              <w:jc w:val="center"/>
              <w:rPr>
                <w:rFonts w:ascii="Arial" w:hAnsi="Arial" w:cs="Arial"/>
                <w:sz w:val="18"/>
                <w:szCs w:val="18"/>
              </w:rPr>
            </w:pPr>
          </w:p>
        </w:tc>
      </w:tr>
      <w:tr w:rsidR="007B296C" w14:paraId="7274FA1B" w14:textId="77777777" w:rsidTr="00B15ADB">
        <w:tc>
          <w:tcPr>
            <w:tcW w:w="3397" w:type="dxa"/>
            <w:gridSpan w:val="2"/>
            <w:shd w:val="clear" w:color="auto" w:fill="D9D9D9" w:themeFill="background1" w:themeFillShade="D9"/>
            <w:vAlign w:val="center"/>
          </w:tcPr>
          <w:p w14:paraId="29B521C4" w14:textId="77777777" w:rsidR="007B296C" w:rsidRPr="001C0433"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garancije za odpravo napak (kurativnega vzdrževanja) v času garancijske dobe (24 mesecev)**</w:t>
            </w:r>
          </w:p>
        </w:tc>
        <w:tc>
          <w:tcPr>
            <w:tcW w:w="2127" w:type="dxa"/>
            <w:vAlign w:val="center"/>
          </w:tcPr>
          <w:p w14:paraId="24DD3332"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5501DA95"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432B62AA" w14:textId="77777777" w:rsidR="007B296C" w:rsidRPr="001C0433" w:rsidRDefault="007B296C" w:rsidP="00B15ADB">
            <w:pPr>
              <w:spacing w:before="225" w:after="225"/>
              <w:jc w:val="center"/>
              <w:rPr>
                <w:rFonts w:ascii="Arial" w:hAnsi="Arial" w:cs="Arial"/>
                <w:sz w:val="18"/>
                <w:szCs w:val="18"/>
              </w:rPr>
            </w:pPr>
          </w:p>
        </w:tc>
      </w:tr>
      <w:tr w:rsidR="007B296C" w14:paraId="47183D3A" w14:textId="77777777" w:rsidTr="00B15ADB">
        <w:tc>
          <w:tcPr>
            <w:tcW w:w="3397" w:type="dxa"/>
            <w:gridSpan w:val="2"/>
            <w:shd w:val="clear" w:color="auto" w:fill="D9D9D9" w:themeFill="background1" w:themeFillShade="D9"/>
            <w:vAlign w:val="center"/>
          </w:tcPr>
          <w:p w14:paraId="0CABE2A9" w14:textId="77777777" w:rsidR="007B296C" w:rsidRPr="001C0433"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preventivnega rednega vzdrževanja v času garancijske dobe (24 mesecev)***</w:t>
            </w:r>
          </w:p>
        </w:tc>
        <w:tc>
          <w:tcPr>
            <w:tcW w:w="2127" w:type="dxa"/>
            <w:vAlign w:val="center"/>
          </w:tcPr>
          <w:p w14:paraId="392322D2"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13FB9953"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3635C01F" w14:textId="77777777" w:rsidR="007B296C" w:rsidRPr="001C0433" w:rsidRDefault="007B296C" w:rsidP="00B15ADB">
            <w:pPr>
              <w:spacing w:before="225" w:after="225"/>
              <w:jc w:val="center"/>
              <w:rPr>
                <w:rFonts w:ascii="Arial" w:hAnsi="Arial" w:cs="Arial"/>
                <w:sz w:val="18"/>
                <w:szCs w:val="18"/>
              </w:rPr>
            </w:pPr>
          </w:p>
        </w:tc>
      </w:tr>
      <w:tr w:rsidR="007B296C" w14:paraId="68D4EF69" w14:textId="77777777" w:rsidTr="00B15ADB">
        <w:tc>
          <w:tcPr>
            <w:tcW w:w="3397" w:type="dxa"/>
            <w:gridSpan w:val="2"/>
            <w:shd w:val="clear" w:color="auto" w:fill="D9D9D9" w:themeFill="background1" w:themeFillShade="D9"/>
            <w:vAlign w:val="center"/>
          </w:tcPr>
          <w:p w14:paraId="07F1BD5B" w14:textId="77777777" w:rsidR="007B296C" w:rsidRPr="001C0433"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garancije za odpravo napak (kurativnega vzdrževanja) v pogarancijskem obdobju (36 mesecev po izteku obdobja garancije)****</w:t>
            </w:r>
          </w:p>
        </w:tc>
        <w:tc>
          <w:tcPr>
            <w:tcW w:w="2127" w:type="dxa"/>
            <w:vAlign w:val="center"/>
          </w:tcPr>
          <w:p w14:paraId="5FF9F305"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12ECF20B"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270E40B4" w14:textId="77777777" w:rsidR="007B296C" w:rsidRPr="001C0433" w:rsidRDefault="007B296C" w:rsidP="00B15ADB">
            <w:pPr>
              <w:spacing w:before="225" w:after="225"/>
              <w:jc w:val="center"/>
              <w:rPr>
                <w:rFonts w:ascii="Arial" w:hAnsi="Arial" w:cs="Arial"/>
                <w:sz w:val="18"/>
                <w:szCs w:val="18"/>
              </w:rPr>
            </w:pPr>
          </w:p>
        </w:tc>
      </w:tr>
      <w:tr w:rsidR="007B296C" w14:paraId="42E72959" w14:textId="77777777" w:rsidTr="00B15ADB">
        <w:tc>
          <w:tcPr>
            <w:tcW w:w="3397" w:type="dxa"/>
            <w:gridSpan w:val="2"/>
            <w:shd w:val="clear" w:color="auto" w:fill="D9D9D9" w:themeFill="background1" w:themeFillShade="D9"/>
            <w:vAlign w:val="center"/>
          </w:tcPr>
          <w:p w14:paraId="4BF18DEC" w14:textId="77777777" w:rsidR="007B296C" w:rsidRPr="00CA26F2"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preventivnega rednega vzdrževanja v pogarancijskem obdobju (36 mesecev po izteku obdobja garancije)*****</w:t>
            </w:r>
          </w:p>
        </w:tc>
        <w:tc>
          <w:tcPr>
            <w:tcW w:w="2127" w:type="dxa"/>
            <w:vAlign w:val="center"/>
          </w:tcPr>
          <w:p w14:paraId="0CDE7D77"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4E7FF2D4"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1D939C7D" w14:textId="77777777" w:rsidR="007B296C" w:rsidRPr="001C0433" w:rsidRDefault="007B296C" w:rsidP="00B15ADB">
            <w:pPr>
              <w:spacing w:before="225" w:after="225"/>
              <w:jc w:val="center"/>
              <w:rPr>
                <w:rFonts w:ascii="Arial" w:hAnsi="Arial" w:cs="Arial"/>
                <w:sz w:val="18"/>
                <w:szCs w:val="18"/>
              </w:rPr>
            </w:pPr>
          </w:p>
        </w:tc>
      </w:tr>
      <w:tr w:rsidR="007B296C" w14:paraId="0370FE1B" w14:textId="77777777" w:rsidTr="00B15ADB">
        <w:tc>
          <w:tcPr>
            <w:tcW w:w="3397" w:type="dxa"/>
            <w:gridSpan w:val="2"/>
            <w:shd w:val="clear" w:color="auto" w:fill="D9D9D9" w:themeFill="background1" w:themeFillShade="D9"/>
            <w:vAlign w:val="center"/>
          </w:tcPr>
          <w:p w14:paraId="392A0F2D" w14:textId="77777777" w:rsidR="007B296C" w:rsidRPr="00CA26F2"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SKUPAJ:</w:t>
            </w:r>
          </w:p>
        </w:tc>
        <w:tc>
          <w:tcPr>
            <w:tcW w:w="2127" w:type="dxa"/>
            <w:vAlign w:val="center"/>
          </w:tcPr>
          <w:p w14:paraId="1D951501"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7B53912A"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4FF4F53D" w14:textId="77777777" w:rsidR="007B296C" w:rsidRPr="001C0433" w:rsidRDefault="007B296C" w:rsidP="00B15ADB">
            <w:pPr>
              <w:spacing w:before="225" w:after="225"/>
              <w:jc w:val="center"/>
              <w:rPr>
                <w:rFonts w:ascii="Arial" w:hAnsi="Arial" w:cs="Arial"/>
                <w:sz w:val="18"/>
                <w:szCs w:val="18"/>
              </w:rPr>
            </w:pPr>
          </w:p>
        </w:tc>
      </w:tr>
    </w:tbl>
    <w:p w14:paraId="20D0F63A" w14:textId="77777777" w:rsidR="007B296C" w:rsidRDefault="007B296C" w:rsidP="007B296C">
      <w:pPr>
        <w:spacing w:before="225" w:after="225" w:line="240" w:lineRule="auto"/>
        <w:jc w:val="both"/>
        <w:rPr>
          <w:rFonts w:ascii="Arial" w:hAnsi="Arial" w:cs="Arial"/>
          <w:i/>
          <w:iCs/>
          <w:sz w:val="18"/>
          <w:szCs w:val="18"/>
        </w:rPr>
      </w:pPr>
      <w:r w:rsidRPr="00CA26F2">
        <w:rPr>
          <w:rFonts w:ascii="Arial" w:hAnsi="Arial" w:cs="Arial"/>
          <w:i/>
          <w:iCs/>
          <w:sz w:val="18"/>
          <w:szCs w:val="18"/>
        </w:rPr>
        <w:lastRenderedPageBreak/>
        <w:t xml:space="preserve">* Ponudnik navede ponudbeno ceno opreme, ki je </w:t>
      </w:r>
      <w:r>
        <w:rPr>
          <w:rFonts w:ascii="Arial" w:hAnsi="Arial" w:cs="Arial"/>
          <w:i/>
          <w:iCs/>
          <w:sz w:val="18"/>
          <w:szCs w:val="18"/>
        </w:rPr>
        <w:t>zahtevana v okviru javnega naročila, brez upoštevanja stroškov garancije za odpravo napak ali preventivnega rednega vzdrževanja.</w:t>
      </w:r>
    </w:p>
    <w:p w14:paraId="0B82CD30" w14:textId="77777777" w:rsidR="007B296C" w:rsidRDefault="007B296C" w:rsidP="007B296C">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garancije za odpravo napak (kurativnega vzdrževanja) za čas trajanja garancije za odpravo napak (24 mesecev). V kolikor je ponudnik strošek kurativnega vzdrževanja (odprave napak) upošteval že pri ponudbeni ceni opreme, v tem delu navede znesek 0 EUR.</w:t>
      </w:r>
    </w:p>
    <w:p w14:paraId="3406742B" w14:textId="77777777" w:rsidR="007B296C" w:rsidRDefault="007B296C" w:rsidP="007B296C">
      <w:pPr>
        <w:spacing w:before="225" w:after="225" w:line="240" w:lineRule="auto"/>
        <w:jc w:val="both"/>
        <w:rPr>
          <w:rFonts w:ascii="Arial" w:hAnsi="Arial" w:cs="Arial"/>
          <w:i/>
          <w:iCs/>
          <w:sz w:val="18"/>
          <w:szCs w:val="18"/>
        </w:rPr>
      </w:pPr>
      <w:r>
        <w:rPr>
          <w:rFonts w:ascii="Arial" w:hAnsi="Arial" w:cs="Arial"/>
          <w:i/>
          <w:iCs/>
          <w:sz w:val="18"/>
          <w:szCs w:val="18"/>
        </w:rPr>
        <w:t xml:space="preserve">***Ponudnik navede ponudbeno ceno preventivnega rednega vzdrževanja za čas trajanja garancije za odpravo napak (24 mesecev). V kolikor je ponudnik strošek preventivnega rednega vzdrževanja upošteval že pri ponudbeni ceni opreme oziroma v ponudbeni ceni </w:t>
      </w:r>
      <w:r w:rsidRPr="000728D4">
        <w:rPr>
          <w:rFonts w:ascii="Arial" w:hAnsi="Arial" w:cs="Arial"/>
          <w:i/>
          <w:iCs/>
          <w:sz w:val="18"/>
          <w:szCs w:val="18"/>
        </w:rPr>
        <w:t>garancije za odpravo napak (kurativnega vzdrževanja) v času garancijske dobe (24 mesecev)</w:t>
      </w:r>
      <w:r>
        <w:rPr>
          <w:rFonts w:ascii="Arial" w:hAnsi="Arial" w:cs="Arial"/>
          <w:i/>
          <w:iCs/>
          <w:sz w:val="18"/>
          <w:szCs w:val="18"/>
        </w:rPr>
        <w:t>, v tem delu navede znesek 0 EUR.</w:t>
      </w:r>
    </w:p>
    <w:p w14:paraId="76A36544" w14:textId="77777777" w:rsidR="007B296C" w:rsidRDefault="007B296C" w:rsidP="007B296C">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podaljšanja garancije za odpravo napak (kurativnega vzdrževanja) za čas trajanja pogaranciijskega vzdrževanja (36 mesecev po izteku obdobja garancije). V kolikor je ponudnik navedeni strošek zajel v okviru drugih postavk, v tem delu navede znesek 0 EUR.</w:t>
      </w:r>
    </w:p>
    <w:p w14:paraId="7570E520" w14:textId="77777777" w:rsidR="007B296C" w:rsidRDefault="007B296C" w:rsidP="007B296C">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preventivnega rednega vzdrževanja za čas trajanja pogaranciijskega vzdrževanja (36 mesecev po izteku obdobja garancije). V kolikor je ponudnik navedeni strošek zajel v okviru drugih postavk, v tem delu navede znesek 0 EUR.</w:t>
      </w:r>
    </w:p>
    <w:p w14:paraId="148E15B0" w14:textId="77777777" w:rsidR="007C75B4" w:rsidRDefault="007C75B4">
      <w:pPr>
        <w:spacing w:before="225" w:after="225" w:line="240" w:lineRule="auto"/>
        <w:rPr>
          <w:rFonts w:ascii="Arial" w:hAnsi="Arial" w:cs="Arial"/>
          <w:b/>
          <w:bCs/>
          <w:color w:val="000000"/>
          <w:sz w:val="18"/>
          <w:szCs w:val="18"/>
        </w:rPr>
      </w:pPr>
    </w:p>
    <w:p w14:paraId="275CA577" w14:textId="194D2ED2" w:rsidR="00BE7E6E" w:rsidRPr="00731494" w:rsidRDefault="00A11576">
      <w:pPr>
        <w:spacing w:before="225" w:after="225" w:line="240" w:lineRule="auto"/>
      </w:pPr>
      <w:r w:rsidRPr="00731494">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1442D83F"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1609C8" w:rsidRPr="001609C8">
        <w:rPr>
          <w:rFonts w:ascii="Arial" w:hAnsi="Arial" w:cs="Arial"/>
          <w:b/>
          <w:bCs/>
          <w:color w:val="000000"/>
          <w:sz w:val="18"/>
          <w:szCs w:val="18"/>
        </w:rPr>
        <w:t>Najem in nakup ultrazvokov za potrebe UKC Ljubljana</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5083C924"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1609C8" w:rsidRPr="001609C8">
        <w:rPr>
          <w:rFonts w:ascii="Arial" w:hAnsi="Arial" w:cs="Arial"/>
          <w:b/>
          <w:bCs/>
          <w:color w:val="000000"/>
          <w:sz w:val="18"/>
          <w:szCs w:val="18"/>
        </w:rPr>
        <w:t>Najem in nakup ultrazvokov za potrebe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6"/>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0"/>
        <w:gridCol w:w="5141"/>
        <w:gridCol w:w="4232"/>
        <w:gridCol w:w="2411"/>
      </w:tblGrid>
      <w:tr w:rsidR="006A5EFE" w:rsidRPr="00731494" w14:paraId="542B96E2" w14:textId="77777777" w:rsidTr="006A5EFE">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6A5EFE" w:rsidRPr="00F35500" w:rsidRDefault="006A5EFE" w:rsidP="00A11576">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18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6A5EFE" w:rsidRPr="00F35500" w:rsidRDefault="006A5EFE" w:rsidP="00A11576">
            <w:pPr>
              <w:jc w:val="center"/>
              <w:rPr>
                <w:rFonts w:ascii="Arial" w:hAnsi="Arial" w:cs="Arial"/>
                <w:bCs/>
                <w:color w:val="000000"/>
                <w:position w:val="-2"/>
                <w:sz w:val="18"/>
                <w:szCs w:val="18"/>
                <w:shd w:val="clear" w:color="auto" w:fill="CCCCCC"/>
              </w:rPr>
            </w:pPr>
            <w:r w:rsidRPr="00F35500">
              <w:rPr>
                <w:rFonts w:ascii="Arial" w:hAnsi="Arial" w:cs="Arial"/>
                <w:b/>
                <w:bCs/>
                <w:color w:val="000000"/>
                <w:position w:val="-2"/>
                <w:sz w:val="18"/>
                <w:szCs w:val="18"/>
                <w:shd w:val="clear" w:color="auto" w:fill="CCCCCC"/>
              </w:rPr>
              <w:t>Predmet referenčnega posla</w:t>
            </w:r>
            <w:r w:rsidRPr="00F35500">
              <w:rPr>
                <w:rFonts w:ascii="Arial" w:hAnsi="Arial" w:cs="Arial"/>
                <w:b/>
                <w:bCs/>
                <w:color w:val="000000"/>
                <w:position w:val="-2"/>
                <w:sz w:val="18"/>
                <w:szCs w:val="18"/>
                <w:shd w:val="clear" w:color="auto" w:fill="CCCCCC"/>
              </w:rPr>
              <w:br/>
            </w:r>
          </w:p>
          <w:p w14:paraId="2C8C137D" w14:textId="62B048AE" w:rsidR="006A5EFE" w:rsidRPr="0089154A" w:rsidRDefault="006A5EFE" w:rsidP="0089154A">
            <w:pPr>
              <w:jc w:val="center"/>
              <w:rPr>
                <w:rFonts w:ascii="Arial" w:hAnsi="Arial" w:cs="Arial"/>
                <w:bCs/>
                <w:i/>
                <w:iCs/>
                <w:color w:val="000000"/>
                <w:position w:val="-2"/>
                <w:sz w:val="18"/>
                <w:szCs w:val="18"/>
                <w:shd w:val="clear" w:color="auto" w:fill="CCCCCC"/>
              </w:rPr>
            </w:pPr>
            <w:r w:rsidRPr="0063734F">
              <w:rPr>
                <w:rFonts w:ascii="Arial" w:hAnsi="Arial" w:cs="Arial"/>
                <w:bCs/>
                <w:i/>
                <w:iCs/>
                <w:color w:val="000000"/>
                <w:position w:val="-2"/>
                <w:sz w:val="18"/>
                <w:szCs w:val="18"/>
              </w:rPr>
              <w:t xml:space="preserve">(podroben opis referenčnega posla oziroma navedba, ali je bila v okviru referenčnega posla izvedena dobava </w:t>
            </w:r>
            <w:r w:rsidR="0063734F" w:rsidRPr="0063734F">
              <w:rPr>
                <w:rFonts w:ascii="Arial" w:hAnsi="Arial" w:cs="Arial"/>
                <w:bCs/>
                <w:i/>
                <w:iCs/>
                <w:color w:val="000000"/>
                <w:position w:val="-2"/>
                <w:sz w:val="18"/>
                <w:szCs w:val="18"/>
              </w:rPr>
              <w:t>ultrazvočnega aparata</w:t>
            </w:r>
            <w:r w:rsidRPr="0063734F">
              <w:rPr>
                <w:rFonts w:ascii="Arial" w:hAnsi="Arial" w:cs="Arial"/>
                <w:bCs/>
                <w:i/>
                <w:iCs/>
                <w:color w:val="000000"/>
                <w:position w:val="-2"/>
                <w:sz w:val="18"/>
                <w:szCs w:val="18"/>
              </w:rPr>
              <w:t xml:space="preserve"> istega proizvajalca oziroma oddaja tega v najem najmanj</w:t>
            </w:r>
            <w:r w:rsidR="0063734F" w:rsidRPr="0063734F">
              <w:rPr>
                <w:rFonts w:ascii="Arial" w:hAnsi="Arial" w:cs="Arial"/>
                <w:bCs/>
                <w:i/>
                <w:iCs/>
                <w:color w:val="000000"/>
                <w:position w:val="-2"/>
                <w:sz w:val="18"/>
                <w:szCs w:val="18"/>
              </w:rPr>
              <w:t xml:space="preserve"> za obdobje </w:t>
            </w:r>
            <w:r w:rsidR="00C661C4">
              <w:rPr>
                <w:rFonts w:ascii="Arial" w:hAnsi="Arial" w:cs="Arial"/>
                <w:bCs/>
                <w:i/>
                <w:iCs/>
                <w:color w:val="000000"/>
                <w:position w:val="-2"/>
                <w:sz w:val="18"/>
                <w:szCs w:val="18"/>
              </w:rPr>
              <w:t>šest mesecev</w:t>
            </w:r>
            <w:r w:rsidRPr="0063734F">
              <w:rPr>
                <w:rFonts w:ascii="Arial" w:hAnsi="Arial" w:cs="Arial"/>
                <w:bCs/>
                <w:i/>
                <w:iCs/>
                <w:color w:val="000000"/>
                <w:position w:val="-2"/>
                <w:sz w:val="18"/>
                <w:szCs w:val="18"/>
              </w:rPr>
              <w:t>)</w:t>
            </w:r>
          </w:p>
        </w:tc>
        <w:tc>
          <w:tcPr>
            <w:tcW w:w="151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0C1BFCD2" w:rsidR="006A5EFE" w:rsidRPr="00F35500" w:rsidRDefault="006A5EFE" w:rsidP="006A5EFE">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r>
              <w:rPr>
                <w:rFonts w:ascii="Arial" w:hAnsi="Arial" w:cs="Arial"/>
                <w:color w:val="000000"/>
                <w:position w:val="-2"/>
                <w:sz w:val="18"/>
                <w:szCs w:val="18"/>
                <w:shd w:val="clear" w:color="auto" w:fill="CCCCCC"/>
              </w:rPr>
              <w:t xml:space="preserve"> oziroma obdobje najema</w:t>
            </w:r>
            <w:r w:rsidRPr="00F35500">
              <w:rPr>
                <w:rFonts w:ascii="Arial" w:hAnsi="Arial" w:cs="Arial"/>
                <w:color w:val="000000"/>
                <w:position w:val="-2"/>
                <w:sz w:val="18"/>
                <w:szCs w:val="18"/>
                <w:shd w:val="clear" w:color="auto" w:fill="CCCCCC"/>
              </w:rPr>
              <w:t>)</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6A5EFE" w:rsidRPr="00F35500" w:rsidRDefault="006A5EFE" w:rsidP="00A11576">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6A5EFE" w:rsidRPr="00731494" w14:paraId="47E7B754" w14:textId="77777777" w:rsidTr="006A5EFE">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6A5EFE" w:rsidRPr="00731494" w:rsidRDefault="006A5EFE"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6A5EFE" w:rsidRPr="00731494" w:rsidRDefault="006A5EFE"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6A5EFE" w:rsidRPr="00731494" w:rsidRDefault="006A5EFE" w:rsidP="00A11576"/>
        </w:tc>
        <w:tc>
          <w:tcPr>
            <w:tcW w:w="1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CA64F" w14:textId="77777777" w:rsidR="006A5EFE" w:rsidRPr="00731494" w:rsidRDefault="006A5EFE" w:rsidP="00A11576">
            <w:r w:rsidRPr="00731494">
              <w:rPr>
                <w:rFonts w:ascii="Arial" w:hAnsi="Arial" w:cs="Arial"/>
                <w:color w:val="000000"/>
                <w:position w:val="-2"/>
                <w:sz w:val="18"/>
                <w:szCs w:val="18"/>
              </w:rPr>
              <w:t> </w:t>
            </w:r>
          </w:p>
          <w:p w14:paraId="2ADD5E63" w14:textId="0C2A0BA0" w:rsidR="006A5EFE" w:rsidRPr="00731494" w:rsidRDefault="006A5EFE"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6A5EFE" w:rsidRPr="00731494" w:rsidRDefault="006A5EFE" w:rsidP="00A11576">
            <w:r w:rsidRPr="00731494">
              <w:rPr>
                <w:rFonts w:ascii="Arial" w:hAnsi="Arial" w:cs="Arial"/>
                <w:color w:val="000000"/>
                <w:position w:val="-2"/>
                <w:sz w:val="18"/>
                <w:szCs w:val="18"/>
              </w:rPr>
              <w:t> </w:t>
            </w:r>
          </w:p>
        </w:tc>
      </w:tr>
      <w:tr w:rsidR="006A5EFE" w:rsidRPr="00731494" w14:paraId="58C4F8BD" w14:textId="77777777" w:rsidTr="006A5EFE">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6A5EFE" w:rsidRPr="00731494" w:rsidRDefault="006A5EFE"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6A5EFE" w:rsidRPr="00731494" w:rsidRDefault="006A5EFE"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6A5EFE" w:rsidRPr="00731494" w:rsidRDefault="006A5EFE" w:rsidP="00A11576"/>
        </w:tc>
        <w:tc>
          <w:tcPr>
            <w:tcW w:w="1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26843" w14:textId="77777777" w:rsidR="006A5EFE" w:rsidRPr="00731494" w:rsidRDefault="006A5EFE" w:rsidP="00A11576">
            <w:r w:rsidRPr="00731494">
              <w:rPr>
                <w:rFonts w:ascii="Arial" w:hAnsi="Arial" w:cs="Arial"/>
                <w:color w:val="000000"/>
                <w:position w:val="-2"/>
                <w:sz w:val="18"/>
                <w:szCs w:val="18"/>
              </w:rPr>
              <w:t> </w:t>
            </w:r>
          </w:p>
          <w:p w14:paraId="3C3CE3C4" w14:textId="1E82D642" w:rsidR="006A5EFE" w:rsidRPr="00731494" w:rsidRDefault="006A5EFE"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6A5EFE" w:rsidRPr="00731494" w:rsidRDefault="006A5EFE" w:rsidP="00A11576">
            <w:r w:rsidRPr="00731494">
              <w:rPr>
                <w:rFonts w:ascii="Arial" w:hAnsi="Arial" w:cs="Arial"/>
                <w:color w:val="000000"/>
                <w:position w:val="-2"/>
                <w:sz w:val="18"/>
                <w:szCs w:val="18"/>
              </w:rPr>
              <w:t> </w:t>
            </w:r>
          </w:p>
        </w:tc>
      </w:tr>
      <w:tr w:rsidR="006A5EFE" w:rsidRPr="00731494" w14:paraId="7D70634A" w14:textId="77777777" w:rsidTr="006A5EFE">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6A5EFE" w:rsidRPr="00731494" w:rsidRDefault="006A5EFE"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6A5EFE" w:rsidRPr="00731494" w:rsidRDefault="006A5EFE"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6A5EFE" w:rsidRPr="00731494" w:rsidRDefault="006A5EFE" w:rsidP="00A11576"/>
        </w:tc>
        <w:tc>
          <w:tcPr>
            <w:tcW w:w="1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E879E" w14:textId="77777777" w:rsidR="006A5EFE" w:rsidRPr="00731494" w:rsidRDefault="006A5EFE" w:rsidP="00A11576">
            <w:r w:rsidRPr="00731494">
              <w:rPr>
                <w:rFonts w:ascii="Arial" w:hAnsi="Arial" w:cs="Arial"/>
                <w:color w:val="000000"/>
                <w:position w:val="-2"/>
                <w:sz w:val="18"/>
                <w:szCs w:val="18"/>
              </w:rPr>
              <w:t> </w:t>
            </w:r>
          </w:p>
          <w:p w14:paraId="5D3ED975" w14:textId="59780757" w:rsidR="006A5EFE" w:rsidRPr="00731494" w:rsidRDefault="006A5EFE"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6A5EFE" w:rsidRPr="00731494" w:rsidRDefault="006A5EFE" w:rsidP="00A11576">
            <w:r w:rsidRPr="00731494">
              <w:rPr>
                <w:rFonts w:ascii="Arial" w:hAnsi="Arial" w:cs="Arial"/>
                <w:color w:val="000000"/>
                <w:position w:val="-2"/>
                <w:sz w:val="18"/>
                <w:szCs w:val="18"/>
              </w:rPr>
              <w:t> </w:t>
            </w: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0E4F00A1"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6</w:t>
      </w:r>
      <w:r w:rsidR="00E25328">
        <w:rPr>
          <w:rFonts w:ascii="Arial" w:hAnsi="Arial" w:cs="Arial"/>
          <w:sz w:val="18"/>
          <w:szCs w:val="18"/>
        </w:rPr>
        <w:t>.1.</w:t>
      </w:r>
    </w:p>
    <w:p w14:paraId="4FE5F399" w14:textId="77777777" w:rsidR="00690167" w:rsidRPr="00731494" w:rsidRDefault="00690167" w:rsidP="00690167"/>
    <w:p w14:paraId="43BF1371" w14:textId="61F92E45" w:rsidR="00690167" w:rsidRPr="00731494" w:rsidRDefault="00690167" w:rsidP="0069016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 xml:space="preserve">Vzorec </w:t>
      </w:r>
      <w:r w:rsidR="00304E21">
        <w:rPr>
          <w:rFonts w:ascii="Arial" w:hAnsi="Arial" w:cs="Arial"/>
        </w:rPr>
        <w:t>Menične izjave</w:t>
      </w:r>
      <w:r w:rsidRPr="00731494">
        <w:rPr>
          <w:rFonts w:ascii="Arial" w:hAnsi="Arial" w:cs="Arial"/>
        </w:rPr>
        <w:t xml:space="preserve"> za dobro izvedbo</w:t>
      </w:r>
    </w:p>
    <w:p w14:paraId="1459AE3F" w14:textId="3D6EB3FA" w:rsidR="00690167" w:rsidRPr="00E25328" w:rsidRDefault="00E25328" w:rsidP="00E25328">
      <w:pPr>
        <w:spacing w:after="120"/>
        <w:jc w:val="center"/>
        <w:rPr>
          <w:rFonts w:ascii="Arial" w:hAnsi="Arial" w:cs="Arial"/>
          <w:i/>
          <w:iCs/>
          <w:color w:val="808080" w:themeColor="background1" w:themeShade="80"/>
          <w:sz w:val="18"/>
          <w:szCs w:val="18"/>
        </w:rPr>
      </w:pPr>
      <w:r w:rsidRPr="00E25328">
        <w:rPr>
          <w:rFonts w:ascii="Arial" w:hAnsi="Arial" w:cs="Arial"/>
          <w:i/>
          <w:iCs/>
          <w:color w:val="808080" w:themeColor="background1" w:themeShade="80"/>
          <w:sz w:val="18"/>
          <w:szCs w:val="18"/>
        </w:rPr>
        <w:t xml:space="preserve">(relevantno za sklope od 1 do </w:t>
      </w:r>
      <w:r w:rsidR="00AE4A73">
        <w:rPr>
          <w:rFonts w:ascii="Arial" w:hAnsi="Arial" w:cs="Arial"/>
          <w:i/>
          <w:iCs/>
          <w:color w:val="808080" w:themeColor="background1" w:themeShade="80"/>
          <w:sz w:val="18"/>
          <w:szCs w:val="18"/>
        </w:rPr>
        <w:t>5</w:t>
      </w:r>
      <w:r w:rsidRPr="00E25328">
        <w:rPr>
          <w:rFonts w:ascii="Arial" w:hAnsi="Arial" w:cs="Arial"/>
          <w:i/>
          <w:iCs/>
          <w:color w:val="808080" w:themeColor="background1" w:themeShade="80"/>
          <w:sz w:val="18"/>
          <w:szCs w:val="18"/>
        </w:rPr>
        <w:t>)</w:t>
      </w:r>
    </w:p>
    <w:p w14:paraId="2AC134DE" w14:textId="77777777" w:rsidR="00E25328" w:rsidRDefault="00E25328" w:rsidP="004E5B39">
      <w:pPr>
        <w:pStyle w:val="Standard"/>
        <w:spacing w:before="120" w:after="120"/>
        <w:rPr>
          <w:rFonts w:ascii="Arial" w:eastAsia="Times New Roman" w:hAnsi="Arial" w:cs="Arial"/>
          <w:sz w:val="18"/>
          <w:szCs w:val="18"/>
          <w:lang w:eastAsia="sl-SI"/>
        </w:rPr>
      </w:pPr>
    </w:p>
    <w:p w14:paraId="42F576F7" w14:textId="75391AAC" w:rsidR="004E5B39" w:rsidRPr="004E5B39" w:rsidRDefault="004E5B39" w:rsidP="004E5B39">
      <w:pPr>
        <w:pStyle w:val="Standard"/>
        <w:spacing w:before="120" w:after="120"/>
        <w:rPr>
          <w:rFonts w:ascii="Arial" w:hAnsi="Arial" w:cs="Arial"/>
          <w:sz w:val="18"/>
          <w:szCs w:val="18"/>
        </w:rPr>
      </w:pPr>
      <w:r w:rsidRPr="004E5B39">
        <w:rPr>
          <w:rFonts w:ascii="Arial" w:eastAsia="Times New Roman" w:hAnsi="Arial" w:cs="Arial"/>
          <w:sz w:val="18"/>
          <w:szCs w:val="18"/>
          <w:lang w:eastAsia="sl-SI"/>
        </w:rPr>
        <w:t>Gospodarski subjekt:</w:t>
      </w:r>
      <w:r w:rsidRPr="004E5B39">
        <w:rPr>
          <w:rFonts w:ascii="Arial" w:hAnsi="Arial" w:cs="Arial"/>
          <w:sz w:val="18"/>
          <w:szCs w:val="18"/>
        </w:rPr>
        <w:t xml:space="preserve"> ________________________________________________________</w:t>
      </w:r>
    </w:p>
    <w:p w14:paraId="5DE1C2E9" w14:textId="77777777" w:rsidR="004E5B39" w:rsidRPr="004E5B39" w:rsidRDefault="004E5B39" w:rsidP="004E5B39">
      <w:pPr>
        <w:pStyle w:val="Standard"/>
        <w:spacing w:before="120" w:after="120"/>
        <w:rPr>
          <w:rFonts w:ascii="Arial" w:hAnsi="Arial" w:cs="Arial"/>
          <w:sz w:val="18"/>
          <w:szCs w:val="18"/>
        </w:rPr>
      </w:pPr>
    </w:p>
    <w:p w14:paraId="38FF550A" w14:textId="3B6B5977" w:rsidR="004E5B39" w:rsidRPr="004E5B39" w:rsidRDefault="004E5B39" w:rsidP="004E5B39">
      <w:pPr>
        <w:pStyle w:val="Standard"/>
        <w:spacing w:before="120" w:after="120"/>
        <w:rPr>
          <w:rFonts w:ascii="Arial" w:hAnsi="Arial" w:cs="Arial"/>
          <w:sz w:val="18"/>
          <w:szCs w:val="18"/>
        </w:rPr>
      </w:pPr>
      <w:r w:rsidRPr="004E5B39">
        <w:rPr>
          <w:rFonts w:ascii="Arial" w:eastAsia="Times New Roman" w:hAnsi="Arial" w:cs="Arial"/>
          <w:sz w:val="18"/>
          <w:szCs w:val="18"/>
          <w:lang w:eastAsia="sl-SI"/>
        </w:rPr>
        <w:t>V postopku oddaje javnega naročila</w:t>
      </w:r>
      <w:r>
        <w:rPr>
          <w:rFonts w:ascii="Arial" w:eastAsia="Times New Roman" w:hAnsi="Arial" w:cs="Arial"/>
          <w:sz w:val="18"/>
          <w:szCs w:val="18"/>
          <w:lang w:eastAsia="sl-SI"/>
        </w:rPr>
        <w:t xml:space="preserve"> z naslovom:</w:t>
      </w:r>
      <w:r w:rsidRPr="004E5B39">
        <w:rPr>
          <w:rFonts w:ascii="Arial" w:eastAsia="Times New Roman" w:hAnsi="Arial" w:cs="Arial"/>
          <w:sz w:val="18"/>
          <w:szCs w:val="18"/>
          <w:lang w:eastAsia="sl-SI"/>
        </w:rPr>
        <w:t xml:space="preserve"> </w:t>
      </w:r>
      <w:r w:rsidRPr="004E5B39">
        <w:rPr>
          <w:rFonts w:ascii="Arial" w:hAnsi="Arial" w:cs="Arial"/>
          <w:b/>
          <w:bCs/>
          <w:sz w:val="18"/>
          <w:szCs w:val="18"/>
        </w:rPr>
        <w:t>»</w:t>
      </w:r>
      <w:r w:rsidR="001609C8" w:rsidRPr="001609C8">
        <w:rPr>
          <w:rFonts w:ascii="Arial" w:hAnsi="Arial" w:cs="Arial"/>
          <w:b/>
          <w:bCs/>
          <w:color w:val="000000" w:themeColor="text1"/>
          <w:kern w:val="0"/>
          <w:sz w:val="18"/>
          <w:szCs w:val="18"/>
          <w:lang w:eastAsia="en-US"/>
        </w:rPr>
        <w:t>Najem in nakup ultrazvokov za potrebe UKC Ljubljana</w:t>
      </w:r>
      <w:r w:rsidRPr="004E5B39">
        <w:rPr>
          <w:rFonts w:ascii="Arial" w:hAnsi="Arial" w:cs="Arial"/>
          <w:b/>
          <w:bCs/>
          <w:color w:val="000000" w:themeColor="text1"/>
          <w:kern w:val="0"/>
          <w:sz w:val="18"/>
          <w:szCs w:val="18"/>
          <w:lang w:eastAsia="en-US"/>
        </w:rPr>
        <w:t>«</w:t>
      </w:r>
      <w:r>
        <w:rPr>
          <w:rFonts w:ascii="Arial" w:hAnsi="Arial" w:cs="Arial"/>
          <w:b/>
          <w:bCs/>
          <w:color w:val="000000" w:themeColor="text1"/>
          <w:kern w:val="0"/>
          <w:sz w:val="18"/>
          <w:szCs w:val="18"/>
          <w:lang w:eastAsia="en-US"/>
        </w:rPr>
        <w:t xml:space="preserve"> za sklop</w:t>
      </w:r>
      <w:r w:rsidR="001609C8">
        <w:rPr>
          <w:rFonts w:ascii="Arial" w:hAnsi="Arial" w:cs="Arial"/>
          <w:b/>
          <w:bCs/>
          <w:color w:val="000000" w:themeColor="text1"/>
          <w:kern w:val="0"/>
          <w:sz w:val="18"/>
          <w:szCs w:val="18"/>
          <w:lang w:eastAsia="en-US"/>
        </w:rPr>
        <w:t>:</w:t>
      </w:r>
      <w:r>
        <w:rPr>
          <w:rFonts w:ascii="Arial" w:hAnsi="Arial" w:cs="Arial"/>
          <w:b/>
          <w:bCs/>
          <w:color w:val="000000" w:themeColor="text1"/>
          <w:kern w:val="0"/>
          <w:sz w:val="18"/>
          <w:szCs w:val="18"/>
          <w:lang w:eastAsia="en-US"/>
        </w:rPr>
        <w:t xml:space="preserve"> </w:t>
      </w:r>
      <w:r w:rsidR="001609C8">
        <w:rPr>
          <w:rFonts w:ascii="Arial" w:hAnsi="Arial" w:cs="Arial"/>
          <w:b/>
          <w:bCs/>
          <w:color w:val="000000" w:themeColor="text1"/>
          <w:kern w:val="0"/>
          <w:sz w:val="18"/>
          <w:szCs w:val="18"/>
          <w:lang w:eastAsia="en-US"/>
        </w:rPr>
        <w:t>____________________________</w:t>
      </w:r>
      <w:r>
        <w:rPr>
          <w:rFonts w:ascii="Arial" w:hAnsi="Arial" w:cs="Arial"/>
          <w:b/>
          <w:bCs/>
          <w:color w:val="000000" w:themeColor="text1"/>
          <w:kern w:val="0"/>
          <w:sz w:val="18"/>
          <w:szCs w:val="18"/>
          <w:lang w:eastAsia="en-US"/>
        </w:rPr>
        <w:t>,</w:t>
      </w:r>
      <w:r w:rsidRPr="004E5B39">
        <w:rPr>
          <w:rFonts w:ascii="Arial" w:hAnsi="Arial" w:cs="Arial"/>
          <w:sz w:val="18"/>
          <w:szCs w:val="18"/>
        </w:rPr>
        <w:t xml:space="preserve"> pooblaščamo naročnika </w:t>
      </w:r>
      <w:r w:rsidRPr="004E5B39">
        <w:rPr>
          <w:rFonts w:ascii="Arial" w:hAnsi="Arial" w:cs="Arial"/>
          <w:color w:val="000000" w:themeColor="text1"/>
          <w:kern w:val="0"/>
          <w:sz w:val="18"/>
          <w:szCs w:val="18"/>
          <w:lang w:eastAsia="en-US"/>
        </w:rPr>
        <w:t>Univerzitetni klinični center Ljubljana, Zaloška cesta 2, 1000 Ljubljana</w:t>
      </w:r>
      <w:r w:rsidRPr="004E5B39">
        <w:rPr>
          <w:rFonts w:ascii="Arial" w:hAnsi="Arial" w:cs="Arial"/>
          <w:sz w:val="18"/>
          <w:szCs w:val="18"/>
        </w:rPr>
        <w:t xml:space="preserve">, da izpolni v vseh neizpolnjenih delih, vključno s pripisom »brez protesta«, vsako od podpisanih in žigosanih bianko menic za dobro izvedbo pogodbenih obveznosti, ki jih bomo predložili naročniku v primeru sklenitve Pogodba za najem </w:t>
      </w:r>
      <w:r w:rsidR="001609C8">
        <w:rPr>
          <w:rFonts w:ascii="Arial" w:hAnsi="Arial" w:cs="Arial"/>
          <w:sz w:val="18"/>
          <w:szCs w:val="18"/>
        </w:rPr>
        <w:t xml:space="preserve">ultrazvoka </w:t>
      </w:r>
      <w:r w:rsidRPr="004E5B39">
        <w:rPr>
          <w:rFonts w:ascii="Arial" w:hAnsi="Arial" w:cs="Arial"/>
          <w:sz w:val="18"/>
          <w:szCs w:val="18"/>
        </w:rPr>
        <w:t>za potrebe UKC Ljubljana. Ta menična izjava je veljavna celotno obdobje trajanja pogodbe in nadaljnjih 30 dni.</w:t>
      </w:r>
    </w:p>
    <w:p w14:paraId="366E25CB" w14:textId="77777777" w:rsidR="004E5B39" w:rsidRPr="004E5B39" w:rsidRDefault="004E5B39" w:rsidP="004E5B39">
      <w:pPr>
        <w:pStyle w:val="Standard"/>
        <w:spacing w:before="120" w:after="120"/>
        <w:rPr>
          <w:rFonts w:ascii="Arial" w:hAnsi="Arial" w:cs="Arial"/>
          <w:sz w:val="18"/>
          <w:szCs w:val="18"/>
        </w:rPr>
      </w:pPr>
    </w:p>
    <w:p w14:paraId="3AACA953" w14:textId="092909E0" w:rsidR="004E5B39" w:rsidRPr="004E5B39" w:rsidRDefault="004E5B39" w:rsidP="004E5B39">
      <w:pPr>
        <w:spacing w:before="120" w:after="120"/>
        <w:jc w:val="both"/>
        <w:rPr>
          <w:rFonts w:ascii="Arial" w:hAnsi="Arial" w:cs="Arial"/>
          <w:sz w:val="18"/>
          <w:szCs w:val="18"/>
        </w:rPr>
      </w:pPr>
      <w:r w:rsidRPr="004E5B39">
        <w:rPr>
          <w:rFonts w:ascii="Arial" w:hAnsi="Arial" w:cs="Arial"/>
          <w:sz w:val="18"/>
          <w:szCs w:val="18"/>
        </w:rPr>
        <w:t xml:space="preserve">Naročnik lahko vsako od bianko menic izpolni in unovči do poteka obdobja veljavnosti te menične izjave, do zneska ____________________________ EUR, kar predstavlja 10% pogodbene vrednosti z DDV, v primerih, če: </w:t>
      </w:r>
    </w:p>
    <w:p w14:paraId="0CE8A10F"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ne prične izpolnjevati svojih pogodbenih obveznosti v roku in v skladu z določili pogodbe; ali</w:t>
      </w:r>
    </w:p>
    <w:p w14:paraId="53777000"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preneha izpolnjevati svoje pogodbene obveznosti v skladu z določili pogodbe; ali</w:t>
      </w:r>
    </w:p>
    <w:p w14:paraId="281088A4"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svojih obveznosti ne izpolni skladno s pogodbo, v dogovorjeni kakovosti, obsegu ali rokih (tj. razlog neizpolnitve, nepravočasne izpolnitve ali nepravilne izpolnitve); ali</w:t>
      </w:r>
    </w:p>
    <w:p w14:paraId="1D56D0D9"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odstopi od pogodbe brez utemeljenega razloga, ki bi izviral iz sfere naročnika; ali</w:t>
      </w:r>
    </w:p>
    <w:p w14:paraId="2696E36F"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naročnik odstopi od pogodbe iz utemeljenega razloga, ki izvira iz sfere dobavitelja; ali</w:t>
      </w:r>
    </w:p>
    <w:p w14:paraId="059FE18F"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naročniku ali tretjim osebam pri izvajanju del povzroči škodo, ki je ne povrne v roku 8 dni po pozivu naročnika; ali</w:t>
      </w:r>
    </w:p>
    <w:p w14:paraId="619CE252"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naročniku poda zavajajoče ali lažne izjave, podatke oziroma dokumente; ali</w:t>
      </w:r>
    </w:p>
    <w:p w14:paraId="5AA3468B"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v roku, ki ga določi naročnik, ne odpravi morebitnih pomanjkljivosti ali napak na predmetu naročila; ali</w:t>
      </w:r>
    </w:p>
    <w:p w14:paraId="44D62BC5"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naročniku skladno z njegovim pozivom ne izroči novega oziroma spremenjenega finančnega zavarovanja, ki bi bilo potrebno zaradi spremembe vrednosti predmeta naročila.</w:t>
      </w:r>
    </w:p>
    <w:p w14:paraId="675A0645" w14:textId="77777777" w:rsidR="004E5B39" w:rsidRPr="004E5B39" w:rsidRDefault="004E5B39" w:rsidP="004E5B39">
      <w:pPr>
        <w:pStyle w:val="Standard"/>
        <w:spacing w:before="120" w:after="120"/>
        <w:rPr>
          <w:rFonts w:ascii="Arial" w:hAnsi="Arial" w:cs="Arial"/>
          <w:sz w:val="18"/>
          <w:szCs w:val="18"/>
        </w:rPr>
      </w:pPr>
    </w:p>
    <w:p w14:paraId="03AF7FE1" w14:textId="77777777" w:rsidR="004E5B39" w:rsidRPr="004E5B39" w:rsidRDefault="004E5B39" w:rsidP="004E5B39">
      <w:pPr>
        <w:pStyle w:val="Standard"/>
        <w:spacing w:before="120" w:after="120"/>
        <w:rPr>
          <w:rFonts w:ascii="Arial" w:hAnsi="Arial" w:cs="Arial"/>
          <w:sz w:val="18"/>
          <w:szCs w:val="18"/>
        </w:rPr>
      </w:pPr>
      <w:r w:rsidRPr="004E5B39">
        <w:rPr>
          <w:rFonts w:ascii="Arial" w:hAnsi="Arial" w:cs="Arial"/>
          <w:sz w:val="18"/>
          <w:szCs w:val="18"/>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SI56 0110 0603 0277 894</w:t>
      </w:r>
      <w:r w:rsidRPr="004E5B39">
        <w:rPr>
          <w:rFonts w:ascii="Arial" w:hAnsi="Arial" w:cs="Arial"/>
          <w:color w:val="000000" w:themeColor="text1"/>
          <w:sz w:val="18"/>
          <w:szCs w:val="18"/>
        </w:rPr>
        <w:t xml:space="preserve">, </w:t>
      </w:r>
      <w:r w:rsidRPr="004E5B39">
        <w:rPr>
          <w:rFonts w:ascii="Arial" w:hAnsi="Arial" w:cs="Arial"/>
          <w:sz w:val="18"/>
          <w:szCs w:val="18"/>
        </w:rPr>
        <w:t>odprt pri Banki Slovenije Ljubljana.</w:t>
      </w:r>
    </w:p>
    <w:p w14:paraId="7EC9830C" w14:textId="77777777" w:rsidR="004E5B39" w:rsidRDefault="004E5B39" w:rsidP="004E5B39">
      <w:pPr>
        <w:pStyle w:val="Standard"/>
        <w:widowControl w:val="0"/>
        <w:rPr>
          <w:rFonts w:ascii="Arial" w:eastAsia="Times New Roman" w:hAnsi="Arial" w:cs="Arial"/>
          <w:lang w:eastAsia="sl-SI"/>
        </w:rPr>
      </w:pPr>
    </w:p>
    <w:p w14:paraId="2F212F6D" w14:textId="77777777" w:rsidR="004E5B39" w:rsidRDefault="004E5B39" w:rsidP="004E5B39">
      <w:pPr>
        <w:pStyle w:val="Standard"/>
        <w:rPr>
          <w:rFonts w:ascii="Arial" w:eastAsia="Times New Roman" w:hAnsi="Arial" w:cs="Arial"/>
          <w:i/>
          <w:lang w:eastAsia="sl-SI"/>
        </w:rPr>
      </w:pPr>
    </w:p>
    <w:p w14:paraId="27252C56" w14:textId="77777777" w:rsidR="004E5B39" w:rsidRDefault="004E5B39" w:rsidP="004E5B39">
      <w:pPr>
        <w:pStyle w:val="Standard"/>
        <w:rPr>
          <w:rFonts w:ascii="Arial" w:eastAsia="Times New Roman" w:hAnsi="Arial" w:cs="Arial"/>
          <w:i/>
          <w:lang w:eastAsia="sl-SI"/>
        </w:rPr>
      </w:pPr>
    </w:p>
    <w:tbl>
      <w:tblPr>
        <w:tblStyle w:val="NormalTablePHPDOCX"/>
        <w:tblW w:w="5000" w:type="pct"/>
        <w:tblInd w:w="108" w:type="dxa"/>
        <w:tblLook w:val="04A0" w:firstRow="1" w:lastRow="0" w:firstColumn="1" w:lastColumn="0" w:noHBand="0" w:noVBand="1"/>
      </w:tblPr>
      <w:tblGrid>
        <w:gridCol w:w="4535"/>
        <w:gridCol w:w="4535"/>
      </w:tblGrid>
      <w:tr w:rsidR="004E5B39" w:rsidRPr="00731494" w14:paraId="563413D0" w14:textId="77777777" w:rsidTr="00332C43">
        <w:tc>
          <w:tcPr>
            <w:tcW w:w="2500" w:type="pct"/>
            <w:tcMar>
              <w:top w:w="75" w:type="dxa"/>
              <w:bottom w:w="75" w:type="dxa"/>
            </w:tcMar>
            <w:vAlign w:val="center"/>
          </w:tcPr>
          <w:p w14:paraId="1DA3AAE2" w14:textId="77777777" w:rsidR="004E5B39" w:rsidRPr="00731494" w:rsidRDefault="004E5B39" w:rsidP="00332C43">
            <w:r w:rsidRPr="00731494">
              <w:rPr>
                <w:rFonts w:ascii="Arial" w:hAnsi="Arial" w:cs="Arial"/>
                <w:color w:val="000000"/>
                <w:position w:val="-2"/>
                <w:sz w:val="18"/>
                <w:szCs w:val="18"/>
              </w:rPr>
              <w:t>Kraj in datum:</w:t>
            </w:r>
          </w:p>
        </w:tc>
        <w:tc>
          <w:tcPr>
            <w:tcW w:w="0" w:type="auto"/>
            <w:tcMar>
              <w:top w:w="75" w:type="dxa"/>
              <w:bottom w:w="75" w:type="dxa"/>
            </w:tcMar>
            <w:vAlign w:val="center"/>
          </w:tcPr>
          <w:p w14:paraId="2ADF5E5E" w14:textId="77777777" w:rsidR="004E5B39" w:rsidRPr="00731494" w:rsidRDefault="004E5B39" w:rsidP="00332C43">
            <w:r w:rsidRPr="00731494">
              <w:rPr>
                <w:rFonts w:ascii="Arial" w:hAnsi="Arial" w:cs="Arial"/>
                <w:color w:val="000000"/>
                <w:position w:val="-2"/>
                <w:sz w:val="18"/>
                <w:szCs w:val="18"/>
              </w:rPr>
              <w:t>Ime in priimek: _____________________</w:t>
            </w:r>
          </w:p>
        </w:tc>
      </w:tr>
      <w:tr w:rsidR="004E5B39" w:rsidRPr="00731494" w14:paraId="52413BA9" w14:textId="77777777" w:rsidTr="00332C43">
        <w:tc>
          <w:tcPr>
            <w:tcW w:w="2500" w:type="pct"/>
            <w:tcMar>
              <w:top w:w="75" w:type="dxa"/>
              <w:bottom w:w="75" w:type="dxa"/>
            </w:tcMar>
            <w:vAlign w:val="center"/>
          </w:tcPr>
          <w:p w14:paraId="26E90056" w14:textId="77777777" w:rsidR="004E5B39" w:rsidRPr="00731494" w:rsidRDefault="004E5B39" w:rsidP="00332C43"/>
        </w:tc>
        <w:tc>
          <w:tcPr>
            <w:tcW w:w="0" w:type="auto"/>
            <w:tcMar>
              <w:top w:w="75" w:type="dxa"/>
              <w:bottom w:w="75" w:type="dxa"/>
            </w:tcMar>
            <w:vAlign w:val="center"/>
          </w:tcPr>
          <w:p w14:paraId="53BE9AB0" w14:textId="77777777" w:rsidR="004E5B39" w:rsidRPr="00731494" w:rsidRDefault="004E5B39" w:rsidP="00332C43">
            <w:r w:rsidRPr="00731494">
              <w:rPr>
                <w:rFonts w:ascii="Arial" w:hAnsi="Arial" w:cs="Arial"/>
                <w:color w:val="A9A9A9"/>
                <w:position w:val="-2"/>
                <w:sz w:val="18"/>
                <w:szCs w:val="18"/>
              </w:rPr>
              <w:t xml:space="preserve">                                     (podpis)</w:t>
            </w:r>
          </w:p>
        </w:tc>
      </w:tr>
    </w:tbl>
    <w:p w14:paraId="2B9AA78D" w14:textId="77777777" w:rsidR="004E5B39" w:rsidRPr="00731494" w:rsidRDefault="004E5B39" w:rsidP="004E5B39">
      <w:pPr>
        <w:tabs>
          <w:tab w:val="left" w:pos="4772"/>
        </w:tabs>
      </w:pPr>
    </w:p>
    <w:p w14:paraId="07A1ADB6" w14:textId="7F1F0916" w:rsidR="00E25328" w:rsidRPr="0071124A" w:rsidRDefault="00690167" w:rsidP="00E25328">
      <w:pPr>
        <w:spacing w:after="0"/>
        <w:jc w:val="right"/>
        <w:rPr>
          <w:rFonts w:ascii="Arial" w:hAnsi="Arial" w:cs="Arial"/>
          <w:sz w:val="18"/>
          <w:szCs w:val="18"/>
        </w:rPr>
      </w:pPr>
      <w:r w:rsidRPr="00731494">
        <w:rPr>
          <w:rFonts w:ascii="Arial" w:hAnsi="Arial" w:cs="Arial"/>
          <w:color w:val="000000"/>
          <w:sz w:val="18"/>
          <w:szCs w:val="18"/>
        </w:rPr>
        <w:lastRenderedPageBreak/>
        <w:t> </w:t>
      </w:r>
      <w:r w:rsidR="00E25328" w:rsidRPr="0071124A">
        <w:rPr>
          <w:rFonts w:ascii="Arial" w:hAnsi="Arial" w:cs="Arial"/>
          <w:sz w:val="18"/>
          <w:szCs w:val="18"/>
        </w:rPr>
        <w:t>Obrazec št: 6</w:t>
      </w:r>
      <w:r w:rsidR="00E25328">
        <w:rPr>
          <w:rFonts w:ascii="Arial" w:hAnsi="Arial" w:cs="Arial"/>
          <w:sz w:val="18"/>
          <w:szCs w:val="18"/>
        </w:rPr>
        <w:t>.2.</w:t>
      </w:r>
    </w:p>
    <w:p w14:paraId="6091CB53" w14:textId="77777777" w:rsidR="00E25328" w:rsidRPr="00DA0A00" w:rsidRDefault="00E25328" w:rsidP="00E25328">
      <w:pPr>
        <w:spacing w:after="120"/>
        <w:rPr>
          <w:rFonts w:ascii="Arial" w:hAnsi="Arial" w:cs="Arial"/>
          <w:highlight w:val="yellow"/>
        </w:rPr>
      </w:pPr>
    </w:p>
    <w:p w14:paraId="54320F6F" w14:textId="77777777" w:rsidR="00E25328" w:rsidRPr="00DA0A00" w:rsidRDefault="00E25328" w:rsidP="00E2532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335A08">
        <w:rPr>
          <w:rFonts w:ascii="Arial" w:hAnsi="Arial" w:cs="Arial"/>
        </w:rPr>
        <w:t>Vzorec bančne garancije / kavcijskega zavarovanja za dobro izvedbo</w:t>
      </w:r>
    </w:p>
    <w:p w14:paraId="1F86FED3" w14:textId="3A663E95" w:rsidR="00E25328" w:rsidRDefault="00E25328" w:rsidP="00E25328">
      <w:pPr>
        <w:spacing w:after="120"/>
        <w:jc w:val="center"/>
        <w:rPr>
          <w:rFonts w:ascii="Arial" w:hAnsi="Arial" w:cs="Arial"/>
          <w:highlight w:val="yellow"/>
        </w:rPr>
      </w:pPr>
      <w:r w:rsidRPr="00E25328">
        <w:rPr>
          <w:rFonts w:ascii="Arial" w:hAnsi="Arial" w:cs="Arial"/>
          <w:i/>
          <w:iCs/>
          <w:color w:val="808080" w:themeColor="background1" w:themeShade="80"/>
          <w:sz w:val="18"/>
          <w:szCs w:val="18"/>
        </w:rPr>
        <w:t>(relevantno za sklop</w:t>
      </w:r>
      <w:r>
        <w:rPr>
          <w:rFonts w:ascii="Arial" w:hAnsi="Arial" w:cs="Arial"/>
          <w:i/>
          <w:iCs/>
          <w:color w:val="808080" w:themeColor="background1" w:themeShade="80"/>
          <w:sz w:val="18"/>
          <w:szCs w:val="18"/>
        </w:rPr>
        <w:t xml:space="preserve"> </w:t>
      </w:r>
      <w:r w:rsidR="00AE4A73">
        <w:rPr>
          <w:rFonts w:ascii="Arial" w:hAnsi="Arial" w:cs="Arial"/>
          <w:i/>
          <w:iCs/>
          <w:color w:val="808080" w:themeColor="background1" w:themeShade="80"/>
          <w:sz w:val="18"/>
          <w:szCs w:val="18"/>
        </w:rPr>
        <w:t>6</w:t>
      </w:r>
      <w:r w:rsidRPr="00E25328">
        <w:rPr>
          <w:rFonts w:ascii="Arial" w:hAnsi="Arial" w:cs="Arial"/>
          <w:i/>
          <w:iCs/>
          <w:color w:val="808080" w:themeColor="background1" w:themeShade="80"/>
          <w:sz w:val="18"/>
          <w:szCs w:val="18"/>
        </w:rPr>
        <w:t>)</w:t>
      </w:r>
    </w:p>
    <w:p w14:paraId="18EAB4E7" w14:textId="77777777" w:rsidR="00E25328" w:rsidRPr="00731494" w:rsidRDefault="00E25328" w:rsidP="00E25328">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7F2AC9FF" w14:textId="77777777" w:rsidR="00E25328" w:rsidRPr="00731494" w:rsidRDefault="00E25328" w:rsidP="00E25328">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279431CD"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7B474A2E"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78F5B633"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055BCD8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2DE83F0F"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41C7F0D3"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2E6EA858" w14:textId="78E88E58" w:rsidR="00E25328" w:rsidRPr="00731494" w:rsidRDefault="00E25328" w:rsidP="00E25328">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Pr="001609C8">
        <w:rPr>
          <w:rFonts w:ascii="Arial" w:hAnsi="Arial" w:cs="Arial"/>
          <w:b/>
          <w:bCs/>
          <w:color w:val="000000" w:themeColor="text1"/>
          <w:sz w:val="18"/>
          <w:szCs w:val="18"/>
        </w:rPr>
        <w:t>Najem in nakup ultrazvokov za potrebe UKC Ljubljana</w:t>
      </w:r>
      <w:r>
        <w:rPr>
          <w:rFonts w:ascii="Arial" w:hAnsi="Arial" w:cs="Arial"/>
          <w:b/>
          <w:bCs/>
          <w:color w:val="000000" w:themeColor="text1"/>
          <w:sz w:val="18"/>
          <w:szCs w:val="18"/>
        </w:rPr>
        <w:t xml:space="preserve"> za sklop </w:t>
      </w:r>
      <w:r w:rsidR="00AE4A73">
        <w:rPr>
          <w:rFonts w:ascii="Arial" w:hAnsi="Arial" w:cs="Arial"/>
          <w:b/>
          <w:bCs/>
          <w:color w:val="000000" w:themeColor="text1"/>
          <w:sz w:val="18"/>
          <w:szCs w:val="18"/>
        </w:rPr>
        <w:t>____________________</w:t>
      </w:r>
    </w:p>
    <w:p w14:paraId="663CFBB4"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 xml:space="preserve">ZNESEK IN VALUTA:  10,00 %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4C910A0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733A55A7" w14:textId="77777777" w:rsidR="00E25328" w:rsidRPr="00731494" w:rsidRDefault="00E25328" w:rsidP="00E25328">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1FF4E0D4" w14:textId="77777777" w:rsidR="00E25328" w:rsidRPr="00731494" w:rsidRDefault="00E25328" w:rsidP="00E25328">
      <w:pPr>
        <w:spacing w:before="225" w:after="225" w:line="240" w:lineRule="auto"/>
        <w:jc w:val="both"/>
      </w:pPr>
      <w:r w:rsidRPr="00731494">
        <w:rPr>
          <w:rFonts w:ascii="Arial" w:hAnsi="Arial" w:cs="Arial"/>
          <w:color w:val="000000"/>
          <w:sz w:val="18"/>
          <w:szCs w:val="18"/>
        </w:rPr>
        <w:t>2. Kopija garancije št. ______________</w:t>
      </w:r>
    </w:p>
    <w:p w14:paraId="1061F3EB"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18D73C1D"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1429F1CA"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82D904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7704A89D"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08C5916A" w14:textId="77777777" w:rsidR="00E25328" w:rsidRPr="00731494" w:rsidRDefault="00E25328" w:rsidP="00E25328">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E684515" w14:textId="77777777" w:rsidR="00E25328" w:rsidRPr="00731494" w:rsidRDefault="00E25328" w:rsidP="00E25328">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212F0B9A" w14:textId="77777777" w:rsidR="00E25328" w:rsidRPr="00731494" w:rsidRDefault="00E25328" w:rsidP="00E25328">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24DCC5AC" w14:textId="77777777" w:rsidR="00E25328" w:rsidRPr="00731494" w:rsidRDefault="00E25328" w:rsidP="00E25328">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44983033" w14:textId="77777777" w:rsidR="00E25328" w:rsidRPr="00731494" w:rsidRDefault="00E25328" w:rsidP="00E25328">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E25328" w:rsidRPr="00731494" w14:paraId="6D9F572D" w14:textId="77777777" w:rsidTr="00B15ADB">
        <w:tc>
          <w:tcPr>
            <w:tcW w:w="4080" w:type="dxa"/>
            <w:tcMar>
              <w:top w:w="75" w:type="dxa"/>
              <w:bottom w:w="75" w:type="dxa"/>
            </w:tcMar>
            <w:vAlign w:val="center"/>
          </w:tcPr>
          <w:p w14:paraId="1D7DF0C4" w14:textId="77777777" w:rsidR="00E25328" w:rsidRPr="00731494" w:rsidRDefault="00E25328" w:rsidP="00B15ADB">
            <w:r w:rsidRPr="00731494">
              <w:rPr>
                <w:rFonts w:ascii="Arial" w:hAnsi="Arial" w:cs="Arial"/>
                <w:color w:val="000000"/>
                <w:position w:val="-2"/>
                <w:sz w:val="18"/>
                <w:szCs w:val="18"/>
              </w:rPr>
              <w:t> </w:t>
            </w:r>
          </w:p>
        </w:tc>
        <w:tc>
          <w:tcPr>
            <w:tcW w:w="0" w:type="auto"/>
            <w:tcMar>
              <w:top w:w="75" w:type="dxa"/>
              <w:bottom w:w="75" w:type="dxa"/>
            </w:tcMar>
            <w:vAlign w:val="center"/>
          </w:tcPr>
          <w:p w14:paraId="038A59B0" w14:textId="77777777" w:rsidR="00E25328" w:rsidRPr="00731494" w:rsidRDefault="00E25328" w:rsidP="00B15ADB">
            <w:pPr>
              <w:jc w:val="center"/>
            </w:pPr>
            <w:r w:rsidRPr="00731494">
              <w:rPr>
                <w:rFonts w:ascii="Arial" w:hAnsi="Arial" w:cs="Arial"/>
                <w:color w:val="000000"/>
                <w:position w:val="-2"/>
                <w:sz w:val="18"/>
                <w:szCs w:val="18"/>
              </w:rPr>
              <w:t>Garant</w:t>
            </w:r>
          </w:p>
        </w:tc>
      </w:tr>
      <w:tr w:rsidR="00E25328" w:rsidRPr="00731494" w14:paraId="0039B45F" w14:textId="77777777" w:rsidTr="00B15ADB">
        <w:tc>
          <w:tcPr>
            <w:tcW w:w="4080" w:type="dxa"/>
            <w:tcMar>
              <w:top w:w="75" w:type="dxa"/>
              <w:bottom w:w="75" w:type="dxa"/>
            </w:tcMar>
            <w:vAlign w:val="center"/>
          </w:tcPr>
          <w:p w14:paraId="14E059ED" w14:textId="77777777" w:rsidR="00E25328" w:rsidRPr="00731494" w:rsidRDefault="00E25328" w:rsidP="00B15ADB">
            <w:r w:rsidRPr="00731494">
              <w:rPr>
                <w:rFonts w:ascii="Arial" w:hAnsi="Arial" w:cs="Arial"/>
                <w:color w:val="000000"/>
                <w:position w:val="-2"/>
                <w:sz w:val="18"/>
                <w:szCs w:val="18"/>
              </w:rPr>
              <w:t> </w:t>
            </w:r>
          </w:p>
        </w:tc>
        <w:tc>
          <w:tcPr>
            <w:tcW w:w="0" w:type="auto"/>
            <w:tcMar>
              <w:top w:w="75" w:type="dxa"/>
              <w:bottom w:w="75" w:type="dxa"/>
            </w:tcMar>
            <w:vAlign w:val="center"/>
          </w:tcPr>
          <w:p w14:paraId="7DE6A73F" w14:textId="77777777" w:rsidR="00E25328" w:rsidRPr="00731494" w:rsidRDefault="00E25328" w:rsidP="00B15ADB"/>
          <w:p w14:paraId="14AB070A" w14:textId="77777777" w:rsidR="00E25328" w:rsidRPr="00731494" w:rsidRDefault="00E25328" w:rsidP="00B15ADB">
            <w:pPr>
              <w:jc w:val="center"/>
            </w:pPr>
            <w:r w:rsidRPr="00731494">
              <w:rPr>
                <w:rFonts w:ascii="Arial" w:hAnsi="Arial" w:cs="Arial"/>
                <w:color w:val="A9A9A9"/>
                <w:position w:val="-2"/>
                <w:sz w:val="18"/>
                <w:szCs w:val="18"/>
              </w:rPr>
              <w:t>(žig in podpis)</w:t>
            </w:r>
          </w:p>
        </w:tc>
      </w:tr>
    </w:tbl>
    <w:p w14:paraId="40C95AA8"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07A7B714" w14:textId="77777777" w:rsidR="00E25328" w:rsidRPr="00731494" w:rsidRDefault="00E25328" w:rsidP="00E25328">
      <w:pPr>
        <w:sectPr w:rsidR="00E25328" w:rsidRPr="00731494" w:rsidSect="00E25328">
          <w:footerReference w:type="default" r:id="rId17"/>
          <w:pgSz w:w="11906" w:h="16838"/>
          <w:pgMar w:top="1418" w:right="1418" w:bottom="1418" w:left="1418" w:header="567" w:footer="596" w:gutter="0"/>
          <w:cols w:space="708"/>
          <w:docGrid w:linePitch="360"/>
        </w:sectPr>
      </w:pPr>
    </w:p>
    <w:p w14:paraId="4827262C" w14:textId="55E960F2" w:rsidR="00E25328" w:rsidRPr="00793178" w:rsidRDefault="00E25328" w:rsidP="00E25328">
      <w:pPr>
        <w:spacing w:after="0"/>
        <w:jc w:val="right"/>
        <w:rPr>
          <w:rFonts w:ascii="Arial" w:hAnsi="Arial" w:cs="Arial"/>
          <w:sz w:val="18"/>
          <w:szCs w:val="18"/>
        </w:rPr>
      </w:pPr>
      <w:r w:rsidRPr="00793178">
        <w:rPr>
          <w:rFonts w:ascii="Arial" w:hAnsi="Arial" w:cs="Arial"/>
          <w:sz w:val="18"/>
          <w:szCs w:val="18"/>
        </w:rPr>
        <w:lastRenderedPageBreak/>
        <w:t xml:space="preserve">Obrazec št: </w:t>
      </w:r>
      <w:r>
        <w:rPr>
          <w:rFonts w:ascii="Arial" w:hAnsi="Arial" w:cs="Arial"/>
          <w:sz w:val="18"/>
          <w:szCs w:val="18"/>
        </w:rPr>
        <w:t>6.3.</w:t>
      </w:r>
    </w:p>
    <w:p w14:paraId="20F050C2" w14:textId="77777777" w:rsidR="00E25328" w:rsidRPr="0099494B" w:rsidRDefault="00E25328" w:rsidP="00E25328">
      <w:pPr>
        <w:rPr>
          <w:highlight w:val="yellow"/>
        </w:rPr>
      </w:pPr>
    </w:p>
    <w:p w14:paraId="3E56F619" w14:textId="77777777" w:rsidR="00E25328" w:rsidRPr="0099494B" w:rsidRDefault="00E25328" w:rsidP="00E2532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C00BF4">
        <w:rPr>
          <w:rFonts w:ascii="Arial" w:hAnsi="Arial" w:cs="Arial"/>
        </w:rPr>
        <w:t>Vzorec bančne garancije / kavcijskega zavarovanja za odpravo napak</w:t>
      </w:r>
    </w:p>
    <w:p w14:paraId="7D88137E" w14:textId="47FEBF67" w:rsidR="00E25328" w:rsidRDefault="00E25328" w:rsidP="00E25328">
      <w:pPr>
        <w:spacing w:after="120"/>
        <w:jc w:val="center"/>
        <w:rPr>
          <w:rFonts w:ascii="Arial" w:hAnsi="Arial" w:cs="Arial"/>
          <w:highlight w:val="yellow"/>
        </w:rPr>
      </w:pPr>
      <w:r w:rsidRPr="00E25328">
        <w:rPr>
          <w:rFonts w:ascii="Arial" w:hAnsi="Arial" w:cs="Arial"/>
          <w:i/>
          <w:iCs/>
          <w:color w:val="808080" w:themeColor="background1" w:themeShade="80"/>
          <w:sz w:val="18"/>
          <w:szCs w:val="18"/>
        </w:rPr>
        <w:t>(relevantno za sklop</w:t>
      </w:r>
      <w:r w:rsidR="00AE4A73">
        <w:rPr>
          <w:rFonts w:ascii="Arial" w:hAnsi="Arial" w:cs="Arial"/>
          <w:i/>
          <w:iCs/>
          <w:color w:val="808080" w:themeColor="background1" w:themeShade="80"/>
          <w:sz w:val="18"/>
          <w:szCs w:val="18"/>
        </w:rPr>
        <w:t xml:space="preserve"> 6</w:t>
      </w:r>
      <w:r w:rsidRPr="00E25328">
        <w:rPr>
          <w:rFonts w:ascii="Arial" w:hAnsi="Arial" w:cs="Arial"/>
          <w:i/>
          <w:iCs/>
          <w:color w:val="808080" w:themeColor="background1" w:themeShade="80"/>
          <w:sz w:val="18"/>
          <w:szCs w:val="18"/>
        </w:rPr>
        <w:t>)</w:t>
      </w:r>
    </w:p>
    <w:p w14:paraId="1503208D" w14:textId="77777777" w:rsidR="00E25328" w:rsidRPr="00731494" w:rsidRDefault="00E25328" w:rsidP="00E25328">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3404705B" w14:textId="77777777" w:rsidR="00E25328" w:rsidRPr="00731494" w:rsidRDefault="00E25328" w:rsidP="00E25328">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29571034"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0C1556C3"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29AE2F5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1A5ACE6F"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28AE4A2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415F54C5"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0143CF8E" w14:textId="0CA9D097" w:rsidR="00E25328" w:rsidRPr="00731494" w:rsidRDefault="00E25328" w:rsidP="00E25328">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Pr="00E25328">
        <w:rPr>
          <w:rFonts w:ascii="Arial" w:hAnsi="Arial" w:cs="Arial"/>
          <w:b/>
          <w:bCs/>
          <w:color w:val="000000"/>
          <w:sz w:val="18"/>
          <w:szCs w:val="18"/>
        </w:rPr>
        <w:t xml:space="preserve">Najem in nakup ultrazvokov za potrebe UKC Ljubljana za sklop </w:t>
      </w:r>
      <w:r w:rsidR="00AE4A73">
        <w:rPr>
          <w:rFonts w:ascii="Arial" w:hAnsi="Arial" w:cs="Arial"/>
          <w:b/>
          <w:bCs/>
          <w:color w:val="000000"/>
          <w:sz w:val="18"/>
          <w:szCs w:val="18"/>
        </w:rPr>
        <w:t>_______________</w:t>
      </w:r>
    </w:p>
    <w:p w14:paraId="217E20BA"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 xml:space="preserve">ZNESEK IN VALUTA:  5,00 %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7EBA4481"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4AE2F266" w14:textId="77777777" w:rsidR="00E25328" w:rsidRPr="00731494" w:rsidRDefault="00E25328" w:rsidP="00E25328">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7F7A19ED" w14:textId="77777777" w:rsidR="00E25328" w:rsidRPr="00731494" w:rsidRDefault="00E25328" w:rsidP="00E25328">
      <w:pPr>
        <w:spacing w:before="225" w:after="225" w:line="240" w:lineRule="auto"/>
        <w:jc w:val="both"/>
      </w:pPr>
      <w:r w:rsidRPr="00731494">
        <w:rPr>
          <w:rFonts w:ascii="Arial" w:hAnsi="Arial" w:cs="Arial"/>
          <w:color w:val="000000"/>
          <w:sz w:val="18"/>
          <w:szCs w:val="18"/>
        </w:rPr>
        <w:t>2. Kopija garancije št. ______________</w:t>
      </w:r>
    </w:p>
    <w:p w14:paraId="0A41A85D"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13E4B6A7"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483FE75B"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69B5ADC"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20F98ABB"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204BF57D" w14:textId="77777777" w:rsidR="00E25328" w:rsidRPr="00731494" w:rsidRDefault="00E25328" w:rsidP="00E25328">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D156FD0" w14:textId="77777777" w:rsidR="00E25328" w:rsidRPr="00731494" w:rsidRDefault="00E25328" w:rsidP="00E25328">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5A6F4944" w14:textId="77777777" w:rsidR="00E25328" w:rsidRPr="00731494" w:rsidRDefault="00E25328" w:rsidP="00E25328">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7A5A9336" w14:textId="77777777" w:rsidR="00E25328" w:rsidRPr="00731494" w:rsidRDefault="00E25328" w:rsidP="00E25328">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7FCE72D4"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2E1824BB"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6F45DB32"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65F6EF05"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25328" w:rsidRPr="00731494" w14:paraId="0B310C52" w14:textId="77777777" w:rsidTr="00B15ADB">
        <w:tc>
          <w:tcPr>
            <w:tcW w:w="2500" w:type="pct"/>
            <w:tcMar>
              <w:top w:w="75" w:type="dxa"/>
              <w:bottom w:w="75" w:type="dxa"/>
            </w:tcMar>
            <w:vAlign w:val="center"/>
          </w:tcPr>
          <w:p w14:paraId="4D3C7532" w14:textId="77777777" w:rsidR="00E25328" w:rsidRPr="00731494" w:rsidRDefault="00E25328" w:rsidP="00B15ADB">
            <w:r w:rsidRPr="00731494">
              <w:rPr>
                <w:rFonts w:ascii="Arial" w:hAnsi="Arial" w:cs="Arial"/>
                <w:color w:val="000000"/>
                <w:position w:val="-2"/>
                <w:sz w:val="18"/>
                <w:szCs w:val="18"/>
              </w:rPr>
              <w:t> </w:t>
            </w:r>
          </w:p>
        </w:tc>
        <w:tc>
          <w:tcPr>
            <w:tcW w:w="0" w:type="auto"/>
            <w:tcMar>
              <w:top w:w="75" w:type="dxa"/>
              <w:bottom w:w="75" w:type="dxa"/>
            </w:tcMar>
            <w:vAlign w:val="center"/>
          </w:tcPr>
          <w:p w14:paraId="2368EBF6" w14:textId="77777777" w:rsidR="00E25328" w:rsidRPr="00731494" w:rsidRDefault="00E25328" w:rsidP="00B15ADB">
            <w:pPr>
              <w:jc w:val="center"/>
            </w:pPr>
            <w:r w:rsidRPr="00731494">
              <w:rPr>
                <w:rFonts w:ascii="Arial" w:hAnsi="Arial" w:cs="Arial"/>
                <w:color w:val="000000"/>
                <w:position w:val="-2"/>
                <w:sz w:val="18"/>
                <w:szCs w:val="18"/>
              </w:rPr>
              <w:t>Garant</w:t>
            </w:r>
          </w:p>
        </w:tc>
      </w:tr>
      <w:tr w:rsidR="00E25328" w:rsidRPr="00731494" w14:paraId="718A9621" w14:textId="77777777" w:rsidTr="00B15ADB">
        <w:tc>
          <w:tcPr>
            <w:tcW w:w="2500" w:type="pct"/>
            <w:tcMar>
              <w:top w:w="75" w:type="dxa"/>
              <w:bottom w:w="75" w:type="dxa"/>
            </w:tcMar>
            <w:vAlign w:val="center"/>
          </w:tcPr>
          <w:p w14:paraId="73B251FE" w14:textId="77777777" w:rsidR="00E25328" w:rsidRPr="00731494" w:rsidRDefault="00E25328" w:rsidP="00B15ADB">
            <w:r w:rsidRPr="00731494">
              <w:rPr>
                <w:rFonts w:ascii="Arial" w:hAnsi="Arial" w:cs="Arial"/>
                <w:color w:val="000000"/>
                <w:position w:val="-2"/>
                <w:sz w:val="18"/>
                <w:szCs w:val="18"/>
              </w:rPr>
              <w:t> </w:t>
            </w:r>
          </w:p>
        </w:tc>
        <w:tc>
          <w:tcPr>
            <w:tcW w:w="0" w:type="auto"/>
            <w:tcMar>
              <w:top w:w="75" w:type="dxa"/>
              <w:bottom w:w="75" w:type="dxa"/>
            </w:tcMar>
            <w:vAlign w:val="center"/>
          </w:tcPr>
          <w:p w14:paraId="1B0083EC" w14:textId="77777777" w:rsidR="00E25328" w:rsidRPr="00731494" w:rsidRDefault="00E25328" w:rsidP="00B15ADB"/>
          <w:p w14:paraId="7DD1B7F1" w14:textId="77777777" w:rsidR="00E25328" w:rsidRPr="00731494" w:rsidRDefault="00E25328" w:rsidP="00B15ADB">
            <w:pPr>
              <w:jc w:val="center"/>
            </w:pPr>
            <w:r w:rsidRPr="00731494">
              <w:rPr>
                <w:rFonts w:ascii="Arial" w:hAnsi="Arial" w:cs="Arial"/>
                <w:color w:val="A9A9A9"/>
                <w:position w:val="-2"/>
                <w:sz w:val="18"/>
                <w:szCs w:val="18"/>
              </w:rPr>
              <w:t>(žig in podpis)</w:t>
            </w:r>
          </w:p>
        </w:tc>
      </w:tr>
    </w:tbl>
    <w:p w14:paraId="6CAE5A4F"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5E71D509" w14:textId="77CB7F4F" w:rsidR="00690167" w:rsidRPr="00731494" w:rsidRDefault="00690167" w:rsidP="00690167">
      <w:pPr>
        <w:spacing w:before="225" w:after="225" w:line="240" w:lineRule="auto"/>
        <w:jc w:val="both"/>
      </w:pPr>
    </w:p>
    <w:p w14:paraId="7F920963" w14:textId="77777777" w:rsidR="00E25328" w:rsidRDefault="00E25328">
      <w:pPr>
        <w:rPr>
          <w:rFonts w:ascii="Arial" w:hAnsi="Arial" w:cs="Arial"/>
          <w:sz w:val="18"/>
          <w:szCs w:val="18"/>
        </w:rPr>
      </w:pPr>
      <w:r>
        <w:rPr>
          <w:rFonts w:ascii="Arial" w:hAnsi="Arial" w:cs="Arial"/>
          <w:sz w:val="18"/>
          <w:szCs w:val="18"/>
        </w:rPr>
        <w:br w:type="page"/>
      </w:r>
    </w:p>
    <w:p w14:paraId="34BE26CD" w14:textId="07D7DEFB"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4E5B39">
        <w:rPr>
          <w:rFonts w:ascii="Arial" w:hAnsi="Arial" w:cs="Arial"/>
          <w:sz w:val="18"/>
          <w:szCs w:val="18"/>
        </w:rPr>
        <w:t>7</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8"/>
          <w:pgSz w:w="11906" w:h="16838"/>
          <w:pgMar w:top="1418" w:right="1418" w:bottom="1418" w:left="1418" w:header="567" w:footer="596" w:gutter="0"/>
          <w:cols w:space="708"/>
          <w:docGrid w:linePitch="360"/>
        </w:sectPr>
      </w:pPr>
    </w:p>
    <w:p w14:paraId="5207959E" w14:textId="1CC9087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4E5B39">
        <w:rPr>
          <w:rFonts w:ascii="Arial" w:hAnsi="Arial" w:cs="Arial"/>
          <w:sz w:val="18"/>
          <w:szCs w:val="18"/>
        </w:rPr>
        <w:t>8</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546907BA"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E25328" w:rsidRPr="00E25328">
        <w:rPr>
          <w:rFonts w:ascii="Arial" w:hAnsi="Arial" w:cs="Arial"/>
          <w:b/>
          <w:bCs/>
          <w:color w:val="000000"/>
          <w:sz w:val="18"/>
          <w:szCs w:val="18"/>
        </w:rPr>
        <w:t>Najem in nakup ultrazvokov za potrebe UKC Ljubljana</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9"/>
          <w:pgSz w:w="11906" w:h="16838"/>
          <w:pgMar w:top="1418" w:right="1418" w:bottom="1418" w:left="1418" w:header="567" w:footer="596" w:gutter="0"/>
          <w:cols w:space="708"/>
          <w:docGrid w:linePitch="360"/>
        </w:sectPr>
      </w:pPr>
    </w:p>
    <w:p w14:paraId="04CB5338" w14:textId="656FCAA1"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4E5B39">
        <w:rPr>
          <w:rFonts w:ascii="Arial" w:hAnsi="Arial" w:cs="Arial"/>
          <w:sz w:val="18"/>
          <w:szCs w:val="18"/>
        </w:rPr>
        <w:t>9</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3993AAC1"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E25328" w:rsidRPr="00E25328">
        <w:rPr>
          <w:rFonts w:ascii="Arial" w:hAnsi="Arial" w:cs="Arial"/>
          <w:b/>
          <w:bCs/>
          <w:color w:val="000000"/>
          <w:sz w:val="18"/>
          <w:szCs w:val="18"/>
        </w:rPr>
        <w:t>Najem in nakup ultrazvokov za potrebe UKC Ljubljana</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3D8B69BA"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w:t>
      </w:r>
      <w:r w:rsidR="004E5B39">
        <w:rPr>
          <w:rFonts w:ascii="Arial" w:hAnsi="Arial" w:cs="Arial"/>
          <w:sz w:val="18"/>
          <w:szCs w:val="18"/>
        </w:rPr>
        <w:t>0</w:t>
      </w:r>
    </w:p>
    <w:p w14:paraId="746E4400" w14:textId="77777777" w:rsidR="009A6465" w:rsidRPr="00731494" w:rsidRDefault="009A6465" w:rsidP="00A11576"/>
    <w:p w14:paraId="45339987"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1B524891"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w:t>
      </w:r>
      <w:r w:rsidR="004E5B39">
        <w:rPr>
          <w:rFonts w:ascii="Arial" w:hAnsi="Arial" w:cs="Arial"/>
          <w:sz w:val="18"/>
          <w:szCs w:val="18"/>
        </w:rPr>
        <w:t>1</w:t>
      </w:r>
    </w:p>
    <w:p w14:paraId="70D73777" w14:textId="77777777" w:rsidR="0027203B" w:rsidRPr="00731494" w:rsidRDefault="0027203B" w:rsidP="0027203B"/>
    <w:p w14:paraId="0B77B96F" w14:textId="753A3E23"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72DE5908"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E25328">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D47C4D">
      <w:pPr>
        <w:pStyle w:val="ListParagraph"/>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D47C4D">
      <w:pPr>
        <w:pStyle w:val="ListParagraph"/>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D47C4D">
      <w:pPr>
        <w:pStyle w:val="ListParagraph"/>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D47C4D">
      <w:pPr>
        <w:pStyle w:val="ListParagraph"/>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20"/>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06EF18CE" w14:textId="1998FA33" w:rsidR="00F05CD4" w:rsidRDefault="00F05CD4">
      <w:pPr>
        <w:spacing w:before="225" w:after="225" w:line="240" w:lineRule="auto"/>
        <w:jc w:val="center"/>
        <w:rPr>
          <w:rFonts w:ascii="Arial" w:hAnsi="Arial" w:cs="Arial"/>
          <w:b/>
          <w:bCs/>
          <w:color w:val="000000"/>
          <w:sz w:val="27"/>
          <w:szCs w:val="27"/>
        </w:rPr>
      </w:pPr>
      <w:r w:rsidRPr="00F05CD4">
        <w:rPr>
          <w:rFonts w:ascii="Arial" w:hAnsi="Arial" w:cs="Arial"/>
          <w:b/>
          <w:bCs/>
          <w:color w:val="000000"/>
          <w:sz w:val="27"/>
          <w:szCs w:val="27"/>
        </w:rPr>
        <w:t xml:space="preserve">POGODBA ZA NAJEM ULTRAZVOKA ZA POTREBE UKC LJUBLJANA </w:t>
      </w:r>
    </w:p>
    <w:p w14:paraId="14D7D924" w14:textId="7B0810A4" w:rsidR="00B92E1B" w:rsidRPr="00731494" w:rsidRDefault="00F05CD4">
      <w:pPr>
        <w:spacing w:before="225" w:after="225" w:line="240" w:lineRule="auto"/>
        <w:jc w:val="center"/>
        <w:rPr>
          <w:rFonts w:ascii="Arial" w:hAnsi="Arial" w:cs="Arial"/>
          <w:b/>
          <w:bCs/>
          <w:color w:val="000000"/>
        </w:rPr>
      </w:pPr>
      <w:r>
        <w:rPr>
          <w:rFonts w:ascii="Arial" w:hAnsi="Arial" w:cs="Arial"/>
          <w:b/>
          <w:bCs/>
          <w:color w:val="000000"/>
        </w:rPr>
        <w:t>za sklop/e</w:t>
      </w:r>
      <w:r w:rsidR="00B92E1B" w:rsidRPr="00286E3B">
        <w:rPr>
          <w:rFonts w:ascii="Arial" w:hAnsi="Arial" w:cs="Arial"/>
          <w:b/>
          <w:bCs/>
          <w:color w:val="000000"/>
        </w:rPr>
        <w:t>: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3FBF09CA"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B92E1B" w:rsidRPr="0082090C">
                    <w:rPr>
                      <w:rFonts w:ascii="Arial" w:hAnsi="Arial" w:cs="Arial"/>
                      <w:color w:val="000000"/>
                      <w:sz w:val="18"/>
                      <w:szCs w:val="18"/>
                    </w:rPr>
                    <w:t xml:space="preserve"> ter v Dopolnilu k Uradnemu listu EU (TED) dne ________ pod oznako ________</w:t>
                  </w:r>
                  <w:r w:rsidRPr="0082090C">
                    <w:rPr>
                      <w:rFonts w:ascii="Arial" w:hAnsi="Arial" w:cs="Arial"/>
                      <w:color w:val="000000"/>
                      <w:sz w:val="18"/>
                      <w:szCs w:val="18"/>
                    </w:rPr>
                    <w:t xml:space="preserve"> 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33B85ADA" w14:textId="77777777" w:rsidR="00B92E1B"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p w14:paraId="69728FBB" w14:textId="357F2039" w:rsidR="00B61880" w:rsidRPr="00731494" w:rsidRDefault="00B61880">
            <w:pPr>
              <w:spacing w:before="225" w:after="225"/>
              <w:jc w:val="both"/>
              <w:rPr>
                <w:rFonts w:ascii="Arial" w:hAnsi="Arial" w:cs="Arial"/>
                <w:color w:val="000000"/>
                <w:sz w:val="18"/>
                <w:szCs w:val="18"/>
              </w:rPr>
            </w:pPr>
            <w:r>
              <w:rPr>
                <w:rFonts w:ascii="Arial" w:hAnsi="Arial" w:cs="Arial"/>
                <w:color w:val="000000"/>
                <w:sz w:val="18"/>
                <w:szCs w:val="18"/>
              </w:rPr>
              <w:t>Pogodba se sklepa za sklop</w:t>
            </w:r>
            <w:r w:rsidR="00F05CD4">
              <w:rPr>
                <w:rFonts w:ascii="Arial" w:hAnsi="Arial" w:cs="Arial"/>
                <w:color w:val="000000"/>
                <w:sz w:val="18"/>
                <w:szCs w:val="18"/>
              </w:rPr>
              <w:t>/e</w:t>
            </w:r>
            <w:r>
              <w:rPr>
                <w:rFonts w:ascii="Arial" w:hAnsi="Arial" w:cs="Arial"/>
                <w:color w:val="000000"/>
                <w:sz w:val="18"/>
                <w:szCs w:val="18"/>
              </w:rPr>
              <w:t xml:space="preserve">: </w:t>
            </w:r>
            <w:r w:rsidR="00F05CD4">
              <w:rPr>
                <w:rFonts w:ascii="Arial" w:hAnsi="Arial" w:cs="Arial"/>
                <w:color w:val="000000"/>
                <w:sz w:val="18"/>
                <w:szCs w:val="18"/>
              </w:rPr>
              <w:t>______________________</w:t>
            </w:r>
            <w:r>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9121698" w14:textId="063C8780"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 xml:space="preserve">Predmet te pogodbe je obveznost dobavitelja, da bo naročniku za dogovorjeno plačilo izročil v najem za obdobje 60 mesecev </w:t>
            </w:r>
            <w:r w:rsidR="00F05CD4">
              <w:rPr>
                <w:rFonts w:ascii="Arial" w:hAnsi="Arial" w:cs="Arial"/>
                <w:color w:val="000000"/>
                <w:sz w:val="18"/>
                <w:szCs w:val="18"/>
              </w:rPr>
              <w:t>ultrazvočni aparat za _______________</w:t>
            </w:r>
            <w:r w:rsidRPr="007F7555">
              <w:rPr>
                <w:rFonts w:ascii="Arial" w:hAnsi="Arial" w:cs="Arial"/>
                <w:color w:val="000000"/>
                <w:sz w:val="18"/>
                <w:szCs w:val="18"/>
              </w:rPr>
              <w:t xml:space="preserve">, znamka in model ______________________________, s tehničnimi lastnostmi, kot so navedene v Tehničnih specifikacijah razpisne dokumentacije in v ponudbi dobavitelja (v nadaljevanju: oprema). </w:t>
            </w:r>
          </w:p>
          <w:p w14:paraId="75F9A161" w14:textId="77777777" w:rsidR="00B61880" w:rsidRPr="007F7555" w:rsidRDefault="00B61880" w:rsidP="00B61880">
            <w:pPr>
              <w:spacing w:before="225" w:after="225" w:line="276" w:lineRule="auto"/>
              <w:jc w:val="both"/>
              <w:rPr>
                <w:rFonts w:ascii="Arial" w:hAnsi="Arial" w:cs="Arial"/>
                <w:color w:val="000000"/>
                <w:sz w:val="18"/>
                <w:szCs w:val="18"/>
              </w:rPr>
            </w:pPr>
          </w:p>
          <w:p w14:paraId="04B0F01E" w14:textId="77777777"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lastRenderedPageBreak/>
              <w:t>Oprema, ki je predmet najema, ostane ves čas trajanja pogodbe v izključni lasti dobavitelja, naročnik pa lahko s to opremo v času najema prosto razpolaga v smislu uporabe za opravljanje svoje dejavnosti.</w:t>
            </w:r>
          </w:p>
          <w:p w14:paraId="5BEEA50C" w14:textId="3BFBE84B"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Najem opreme obsega dobavo opreme iz prvega odstavka tega člena, pri čemer je v pogodbeno ceno vključena tudi namestitev opreme na lokaciji naročnika</w:t>
            </w:r>
            <w:r w:rsidR="00F05CD4">
              <w:rPr>
                <w:rFonts w:ascii="Arial" w:hAnsi="Arial" w:cs="Arial"/>
                <w:color w:val="000000"/>
                <w:sz w:val="18"/>
                <w:szCs w:val="18"/>
              </w:rPr>
              <w:t xml:space="preserve"> v kolikor je to relevantno</w:t>
            </w:r>
            <w:r w:rsidRPr="007F7555">
              <w:rPr>
                <w:rFonts w:ascii="Arial" w:hAnsi="Arial" w:cs="Arial"/>
                <w:color w:val="000000"/>
                <w:sz w:val="18"/>
                <w:szCs w:val="18"/>
              </w:rPr>
              <w:t>, zagon in preizkus njenega funkcionalnega delovanja, predaja vse tehnične dokumentacije in navodil za uporabo, obratovanje in vzdrževanje, primopredaja opreme naročniku, integracija z naročnikovimi sistemi, šolanje naročnikovih uporabnikov ter vzdrževanje opreme »all inclusive« (prevenitivni servis, servisna popravila, odprava napak ipd.) za ves čas trajanja te pogodbe.</w:t>
            </w:r>
          </w:p>
          <w:p w14:paraId="1923A432" w14:textId="77777777"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Dobavitelj mora pogodbene obveznosti izpolniti v celoti, kakovostno in pravočasno, v skladu z veljavnimi predpisi, normativi, standardi in pravili stroke ter v skladu s standardom dobrega strokovnjaka.</w:t>
            </w:r>
          </w:p>
          <w:p w14:paraId="5D4C0E28" w14:textId="77777777"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Dobavljena oprema mora biti skladna z Uredbo o medicinskih pripomočkih 2017/745/EU in 2020/561/EU in mora imeti ves čas trajanja te pogodbe veljaven CE certifikat proizvajalca o skladnosti proizvoda s predpisi v EU in evropskimi standardi, kar VSE predstavlja za naročnika bistven pogodbeni pogoj. Vsi izdelki, ki jih dobavitelj dobavi naročniku, morajo biti novi in nerabljeni.</w:t>
            </w:r>
          </w:p>
          <w:p w14:paraId="466D23F9" w14:textId="64DDC4DF" w:rsidR="00BE7E6E" w:rsidRPr="00731494" w:rsidRDefault="00B61880" w:rsidP="00B61880">
            <w:pPr>
              <w:spacing w:before="225" w:after="225" w:line="276" w:lineRule="auto"/>
              <w:jc w:val="both"/>
            </w:pPr>
            <w:r w:rsidRPr="007F7555">
              <w:rPr>
                <w:rFonts w:ascii="Arial" w:hAnsi="Arial" w:cs="Arial"/>
                <w:color w:val="000000"/>
                <w:sz w:val="18"/>
                <w:szCs w:val="18"/>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BE7E6E" w:rsidRPr="00731494" w14:paraId="5D68B7F5" w14:textId="77777777">
        <w:tc>
          <w:tcPr>
            <w:tcW w:w="0" w:type="auto"/>
            <w:tcMar>
              <w:top w:w="0" w:type="auto"/>
              <w:bottom w:w="0" w:type="auto"/>
            </w:tcMar>
          </w:tcPr>
          <w:p w14:paraId="56145F1E" w14:textId="77777777" w:rsidR="00B61880" w:rsidRPr="00B61880" w:rsidRDefault="00B61880" w:rsidP="00B61880">
            <w:pPr>
              <w:spacing w:before="120" w:after="120" w:line="276" w:lineRule="auto"/>
              <w:jc w:val="both"/>
              <w:rPr>
                <w:rFonts w:ascii="Arial" w:hAnsi="Arial" w:cs="Arial"/>
                <w:color w:val="000000" w:themeColor="text1"/>
                <w:sz w:val="18"/>
                <w:szCs w:val="18"/>
              </w:rPr>
            </w:pPr>
            <w:r w:rsidRPr="00B61880">
              <w:rPr>
                <w:rFonts w:ascii="Arial" w:hAnsi="Arial" w:cs="Arial"/>
                <w:color w:val="000000" w:themeColor="text1"/>
                <w:sz w:val="18"/>
                <w:szCs w:val="18"/>
              </w:rPr>
              <w:t>Sestavni del te pogodbe je:</w:t>
            </w:r>
          </w:p>
          <w:p w14:paraId="6691F6C9" w14:textId="77777777" w:rsidR="00B61880" w:rsidRPr="00B61880" w:rsidRDefault="00B61880" w:rsidP="000F5756">
            <w:pPr>
              <w:numPr>
                <w:ilvl w:val="0"/>
                <w:numId w:val="20"/>
              </w:numPr>
              <w:suppressAutoHyphens/>
              <w:autoSpaceDN w:val="0"/>
              <w:spacing w:before="120" w:after="120" w:line="276" w:lineRule="auto"/>
              <w:ind w:left="709"/>
              <w:jc w:val="both"/>
              <w:rPr>
                <w:rFonts w:ascii="Arial" w:hAnsi="Arial" w:cs="Arial"/>
                <w:color w:val="000000" w:themeColor="text1"/>
                <w:sz w:val="18"/>
                <w:szCs w:val="18"/>
              </w:rPr>
            </w:pPr>
            <w:r w:rsidRPr="00B61880">
              <w:rPr>
                <w:rFonts w:ascii="Arial" w:hAnsi="Arial" w:cs="Arial"/>
                <w:color w:val="000000" w:themeColor="text1"/>
                <w:sz w:val="18"/>
                <w:szCs w:val="18"/>
              </w:rPr>
              <w:t>razpisna dokumentacija za oddajo predmetnega javnega naročila, skupaj z vsemi eventualnimi popravki ter odgovori na vprašanja ponudnikov in vsemi sestavnimi deli razpisne dokumentacije (v nadaljevanju: razpisna dokumentacija),</w:t>
            </w:r>
          </w:p>
          <w:p w14:paraId="08B564A6" w14:textId="77777777" w:rsidR="00B61880" w:rsidRPr="00B61880" w:rsidRDefault="00B61880" w:rsidP="000F5756">
            <w:pPr>
              <w:numPr>
                <w:ilvl w:val="0"/>
                <w:numId w:val="20"/>
              </w:numPr>
              <w:suppressAutoHyphens/>
              <w:autoSpaceDN w:val="0"/>
              <w:spacing w:before="120" w:after="120" w:line="276" w:lineRule="auto"/>
              <w:ind w:left="709"/>
              <w:jc w:val="both"/>
              <w:rPr>
                <w:rFonts w:ascii="Arial" w:hAnsi="Arial" w:cs="Arial"/>
                <w:color w:val="000000" w:themeColor="text1"/>
                <w:sz w:val="18"/>
                <w:szCs w:val="18"/>
              </w:rPr>
            </w:pPr>
            <w:r w:rsidRPr="00B61880">
              <w:rPr>
                <w:rFonts w:ascii="Arial" w:hAnsi="Arial" w:cs="Arial"/>
                <w:color w:val="000000" w:themeColor="text1"/>
                <w:sz w:val="18"/>
                <w:szCs w:val="18"/>
              </w:rPr>
              <w:t>ponudba dobavitelja z vsemi prilogami in vsa dokumentacija, ki jo je dobavitelj naročniku predložil tekom postopka oddaje javnega naročila.</w:t>
            </w:r>
          </w:p>
          <w:p w14:paraId="262D9C56" w14:textId="77777777" w:rsidR="00B61880" w:rsidRDefault="00B61880" w:rsidP="00BC2563">
            <w:pPr>
              <w:spacing w:before="120" w:after="120" w:line="276" w:lineRule="auto"/>
              <w:jc w:val="both"/>
              <w:rPr>
                <w:rFonts w:ascii="Arial" w:hAnsi="Arial" w:cs="Arial"/>
                <w:color w:val="000000" w:themeColor="text1"/>
                <w:sz w:val="18"/>
                <w:szCs w:val="18"/>
              </w:rPr>
            </w:pPr>
            <w:r w:rsidRPr="00B61880">
              <w:rPr>
                <w:rFonts w:ascii="Arial" w:hAnsi="Arial" w:cs="Arial"/>
                <w:color w:val="000000" w:themeColor="text1"/>
                <w:sz w:val="18"/>
                <w:szCs w:val="18"/>
              </w:rPr>
              <w:t>V kolikor med dokumenti, ki so del te pogodbe, ter to pogodbo oz. med samimi dokumenti obstaja kakršnokoli neskladje oz. nekonsistentnost, veljajo najprej določila pogodbe, nato določila razpisne dokumentacije in nato ponudba dobavitelja.</w:t>
            </w:r>
          </w:p>
          <w:p w14:paraId="34C0A438" w14:textId="6BF3005F" w:rsidR="00BC2563" w:rsidRPr="00BC2563" w:rsidRDefault="00BC2563" w:rsidP="00BC2563">
            <w:pPr>
              <w:spacing w:before="120" w:after="120" w:line="276" w:lineRule="auto"/>
              <w:jc w:val="both"/>
              <w:rPr>
                <w:rFonts w:ascii="Arial" w:hAnsi="Arial" w:cs="Arial"/>
                <w:color w:val="000000" w:themeColor="text1"/>
                <w:sz w:val="18"/>
                <w:szCs w:val="18"/>
              </w:rPr>
            </w:pP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616CB539" w:rsidR="00BE7E6E" w:rsidRPr="00731494" w:rsidRDefault="00BC2563">
      <w:pPr>
        <w:spacing w:after="0" w:line="240" w:lineRule="auto"/>
        <w:jc w:val="center"/>
      </w:pPr>
      <w:r>
        <w:rPr>
          <w:rFonts w:ascii="Arial" w:hAnsi="Arial" w:cs="Arial"/>
          <w:b/>
          <w:bCs/>
          <w:color w:val="000000"/>
          <w:sz w:val="18"/>
          <w:szCs w:val="18"/>
        </w:rPr>
        <w:t>4</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7CB1A60" w14:textId="77777777">
        <w:tc>
          <w:tcPr>
            <w:tcW w:w="0" w:type="auto"/>
            <w:tcMar>
              <w:top w:w="0" w:type="auto"/>
              <w:bottom w:w="0" w:type="auto"/>
            </w:tcMar>
          </w:tcPr>
          <w:p w14:paraId="0A188554" w14:textId="28727A06"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r w:rsidR="00F05CD4">
              <w:rPr>
                <w:rFonts w:ascii="Arial" w:hAnsi="Arial" w:cs="Arial"/>
                <w:color w:val="000000"/>
                <w:sz w:val="18"/>
                <w:szCs w:val="18"/>
              </w:rPr>
              <w:t xml:space="preserve"> </w:t>
            </w:r>
            <w:r w:rsidR="00F05CD4" w:rsidRPr="00F05CD4">
              <w:rPr>
                <w:rFonts w:ascii="Arial" w:hAnsi="Arial" w:cs="Arial"/>
                <w:i/>
                <w:iCs/>
                <w:color w:val="808080" w:themeColor="background1" w:themeShade="80"/>
                <w:sz w:val="18"/>
                <w:szCs w:val="18"/>
              </w:rPr>
              <w:t>(v kolikor se pogodba sklepa za več sklopov se pogodbene vrednosti opredelijo po posameznih sklopih)</w:t>
            </w:r>
            <w:r w:rsidRPr="00731494">
              <w:rPr>
                <w:rFonts w:ascii="Arial" w:hAnsi="Arial" w:cs="Arial"/>
                <w:color w:val="000000"/>
                <w:sz w:val="18"/>
                <w:szCs w:val="18"/>
              </w:rPr>
              <w:t>:</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01922810" w14:textId="77777777" w:rsidR="00BE7E6E" w:rsidRDefault="00A11576">
            <w:pPr>
              <w:spacing w:before="225" w:after="225"/>
              <w:jc w:val="both"/>
              <w:rPr>
                <w:rFonts w:ascii="Arial" w:hAnsi="Arial" w:cs="Arial"/>
                <w:color w:val="000000"/>
                <w:sz w:val="18"/>
                <w:szCs w:val="18"/>
              </w:rPr>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p w14:paraId="324BAC0C" w14:textId="0F6F1A06"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 xml:space="preserve">Podrobnejše postavke, cene na enoto mere in količine so dogovorjene v ponudbi dobavitelja, ki je priloga </w:t>
            </w:r>
            <w:r>
              <w:rPr>
                <w:rFonts w:ascii="Arial" w:hAnsi="Arial" w:cs="Arial"/>
                <w:sz w:val="18"/>
                <w:szCs w:val="18"/>
              </w:rPr>
              <w:t xml:space="preserve">in </w:t>
            </w:r>
            <w:r w:rsidRPr="00BC2563">
              <w:rPr>
                <w:rFonts w:ascii="Arial" w:hAnsi="Arial" w:cs="Arial"/>
                <w:sz w:val="18"/>
                <w:szCs w:val="18"/>
              </w:rPr>
              <w:t>sestavni del te pogodbe.</w:t>
            </w:r>
          </w:p>
          <w:p w14:paraId="4A937A28" w14:textId="107EF096"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Cena dobave</w:t>
            </w:r>
            <w:r>
              <w:rPr>
                <w:rFonts w:ascii="Arial" w:hAnsi="Arial" w:cs="Arial"/>
                <w:sz w:val="18"/>
                <w:szCs w:val="18"/>
              </w:rPr>
              <w:t xml:space="preserve"> in najema</w:t>
            </w:r>
            <w:r w:rsidRPr="00BC2563">
              <w:rPr>
                <w:rFonts w:ascii="Arial" w:hAnsi="Arial" w:cs="Arial"/>
                <w:sz w:val="18"/>
                <w:szCs w:val="18"/>
              </w:rPr>
              <w:t xml:space="preserve"> opreme je fiksna in nespremenljiva ves čas od sklenitve pogodbe do njene izpolnitve.</w:t>
            </w:r>
          </w:p>
          <w:p w14:paraId="335E9EFC" w14:textId="77777777"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 xml:space="preserve">Cene na enoto mere se v prvem letu trajanja pogodbe ne sme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w:t>
            </w:r>
            <w:r w:rsidRPr="00BC2563">
              <w:rPr>
                <w:rFonts w:ascii="Arial" w:hAnsi="Arial" w:cs="Arial"/>
                <w:sz w:val="18"/>
                <w:szCs w:val="18"/>
              </w:rPr>
              <w:lastRenderedPageBreak/>
              <w:t xml:space="preserve">s Pravilnikom o načinih valorizacije denarnih obveznosti, ki jih v večletnih pogodbah sklepajo pravne osebe javnega sektorja (Uradni list RS, št. 1/04), izvede valorizacija pogodbenih cen. </w:t>
            </w:r>
          </w:p>
          <w:p w14:paraId="1004F26D" w14:textId="77777777"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Cene se lahko valorizirajo šele, ko se indeks cen življenjskih potrebščin, ki ga uradno objavlja Statistični urad Republike Slovenije (v nadaljevanju: indeks), zviša oziroma zniža za 4 %, šteto od preteka enega leta od sklenitve pogodbe. Povišanje oziroma znižanje cen lahko znaša največ 80 % povišanja oziroma znižanja indeksa. Vsa nadaljnja povišanja oziroma znižanja se lahko izvedejo, ko kumulativno povečanje oziroma znižanje indeksa ponovno preseže 4 % vrednosti od zadnjega povišanja oziroma znižanja denarnih obveznosti. V kolikor je sprememba indeksa izkazana in jo potrdi druga stranka, pogodbeni stranki spremembo cen uredita z aneksom k tej pogodbi.</w:t>
            </w:r>
          </w:p>
          <w:p w14:paraId="0EEDB584" w14:textId="60C83109" w:rsidR="00BC2563" w:rsidRPr="00BC2563" w:rsidRDefault="00BC2563" w:rsidP="00BC2563">
            <w:pPr>
              <w:pStyle w:val="Standard"/>
              <w:spacing w:before="120" w:after="120" w:line="276" w:lineRule="auto"/>
              <w:ind w:right="0"/>
              <w:rPr>
                <w:rFonts w:ascii="Arial" w:hAnsi="Arial" w:cs="Arial"/>
                <w:color w:val="000000" w:themeColor="text1"/>
                <w:sz w:val="18"/>
                <w:szCs w:val="18"/>
              </w:rPr>
            </w:pPr>
            <w:r w:rsidRPr="00BC2563">
              <w:rPr>
                <w:rFonts w:ascii="Arial" w:hAnsi="Arial" w:cs="Arial"/>
                <w:color w:val="000000" w:themeColor="text1"/>
                <w:sz w:val="18"/>
                <w:szCs w:val="18"/>
              </w:rPr>
              <w:t>Pogodbena cena zajema vse popuste in stroške, ki so neposredno ali posredno povezani z izpolnitvijo pogodbe. Pogodbena cena vključuje tudi transport opreme DDP (Incoterms 2020) na lokacijo naročnika razloženo, namestitev opreme na lokacijo naročnika, zagon in preizkus njenega funkcionalnega delovanja, predajo vse tehnične dokumentacije in navodil za uporabo, obratovanje in vzdrževanje, primopredajo opreme naročniku, integracijo z naročnikovimi sistemi, šolanje naročnikovih uporabnikov ter vzdrževanje opreme »all inclusive« (prevenitivni servis, servisna popravila, odprava napak ipd.). Naročnik dobavitelju ne bo priznal nobenih stroškov, ki niso zajeti v pogodbeni ceni.</w:t>
            </w:r>
          </w:p>
          <w:p w14:paraId="6EF3BDF4" w14:textId="16183D24" w:rsidR="00BC2563" w:rsidRPr="00BC2563" w:rsidRDefault="00BC2563" w:rsidP="00BC2563">
            <w:pPr>
              <w:pStyle w:val="Standard"/>
              <w:spacing w:before="120" w:after="120" w:line="276" w:lineRule="auto"/>
              <w:ind w:right="0"/>
              <w:rPr>
                <w:rFonts w:ascii="Arial" w:hAnsi="Arial" w:cs="Arial"/>
                <w:color w:val="000000" w:themeColor="text1"/>
                <w:sz w:val="18"/>
                <w:szCs w:val="18"/>
              </w:rPr>
            </w:pPr>
            <w:r w:rsidRPr="00BC2563">
              <w:rPr>
                <w:rFonts w:ascii="Arial" w:hAnsi="Arial" w:cs="Arial"/>
                <w:color w:val="000000" w:themeColor="text1"/>
                <w:sz w:val="18"/>
                <w:szCs w:val="18"/>
              </w:rP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w:t>
            </w:r>
          </w:p>
        </w:tc>
      </w:tr>
    </w:tbl>
    <w:p w14:paraId="65BF9B88" w14:textId="6A77F4FE" w:rsidR="00BE7E6E" w:rsidRPr="00731494" w:rsidRDefault="00BC2563">
      <w:pPr>
        <w:spacing w:after="0" w:line="240" w:lineRule="auto"/>
        <w:jc w:val="center"/>
      </w:pPr>
      <w:r>
        <w:rPr>
          <w:rFonts w:ascii="Arial" w:hAnsi="Arial" w:cs="Arial"/>
          <w:b/>
          <w:bCs/>
          <w:color w:val="000000"/>
          <w:sz w:val="18"/>
          <w:szCs w:val="18"/>
        </w:rPr>
        <w:t>5</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3CC49BA3" w14:textId="77777777"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Izvedene storitve po tej pogodbi dobavitelj obračuna mesečno, z izstavitvijo računov, ki jih naročniku dostavi v elektronski obliki (e-račun).</w:t>
            </w:r>
          </w:p>
          <w:p w14:paraId="029FC0DF" w14:textId="77777777"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Dobavitelj izstavi račun za najem opreme do 8. dne v mesecu za pretekli mesec.</w:t>
            </w:r>
          </w:p>
          <w:p w14:paraId="1603363F" w14:textId="77777777"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 xml:space="preserve">Naročnik poravnava svoje obveznosti do dobavitelja po tej pogodbi na podlagi pravilno izstavljenih računov. </w:t>
            </w:r>
          </w:p>
          <w:p w14:paraId="3084918F" w14:textId="77777777"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Naročnik plača nesporni del pravilno izstavljenega računa v roku 30 dni od dneva njegovega prejema. V kolikor veljavni predpisi določajo ali dopuščajo daljši plačilni rok, se uporabi najdaljši rok, kot je določen oziroma dopuščen s predpisi. Če zadnji dan roka za plačilo sovpada z dnem, ko se po zakonu ne dela, se kot zadnji dan roka šteje naslednji delavnik. Kot dan plačila oziroma izpolnitve naročnikove obveznosti do dobavitelja se šteje dan, ko naročnik poda nalog za plačilo organizaciji, pri kateri ima svoj transakcijski račun.</w:t>
            </w:r>
          </w:p>
          <w:p w14:paraId="02BE9544" w14:textId="2E9A311D" w:rsidR="00BE7E6E" w:rsidRPr="00731494" w:rsidRDefault="00BC2563" w:rsidP="00BC2563">
            <w:pPr>
              <w:spacing w:before="225" w:after="225" w:line="276" w:lineRule="auto"/>
              <w:jc w:val="both"/>
            </w:pPr>
            <w:r w:rsidRPr="00BC2563">
              <w:rPr>
                <w:rFonts w:ascii="Arial" w:hAnsi="Arial" w:cs="Arial"/>
                <w:color w:val="000000"/>
                <w:sz w:val="18"/>
                <w:szCs w:val="18"/>
              </w:rPr>
              <w:t>Če naročnik zapadlega zneska po potrjenem računu ne plača pravočasno, je dobavitelj upravičen do zakonskih zamudnih obresti.</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2794315B" w:rsidR="00BE7E6E" w:rsidRPr="00731494" w:rsidRDefault="00BC2563">
      <w:pPr>
        <w:spacing w:after="0" w:line="240" w:lineRule="auto"/>
        <w:jc w:val="center"/>
      </w:pPr>
      <w:r>
        <w:rPr>
          <w:rFonts w:ascii="Arial" w:hAnsi="Arial" w:cs="Arial"/>
          <w:b/>
          <w:bCs/>
          <w:color w:val="000000"/>
          <w:sz w:val="18"/>
          <w:szCs w:val="18"/>
        </w:rPr>
        <w:t>6</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77CFCC2" w14:textId="7B096B90"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 xml:space="preserve">Dobavitelj se obvezuje, da bo opremo iz </w:t>
            </w:r>
            <w:r>
              <w:rPr>
                <w:rFonts w:ascii="Arial" w:hAnsi="Arial" w:cs="Arial"/>
                <w:color w:val="000000"/>
                <w:sz w:val="18"/>
                <w:szCs w:val="18"/>
              </w:rPr>
              <w:t>2</w:t>
            </w:r>
            <w:r w:rsidRPr="00BC2563">
              <w:rPr>
                <w:rFonts w:ascii="Arial" w:hAnsi="Arial" w:cs="Arial"/>
                <w:color w:val="000000"/>
                <w:sz w:val="18"/>
                <w:szCs w:val="18"/>
              </w:rPr>
              <w:t xml:space="preserve">. člena pogodbe dobavil in predal v uporabo (vključno z uspešno primopredajo) naročniku v roku </w:t>
            </w:r>
            <w:r>
              <w:rPr>
                <w:rFonts w:ascii="Arial" w:hAnsi="Arial" w:cs="Arial"/>
                <w:color w:val="000000"/>
                <w:sz w:val="18"/>
                <w:szCs w:val="18"/>
              </w:rPr>
              <w:t>tridesetih</w:t>
            </w:r>
            <w:r w:rsidRPr="00BC2563">
              <w:rPr>
                <w:rFonts w:ascii="Arial" w:hAnsi="Arial" w:cs="Arial"/>
                <w:color w:val="000000"/>
                <w:sz w:val="18"/>
                <w:szCs w:val="18"/>
              </w:rPr>
              <w:t xml:space="preserve"> (3</w:t>
            </w:r>
            <w:r>
              <w:rPr>
                <w:rFonts w:ascii="Arial" w:hAnsi="Arial" w:cs="Arial"/>
                <w:color w:val="000000"/>
                <w:sz w:val="18"/>
                <w:szCs w:val="18"/>
              </w:rPr>
              <w:t>0</w:t>
            </w:r>
            <w:r w:rsidRPr="00BC2563">
              <w:rPr>
                <w:rFonts w:ascii="Arial" w:hAnsi="Arial" w:cs="Arial"/>
                <w:color w:val="000000"/>
                <w:sz w:val="18"/>
                <w:szCs w:val="18"/>
              </w:rPr>
              <w:t xml:space="preserve">) </w:t>
            </w:r>
            <w:r>
              <w:rPr>
                <w:rFonts w:ascii="Arial" w:hAnsi="Arial" w:cs="Arial"/>
                <w:color w:val="000000"/>
                <w:sz w:val="18"/>
                <w:szCs w:val="18"/>
              </w:rPr>
              <w:t>dni</w:t>
            </w:r>
            <w:r w:rsidRPr="00BC2563">
              <w:rPr>
                <w:rFonts w:ascii="Arial" w:hAnsi="Arial" w:cs="Arial"/>
                <w:color w:val="000000"/>
                <w:sz w:val="18"/>
                <w:szCs w:val="18"/>
              </w:rPr>
              <w:t xml:space="preserve"> od </w:t>
            </w:r>
            <w:r>
              <w:rPr>
                <w:rFonts w:ascii="Arial" w:hAnsi="Arial" w:cs="Arial"/>
                <w:color w:val="000000"/>
                <w:sz w:val="18"/>
                <w:szCs w:val="18"/>
              </w:rPr>
              <w:t xml:space="preserve">datums </w:t>
            </w:r>
            <w:r w:rsidRPr="00BC2563">
              <w:rPr>
                <w:rFonts w:ascii="Arial" w:hAnsi="Arial" w:cs="Arial"/>
                <w:color w:val="000000"/>
                <w:sz w:val="18"/>
                <w:szCs w:val="18"/>
              </w:rPr>
              <w:t>sklenitve te pogodbe.</w:t>
            </w:r>
          </w:p>
          <w:p w14:paraId="5E15C599" w14:textId="0FA31EEF" w:rsidR="000F2512"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V primeru nastopa nepredvidljivih in neodvrnljivih okoliščin, ki bi dobavitelju onemogočale izpolnitev pogodbenih obveznosti v dogovorjenem roku, se lahko ta rok podaljša s sporazumom pogodbenih strank, vendar največ za čas trajanja takih okoliščin. Dobavitelj je dolžan naročnika o nastopu takih okoliščin nemudoma obvestiti, sicer se nanje ne more sklicevati.</w:t>
            </w:r>
          </w:p>
        </w:tc>
      </w:tr>
    </w:tbl>
    <w:p w14:paraId="090AA61D" w14:textId="5BE8BB97" w:rsidR="00BC2563" w:rsidRPr="00731494" w:rsidRDefault="00BC2563" w:rsidP="00BC2563">
      <w:pPr>
        <w:spacing w:after="0" w:line="240" w:lineRule="auto"/>
        <w:jc w:val="center"/>
      </w:pPr>
      <w:r>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C2563" w:rsidRPr="00731494" w14:paraId="3B12DD94" w14:textId="77777777" w:rsidTr="00332C43">
        <w:tc>
          <w:tcPr>
            <w:tcW w:w="0" w:type="auto"/>
            <w:tcMar>
              <w:top w:w="0" w:type="auto"/>
              <w:bottom w:w="0" w:type="auto"/>
            </w:tcMar>
          </w:tcPr>
          <w:p w14:paraId="4BD7F68D" w14:textId="609026A3" w:rsidR="00BC2563" w:rsidRPr="00BC2563" w:rsidRDefault="00BC2563" w:rsidP="00BC2563">
            <w:pPr>
              <w:autoSpaceDE w:val="0"/>
              <w:adjustRightInd w:val="0"/>
              <w:spacing w:before="225" w:after="225" w:line="276" w:lineRule="auto"/>
              <w:jc w:val="both"/>
              <w:rPr>
                <w:rFonts w:ascii="Arial" w:hAnsi="Arial" w:cs="Arial"/>
                <w:sz w:val="18"/>
                <w:szCs w:val="18"/>
              </w:rPr>
            </w:pPr>
            <w:r w:rsidRPr="00BC2563">
              <w:rPr>
                <w:rFonts w:ascii="Arial" w:hAnsi="Arial" w:cs="Arial"/>
                <w:sz w:val="18"/>
                <w:szCs w:val="18"/>
              </w:rPr>
              <w:t xml:space="preserve">Pregled in prevzem opreme iz </w:t>
            </w:r>
            <w:r>
              <w:rPr>
                <w:rFonts w:ascii="Arial" w:hAnsi="Arial" w:cs="Arial"/>
                <w:sz w:val="18"/>
                <w:szCs w:val="18"/>
              </w:rPr>
              <w:t>2</w:t>
            </w:r>
            <w:r w:rsidRPr="00BC2563">
              <w:rPr>
                <w:rFonts w:ascii="Arial" w:hAnsi="Arial" w:cs="Arial"/>
                <w:sz w:val="18"/>
                <w:szCs w:val="18"/>
              </w:rPr>
              <w:t xml:space="preserve">. člena pogodbe se opravi na lokaciji naročnika, in </w:t>
            </w:r>
            <w:r w:rsidRPr="00BC2563">
              <w:rPr>
                <w:rFonts w:ascii="Arial" w:hAnsi="Arial" w:cs="Arial"/>
                <w:color w:val="000000" w:themeColor="text1"/>
                <w:sz w:val="18"/>
                <w:szCs w:val="18"/>
              </w:rPr>
              <w:t xml:space="preserve">sicer </w:t>
            </w:r>
            <w:r>
              <w:rPr>
                <w:rFonts w:ascii="Arial" w:hAnsi="Arial" w:cs="Arial"/>
                <w:bCs/>
                <w:color w:val="000000" w:themeColor="text1"/>
                <w:sz w:val="18"/>
                <w:szCs w:val="18"/>
              </w:rPr>
              <w:t>___________________________</w:t>
            </w:r>
            <w:r w:rsidRPr="00BC2563">
              <w:rPr>
                <w:rFonts w:ascii="Arial" w:hAnsi="Arial" w:cs="Arial"/>
                <w:color w:val="000000" w:themeColor="text1"/>
                <w:sz w:val="18"/>
                <w:szCs w:val="18"/>
              </w:rPr>
              <w:t>.</w:t>
            </w:r>
          </w:p>
          <w:p w14:paraId="086A5167" w14:textId="77777777" w:rsidR="00BC2563" w:rsidRPr="00BC2563" w:rsidRDefault="00BC2563" w:rsidP="00BC2563">
            <w:pPr>
              <w:autoSpaceDE w:val="0"/>
              <w:adjustRightInd w:val="0"/>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lastRenderedPageBreak/>
              <w:t xml:space="preserve">Dobavitelj je dolžan o nameravani dobavi naročnika obvestiti vsaj tri delovne dni vnaprej. </w:t>
            </w:r>
          </w:p>
          <w:p w14:paraId="2A219136" w14:textId="77777777" w:rsidR="00BC2563" w:rsidRPr="00BC2563" w:rsidRDefault="00BC2563" w:rsidP="00BC2563">
            <w:pPr>
              <w:autoSpaceDE w:val="0"/>
              <w:adjustRightInd w:val="0"/>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t>Dobavljena oprema mora biti ob dostavi na lokacijo naročnika nova, nerabljena in tovarniško zapečatena (razen v kolikor je v Tehničnih specifikacijah izrecno določeno drugače).</w:t>
            </w:r>
          </w:p>
          <w:p w14:paraId="13DA3A60" w14:textId="77777777" w:rsidR="00BC2563" w:rsidRPr="00BC2563" w:rsidRDefault="00BC2563" w:rsidP="00BC2563">
            <w:pPr>
              <w:autoSpaceDE w:val="0"/>
              <w:adjustRightInd w:val="0"/>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t>Ob dobavi naročnik opremo, ki je predmet pogodbe, pregleda, pri čemer se ugotovitve naročnika v primeru odkritih napak, nepravilnosti ali pomanjkljivosti zapisniško zabeležijo. V primeru, da se pri pregledu odkrijejo napake, se pogodbene obveznosti dobavitelja ne štejejo za izpolnjene in naročnik opreme ne prevzame. V kolikor izvedeni predmet naročila nima očitnih napak, se prevzem opravi ter zapisniško zabeleži.</w:t>
            </w:r>
          </w:p>
          <w:p w14:paraId="19882B2C" w14:textId="77777777" w:rsidR="00BC2563" w:rsidRPr="00BC2563" w:rsidRDefault="00BC2563" w:rsidP="00BC2563">
            <w:pPr>
              <w:spacing w:before="225" w:after="225" w:line="276" w:lineRule="auto"/>
              <w:contextualSpacing/>
              <w:jc w:val="both"/>
              <w:rPr>
                <w:rFonts w:ascii="Arial" w:eastAsia="Times New Roman" w:hAnsi="Arial" w:cs="Arial"/>
                <w:color w:val="000000" w:themeColor="text1"/>
                <w:sz w:val="18"/>
                <w:szCs w:val="18"/>
              </w:rPr>
            </w:pPr>
            <w:r w:rsidRPr="00BC2563">
              <w:rPr>
                <w:rFonts w:ascii="Arial" w:eastAsia="Times New Roman" w:hAnsi="Arial" w:cs="Arial"/>
                <w:color w:val="000000" w:themeColor="text1"/>
                <w:sz w:val="18"/>
                <w:szCs w:val="18"/>
              </w:rPr>
              <w:t>Dobavitelj mora pred primopredajo oziroma v okviru primopredaje predati naročniku naslednjo dokumentacijo:</w:t>
            </w:r>
          </w:p>
          <w:p w14:paraId="17ECF780" w14:textId="77777777" w:rsidR="00BC2563" w:rsidRPr="00BC2563" w:rsidRDefault="00BC2563" w:rsidP="000F5756">
            <w:pPr>
              <w:pStyle w:val="ListParagraph"/>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navodila za uporabo in vzdrževanje, v slovenskem ali angleškem jeziku;</w:t>
            </w:r>
          </w:p>
          <w:p w14:paraId="78DFAC08" w14:textId="77777777" w:rsidR="00BC2563" w:rsidRPr="00BC2563" w:rsidRDefault="00BC2563" w:rsidP="000F5756">
            <w:pPr>
              <w:pStyle w:val="ListParagraph"/>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kompletno tehnično dokumentacijo oziroma tehnični opis opreme;</w:t>
            </w:r>
          </w:p>
          <w:p w14:paraId="37D7BA80" w14:textId="77777777" w:rsidR="00BC2563" w:rsidRPr="00BC2563" w:rsidRDefault="00BC2563" w:rsidP="000F5756">
            <w:pPr>
              <w:pStyle w:val="ListParagraph"/>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CE certifikat skladno z veljavnimi predpisi v RS in EU. Nalepka s CE označbo naj bo po možnosti pritrjena tudi na opremo;</w:t>
            </w:r>
          </w:p>
          <w:p w14:paraId="6A1A8342" w14:textId="4ABFF146" w:rsidR="00BC2563" w:rsidRPr="00BC2563" w:rsidRDefault="00BC2563" w:rsidP="000F5756">
            <w:pPr>
              <w:pStyle w:val="ListParagraph"/>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zapisnik o funkcionalnem preizkusu;</w:t>
            </w:r>
          </w:p>
          <w:p w14:paraId="162A751D" w14:textId="77777777" w:rsidR="00BC2563" w:rsidRPr="00BC2563" w:rsidRDefault="00BC2563" w:rsidP="000F5756">
            <w:pPr>
              <w:pStyle w:val="ListParagraph"/>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garancijsko izjavo z dnem začetka garancije.</w:t>
            </w:r>
          </w:p>
          <w:p w14:paraId="032AB8DA" w14:textId="77777777" w:rsidR="00BC2563" w:rsidRPr="00BC2563" w:rsidRDefault="00BC2563" w:rsidP="00BC2563">
            <w:pPr>
              <w:autoSpaceDE w:val="0"/>
              <w:adjustRightInd w:val="0"/>
              <w:spacing w:before="225" w:after="225" w:line="276" w:lineRule="auto"/>
              <w:jc w:val="both"/>
              <w:rPr>
                <w:rFonts w:ascii="Arial" w:hAnsi="Arial" w:cs="Arial"/>
                <w:sz w:val="18"/>
                <w:szCs w:val="18"/>
              </w:rPr>
            </w:pPr>
            <w:r w:rsidRPr="00BC2563">
              <w:rPr>
                <w:rFonts w:ascii="Arial" w:hAnsi="Arial" w:cs="Arial"/>
                <w:color w:val="000000" w:themeColor="text1"/>
                <w:sz w:val="18"/>
                <w:szCs w:val="18"/>
              </w:rPr>
              <w:t>D</w:t>
            </w:r>
            <w:r w:rsidRPr="00BC2563">
              <w:rPr>
                <w:rFonts w:ascii="Arial" w:hAnsi="Arial" w:cs="Arial"/>
                <w:sz w:val="18"/>
                <w:szCs w:val="18"/>
              </w:rPr>
              <w:t>obavitelj mora v okviru pogodbene cene v roku 15 dni po primopredaji v terminu oziroma terminih, ki jih sporazumno dogovorita pogodbeni stranki, na sedežu naročnika izvesti primeren program šolanja uporabnikov naročnika za uporabo opreme (</w:t>
            </w:r>
            <w:r w:rsidRPr="00BC2563">
              <w:rPr>
                <w:rFonts w:ascii="Arial" w:hAnsi="Arial" w:cs="Arial"/>
                <w:color w:val="000000" w:themeColor="text1"/>
                <w:sz w:val="18"/>
                <w:szCs w:val="18"/>
              </w:rPr>
              <w:t>pri čemer udeležence in njihovo število določi naročnik</w:t>
            </w:r>
            <w:r w:rsidRPr="00BC2563">
              <w:rPr>
                <w:rFonts w:ascii="Arial" w:hAnsi="Arial" w:cs="Arial"/>
                <w:sz w:val="18"/>
                <w:szCs w:val="18"/>
              </w:rPr>
              <w:t>) s strani ustrezno šolanih serviserjev</w:t>
            </w:r>
            <w:r w:rsidRPr="00BC2563">
              <w:rPr>
                <w:rFonts w:ascii="Arial" w:hAnsi="Arial" w:cs="Arial"/>
                <w:color w:val="000000" w:themeColor="text1"/>
                <w:sz w:val="18"/>
                <w:szCs w:val="18"/>
              </w:rPr>
              <w:t>. Dobavitelj kadrom, ki so bili udeleženi na izobraževanju, izda (oziroma zagotovi, da izda proizvajalec) potrdilo o usposobljenosti za delo z opremo, za vidik dela, ki je bil predmet izobraževanja (uporaba opreme).</w:t>
            </w:r>
          </w:p>
          <w:p w14:paraId="4972256F" w14:textId="17CA53F8" w:rsidR="00BC2563" w:rsidRPr="00BC2563" w:rsidRDefault="00BC2563" w:rsidP="00332C43">
            <w:pPr>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t>Oprema, za katero se bo ugotovilo, da kakorkoli odstopa od navedb v dokumentaciji v zvezi z oddajo javnega naročila ali ponudbeni dokumentaciji dobavitelja, ali ni skladna z določili te pogodbe oziroma s specifikacijami, bo zavrnjena, zaradi česar bo dobavitelj prešel v zamudo. Enako velja, če bo neskladnost ugotovljena za katerikoli dokument, ki bi moral biti opremi priložen.</w:t>
            </w:r>
          </w:p>
        </w:tc>
      </w:tr>
    </w:tbl>
    <w:p w14:paraId="34DB45A3" w14:textId="2ECC8536" w:rsidR="00BE7E6E" w:rsidRPr="00731494" w:rsidRDefault="00A11576" w:rsidP="00853A5B">
      <w:pPr>
        <w:spacing w:before="120" w:after="120" w:line="240" w:lineRule="auto"/>
        <w:jc w:val="both"/>
      </w:pPr>
      <w:r w:rsidRPr="00731494">
        <w:rPr>
          <w:rFonts w:ascii="Arial" w:hAnsi="Arial" w:cs="Arial"/>
          <w:b/>
          <w:bCs/>
          <w:color w:val="000000"/>
          <w:sz w:val="18"/>
          <w:szCs w:val="18"/>
        </w:rPr>
        <w:t>V. PODIZVAJALCI</w:t>
      </w:r>
    </w:p>
    <w:p w14:paraId="5B0B5761" w14:textId="08F4C5DE" w:rsidR="00BE7E6E" w:rsidRPr="00731494" w:rsidRDefault="00BC2563">
      <w:pPr>
        <w:spacing w:after="0" w:line="240" w:lineRule="auto"/>
        <w:jc w:val="center"/>
      </w:pPr>
      <w:r>
        <w:rPr>
          <w:rFonts w:ascii="Arial" w:hAnsi="Arial" w:cs="Arial"/>
          <w:b/>
          <w:bCs/>
          <w:color w:val="000000"/>
          <w:sz w:val="18"/>
          <w:szCs w:val="18"/>
        </w:rPr>
        <w:t>8</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568F00D6" w:rsidR="00BE7E6E" w:rsidRPr="00731494" w:rsidRDefault="00A11576">
            <w:pPr>
              <w:spacing w:before="225" w:after="225"/>
              <w:jc w:val="both"/>
            </w:pPr>
            <w:r w:rsidRPr="00731494">
              <w:rPr>
                <w:rFonts w:ascii="Arial" w:hAnsi="Arial" w:cs="Arial"/>
                <w:color w:val="000000"/>
                <w:sz w:val="18"/>
                <w:szCs w:val="18"/>
              </w:rPr>
              <w:t xml:space="preserve">Dobavitelj bo </w:t>
            </w:r>
            <w:r w:rsidR="00BC2563">
              <w:rPr>
                <w:rFonts w:ascii="Arial" w:hAnsi="Arial" w:cs="Arial"/>
                <w:color w:val="000000"/>
                <w:sz w:val="18"/>
                <w:szCs w:val="18"/>
              </w:rPr>
              <w:t xml:space="preserve">predmet naročila izvajal </w:t>
            </w:r>
            <w:r w:rsidRPr="00731494">
              <w:rPr>
                <w:rFonts w:ascii="Arial" w:hAnsi="Arial" w:cs="Arial"/>
                <w:color w:val="000000"/>
                <w:sz w:val="18"/>
                <w:szCs w:val="18"/>
              </w:rPr>
              <w:t>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9C936BC" w:rsidR="00BE7E6E" w:rsidRPr="00731494" w:rsidRDefault="00BC2563">
      <w:pPr>
        <w:spacing w:after="0" w:line="240" w:lineRule="auto"/>
        <w:jc w:val="center"/>
      </w:pPr>
      <w:r>
        <w:rPr>
          <w:rFonts w:ascii="Arial" w:hAnsi="Arial" w:cs="Arial"/>
          <w:b/>
          <w:bCs/>
          <w:color w:val="000000"/>
          <w:sz w:val="18"/>
          <w:szCs w:val="18"/>
        </w:rPr>
        <w:t>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D47C4D">
                  <w:pPr>
                    <w:numPr>
                      <w:ilvl w:val="0"/>
                      <w:numId w:val="8"/>
                    </w:numPr>
                    <w:jc w:val="both"/>
                    <w:rPr>
                      <w:rFonts w:ascii="Arial" w:hAnsi="Arial" w:cs="Arial"/>
                      <w:color w:val="000000"/>
                      <w:sz w:val="18"/>
                      <w:szCs w:val="18"/>
                    </w:rPr>
                  </w:pPr>
                  <w:r w:rsidRPr="00731494">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D47C4D">
                  <w:pPr>
                    <w:numPr>
                      <w:ilvl w:val="0"/>
                      <w:numId w:val="8"/>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D47C4D">
                  <w:pPr>
                    <w:numPr>
                      <w:ilvl w:val="0"/>
                      <w:numId w:val="8"/>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A5A02E1"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31D64838" w14:textId="39627FB2" w:rsidR="00BE7E6E" w:rsidRPr="00731494" w:rsidRDefault="00A11576" w:rsidP="00853A5B">
      <w:pPr>
        <w:spacing w:before="120" w:after="120"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19710A3B" w:rsidR="00BE7E6E" w:rsidRPr="00731494" w:rsidRDefault="00A11576">
      <w:pPr>
        <w:spacing w:after="0" w:line="240" w:lineRule="auto"/>
        <w:jc w:val="center"/>
      </w:pPr>
      <w:r w:rsidRPr="00731494">
        <w:rPr>
          <w:rFonts w:ascii="Arial" w:hAnsi="Arial" w:cs="Arial"/>
          <w:b/>
          <w:bCs/>
          <w:color w:val="000000"/>
          <w:sz w:val="18"/>
          <w:szCs w:val="18"/>
        </w:rPr>
        <w:t>1</w:t>
      </w:r>
      <w:r w:rsidR="005D5E2D">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56BBBCDC" w14:textId="0BA4C15F" w:rsidR="005D5E2D" w:rsidRPr="00731494" w:rsidRDefault="005D5E2D" w:rsidP="00D47C4D">
                  <w:pPr>
                    <w:pStyle w:val="ListParagraph"/>
                    <w:numPr>
                      <w:ilvl w:val="0"/>
                      <w:numId w:val="16"/>
                    </w:numPr>
                    <w:jc w:val="both"/>
                    <w:rPr>
                      <w:rFonts w:ascii="Arial" w:hAnsi="Arial" w:cs="Arial"/>
                      <w:color w:val="000000"/>
                      <w:sz w:val="18"/>
                      <w:szCs w:val="18"/>
                    </w:rPr>
                  </w:pPr>
                  <w:r w:rsidRPr="005D5E2D">
                    <w:rPr>
                      <w:rFonts w:ascii="Arial" w:hAnsi="Arial" w:cs="Arial"/>
                      <w:color w:val="000000"/>
                      <w:sz w:val="18"/>
                      <w:szCs w:val="18"/>
                    </w:rPr>
                    <w:t>zagotovi</w:t>
                  </w:r>
                  <w:r>
                    <w:rPr>
                      <w:rFonts w:ascii="Arial" w:hAnsi="Arial" w:cs="Arial"/>
                      <w:color w:val="000000"/>
                      <w:sz w:val="18"/>
                      <w:szCs w:val="18"/>
                    </w:rPr>
                    <w:t>l</w:t>
                  </w:r>
                  <w:r w:rsidRPr="005D5E2D">
                    <w:rPr>
                      <w:rFonts w:ascii="Arial" w:hAnsi="Arial" w:cs="Arial"/>
                      <w:color w:val="000000"/>
                      <w:sz w:val="18"/>
                      <w:szCs w:val="18"/>
                    </w:rPr>
                    <w:t xml:space="preserve"> vse potrebno, da naročnik pridobi pravico nemotene uporabe dobavljene opreme</w:t>
                  </w:r>
                  <w:r>
                    <w:rPr>
                      <w:rFonts w:ascii="Arial" w:hAnsi="Arial" w:cs="Arial"/>
                      <w:color w:val="000000"/>
                      <w:sz w:val="18"/>
                      <w:szCs w:val="18"/>
                    </w:rPr>
                    <w:t>;</w:t>
                  </w:r>
                </w:p>
                <w:p w14:paraId="73F825EA" w14:textId="77777777"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030DE9C9" w14:textId="76B3C7DF" w:rsidR="000F2512" w:rsidRPr="005D5E2D"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lastRenderedPageBreak/>
                    <w:t xml:space="preserve">da bo naročnik pridobil vse pravice, ki so vezane na opremo, dobavitelj pa bo brezhibno izvrševal vse obveznosti, ki so vezane na opremo. </w:t>
                  </w:r>
                </w:p>
              </w:tc>
            </w:tr>
          </w:tbl>
          <w:p w14:paraId="72815461" w14:textId="77777777" w:rsidR="00BE7E6E" w:rsidRPr="00731494" w:rsidRDefault="00BE7E6E"/>
        </w:tc>
      </w:tr>
    </w:tbl>
    <w:p w14:paraId="4AA3C931" w14:textId="0255FA92" w:rsidR="005D5E2D" w:rsidRPr="00731494" w:rsidRDefault="005D5E2D" w:rsidP="00853A5B">
      <w:pPr>
        <w:spacing w:before="120" w:after="120" w:line="240" w:lineRule="auto"/>
        <w:jc w:val="both"/>
      </w:pPr>
      <w:r w:rsidRPr="00731494">
        <w:rPr>
          <w:rFonts w:ascii="Arial" w:hAnsi="Arial" w:cs="Arial"/>
          <w:b/>
          <w:bCs/>
          <w:color w:val="000000"/>
          <w:sz w:val="18"/>
          <w:szCs w:val="18"/>
        </w:rPr>
        <w:t>V</w:t>
      </w:r>
      <w:r>
        <w:rPr>
          <w:rFonts w:ascii="Arial" w:hAnsi="Arial" w:cs="Arial"/>
          <w:b/>
          <w:bCs/>
          <w:color w:val="000000"/>
          <w:sz w:val="18"/>
          <w:szCs w:val="18"/>
        </w:rPr>
        <w:t>I</w:t>
      </w:r>
      <w:r w:rsidRPr="00731494">
        <w:rPr>
          <w:rFonts w:ascii="Arial" w:hAnsi="Arial" w:cs="Arial"/>
          <w:b/>
          <w:bCs/>
          <w:color w:val="000000"/>
          <w:sz w:val="18"/>
          <w:szCs w:val="18"/>
        </w:rPr>
        <w:t xml:space="preserve">I. OBVEZNOSTI </w:t>
      </w:r>
      <w:r>
        <w:rPr>
          <w:rFonts w:ascii="Arial" w:hAnsi="Arial" w:cs="Arial"/>
          <w:b/>
          <w:bCs/>
          <w:color w:val="000000"/>
          <w:sz w:val="18"/>
          <w:szCs w:val="18"/>
        </w:rPr>
        <w:t>NAROČNIKA</w:t>
      </w:r>
    </w:p>
    <w:p w14:paraId="086A3D16" w14:textId="3E2DF681" w:rsidR="005D5E2D" w:rsidRPr="00731494" w:rsidRDefault="005D5E2D" w:rsidP="005D5E2D">
      <w:pPr>
        <w:spacing w:after="0" w:line="240" w:lineRule="auto"/>
        <w:jc w:val="center"/>
      </w:pPr>
      <w:r w:rsidRPr="00731494">
        <w:rPr>
          <w:rFonts w:ascii="Arial" w:hAnsi="Arial" w:cs="Arial"/>
          <w:b/>
          <w:bCs/>
          <w:color w:val="000000"/>
          <w:sz w:val="18"/>
          <w:szCs w:val="18"/>
        </w:rPr>
        <w:t>1</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D5E2D" w:rsidRPr="00731494" w14:paraId="7B3FC30D" w14:textId="77777777" w:rsidTr="00332C43">
        <w:tc>
          <w:tcPr>
            <w:tcW w:w="0" w:type="auto"/>
            <w:tcMar>
              <w:top w:w="0" w:type="auto"/>
              <w:bottom w:w="0" w:type="auto"/>
            </w:tcMar>
          </w:tcPr>
          <w:p w14:paraId="29B36F70" w14:textId="77777777" w:rsidR="005D5E2D" w:rsidRPr="005D5E2D" w:rsidRDefault="005D5E2D" w:rsidP="005D5E2D">
            <w:pPr>
              <w:pStyle w:val="Standard"/>
              <w:spacing w:before="225" w:after="225" w:line="276" w:lineRule="auto"/>
              <w:rPr>
                <w:rFonts w:ascii="Arial" w:hAnsi="Arial" w:cs="Arial"/>
                <w:sz w:val="18"/>
                <w:szCs w:val="18"/>
              </w:rPr>
            </w:pPr>
            <w:r w:rsidRPr="005D5E2D">
              <w:rPr>
                <w:rFonts w:ascii="Arial" w:hAnsi="Arial" w:cs="Arial"/>
                <w:sz w:val="18"/>
                <w:szCs w:val="18"/>
              </w:rPr>
              <w:t>Obveznosti naročnika po tej pogodbi so:</w:t>
            </w:r>
          </w:p>
          <w:p w14:paraId="63C6F36D" w14:textId="77777777" w:rsidR="005D5E2D" w:rsidRPr="005D5E2D" w:rsidRDefault="005D5E2D" w:rsidP="000F5756">
            <w:pPr>
              <w:pStyle w:val="Standard"/>
              <w:numPr>
                <w:ilvl w:val="1"/>
                <w:numId w:val="22"/>
              </w:numPr>
              <w:spacing w:before="60" w:after="60" w:line="276" w:lineRule="auto"/>
              <w:ind w:left="709"/>
              <w:textAlignment w:val="auto"/>
              <w:rPr>
                <w:rFonts w:ascii="Arial" w:hAnsi="Arial" w:cs="Arial"/>
                <w:sz w:val="18"/>
                <w:szCs w:val="18"/>
              </w:rPr>
            </w:pPr>
            <w:r w:rsidRPr="005D5E2D">
              <w:rPr>
                <w:rFonts w:ascii="Arial" w:hAnsi="Arial" w:cs="Arial"/>
                <w:sz w:val="18"/>
                <w:szCs w:val="18"/>
              </w:rPr>
              <w:t>dobavitelju podati pojasnila in informacije, s katerimi razpolaga in so potrebne za uspešno izpolnitev pogodbe;</w:t>
            </w:r>
          </w:p>
          <w:p w14:paraId="62759156" w14:textId="77777777" w:rsidR="005D5E2D" w:rsidRPr="005D5E2D" w:rsidRDefault="005D5E2D" w:rsidP="000F5756">
            <w:pPr>
              <w:numPr>
                <w:ilvl w:val="1"/>
                <w:numId w:val="22"/>
              </w:numPr>
              <w:suppressAutoHyphens/>
              <w:autoSpaceDN w:val="0"/>
              <w:spacing w:before="60" w:after="60" w:line="276" w:lineRule="auto"/>
              <w:ind w:left="709" w:hanging="357"/>
              <w:jc w:val="both"/>
              <w:rPr>
                <w:rFonts w:ascii="Arial" w:hAnsi="Arial" w:cs="Arial"/>
                <w:color w:val="000000" w:themeColor="text1"/>
                <w:sz w:val="18"/>
                <w:szCs w:val="18"/>
              </w:rPr>
            </w:pPr>
            <w:r w:rsidRPr="005D5E2D">
              <w:rPr>
                <w:rFonts w:ascii="Arial" w:hAnsi="Arial" w:cs="Arial"/>
                <w:color w:val="000000" w:themeColor="text1"/>
                <w:sz w:val="18"/>
                <w:szCs w:val="18"/>
              </w:rPr>
              <w:t>pravočasno obveščati dobavitelja o vseh spremembah in novo nastalih okoliščinah, ki bi lahko imele vpliv na izpolnitev njegovih obveznosti;</w:t>
            </w:r>
          </w:p>
          <w:p w14:paraId="535569EE" w14:textId="77777777" w:rsidR="005D5E2D" w:rsidRPr="005D5E2D" w:rsidRDefault="005D5E2D" w:rsidP="000F5756">
            <w:pPr>
              <w:numPr>
                <w:ilvl w:val="1"/>
                <w:numId w:val="22"/>
              </w:numPr>
              <w:suppressAutoHyphens/>
              <w:autoSpaceDN w:val="0"/>
              <w:spacing w:before="60" w:after="60" w:line="276" w:lineRule="auto"/>
              <w:ind w:left="709" w:hanging="357"/>
              <w:jc w:val="both"/>
              <w:rPr>
                <w:rFonts w:ascii="Arial" w:hAnsi="Arial" w:cs="Arial"/>
                <w:color w:val="000000" w:themeColor="text1"/>
                <w:sz w:val="18"/>
                <w:szCs w:val="18"/>
              </w:rPr>
            </w:pPr>
            <w:r w:rsidRPr="005D5E2D">
              <w:rPr>
                <w:rFonts w:ascii="Arial" w:hAnsi="Arial" w:cs="Arial"/>
                <w:color w:val="000000" w:themeColor="text1"/>
                <w:sz w:val="18"/>
                <w:szCs w:val="18"/>
              </w:rPr>
              <w:t>tolmačiti dobavitelju vse morebitne nejasnosti v obsegu in vsebini pogodbenih del;</w:t>
            </w:r>
          </w:p>
          <w:p w14:paraId="0ECDB990" w14:textId="77777777" w:rsidR="005D5E2D" w:rsidRPr="005D5E2D" w:rsidRDefault="005D5E2D" w:rsidP="000F5756">
            <w:pPr>
              <w:numPr>
                <w:ilvl w:val="1"/>
                <w:numId w:val="22"/>
              </w:numPr>
              <w:suppressAutoHyphens/>
              <w:spacing w:before="60" w:after="60" w:line="276" w:lineRule="auto"/>
              <w:ind w:left="709"/>
              <w:jc w:val="both"/>
              <w:rPr>
                <w:rFonts w:ascii="Arial" w:hAnsi="Arial" w:cs="Arial"/>
                <w:color w:val="000000" w:themeColor="text1"/>
                <w:sz w:val="18"/>
                <w:szCs w:val="18"/>
              </w:rPr>
            </w:pPr>
            <w:r w:rsidRPr="005D5E2D">
              <w:rPr>
                <w:rFonts w:ascii="Arial" w:hAnsi="Arial" w:cs="Arial"/>
                <w:color w:val="000000" w:themeColor="text1"/>
                <w:sz w:val="18"/>
                <w:szCs w:val="18"/>
              </w:rPr>
              <w:t>prevzeti ustrezno dobavljeno, nameščeno in vzpostavljeno naročeno opremo ter</w:t>
            </w:r>
          </w:p>
          <w:p w14:paraId="05548496" w14:textId="77777777" w:rsidR="005D5E2D" w:rsidRPr="005D5E2D" w:rsidRDefault="005D5E2D" w:rsidP="000F5756">
            <w:pPr>
              <w:pStyle w:val="Standard"/>
              <w:numPr>
                <w:ilvl w:val="1"/>
                <w:numId w:val="22"/>
              </w:numPr>
              <w:spacing w:before="60" w:after="60" w:line="276" w:lineRule="auto"/>
              <w:ind w:left="709"/>
              <w:textAlignment w:val="auto"/>
              <w:rPr>
                <w:rFonts w:ascii="Arial" w:hAnsi="Arial" w:cs="Arial"/>
                <w:sz w:val="18"/>
                <w:szCs w:val="18"/>
              </w:rPr>
            </w:pPr>
            <w:r w:rsidRPr="005D5E2D">
              <w:rPr>
                <w:rFonts w:ascii="Arial" w:hAnsi="Arial" w:cs="Arial"/>
                <w:sz w:val="18"/>
                <w:szCs w:val="18"/>
              </w:rPr>
              <w:t>dobavitelju plačati izpolnitev njegovih obveznosti skladno s to pogodbo.</w:t>
            </w:r>
          </w:p>
          <w:p w14:paraId="7C9BACC4" w14:textId="77777777" w:rsidR="005D5E2D" w:rsidRPr="00731494" w:rsidRDefault="005D5E2D" w:rsidP="00332C43"/>
        </w:tc>
      </w:tr>
    </w:tbl>
    <w:p w14:paraId="1643398F" w14:textId="045697B9" w:rsidR="00BE7E6E" w:rsidRPr="00731494" w:rsidRDefault="00A11576" w:rsidP="00853A5B">
      <w:pPr>
        <w:spacing w:before="120" w:after="120" w:line="240" w:lineRule="auto"/>
        <w:jc w:val="both"/>
      </w:pPr>
      <w:r w:rsidRPr="00731494">
        <w:rPr>
          <w:rFonts w:ascii="Arial" w:hAnsi="Arial" w:cs="Arial"/>
          <w:b/>
          <w:bCs/>
          <w:color w:val="000000"/>
          <w:sz w:val="18"/>
          <w:szCs w:val="18"/>
        </w:rPr>
        <w:t>VI</w:t>
      </w:r>
      <w:r w:rsidR="005D5E2D">
        <w:rPr>
          <w:rFonts w:ascii="Arial" w:hAnsi="Arial" w:cs="Arial"/>
          <w:b/>
          <w:bCs/>
          <w:color w:val="000000"/>
          <w:sz w:val="18"/>
          <w:szCs w:val="18"/>
        </w:rPr>
        <w:t>I</w:t>
      </w:r>
      <w:r w:rsidRPr="00731494">
        <w:rPr>
          <w:rFonts w:ascii="Arial" w:hAnsi="Arial" w:cs="Arial"/>
          <w:b/>
          <w:bCs/>
          <w:color w:val="000000"/>
          <w:sz w:val="18"/>
          <w:szCs w:val="18"/>
        </w:rPr>
        <w:t>I. SKRBNIKI POGODBE</w:t>
      </w:r>
    </w:p>
    <w:p w14:paraId="2C03F020" w14:textId="7464B820" w:rsidR="00BE7E6E" w:rsidRPr="00731494" w:rsidRDefault="00A11576">
      <w:pPr>
        <w:spacing w:after="0" w:line="240" w:lineRule="auto"/>
        <w:jc w:val="center"/>
      </w:pPr>
      <w:r w:rsidRPr="00731494">
        <w:rPr>
          <w:rFonts w:ascii="Arial" w:hAnsi="Arial" w:cs="Arial"/>
          <w:b/>
          <w:bCs/>
          <w:color w:val="000000"/>
          <w:sz w:val="18"/>
          <w:szCs w:val="18"/>
        </w:rPr>
        <w:t>1</w:t>
      </w:r>
      <w:r w:rsidR="005D5E2D">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5B8933C" w:rsidR="00BE7E6E" w:rsidRPr="00731494" w:rsidRDefault="00A11576">
            <w:pPr>
              <w:spacing w:before="225" w:after="225"/>
              <w:jc w:val="both"/>
            </w:pPr>
            <w:r w:rsidRPr="00731494">
              <w:rPr>
                <w:rFonts w:ascii="Arial" w:hAnsi="Arial" w:cs="Arial"/>
                <w:color w:val="000000"/>
                <w:sz w:val="18"/>
                <w:szCs w:val="18"/>
              </w:rPr>
              <w:t xml:space="preserve">Predstavnik naročnika je pooblaščen, da zastopa naročnika v vseh vprašanjih, ki se nanašajo na </w:t>
            </w:r>
            <w:r w:rsidR="005D5E2D">
              <w:rPr>
                <w:rFonts w:ascii="Arial" w:hAnsi="Arial" w:cs="Arial"/>
                <w:color w:val="000000"/>
                <w:sz w:val="18"/>
                <w:szCs w:val="18"/>
              </w:rPr>
              <w:t>izvajanje obveznosti</w:t>
            </w:r>
            <w:r w:rsidRPr="00731494">
              <w:rPr>
                <w:rFonts w:ascii="Arial" w:hAnsi="Arial" w:cs="Arial"/>
                <w:color w:val="000000"/>
                <w:sz w:val="18"/>
                <w:szCs w:val="18"/>
              </w:rPr>
              <w:t xml:space="preserve">, </w:t>
            </w:r>
            <w:r w:rsidR="005D5E2D">
              <w:rPr>
                <w:rFonts w:ascii="Arial" w:hAnsi="Arial" w:cs="Arial"/>
                <w:color w:val="000000"/>
                <w:sz w:val="18"/>
                <w:szCs w:val="18"/>
              </w:rPr>
              <w:t>dogovorjenih</w:t>
            </w:r>
            <w:r w:rsidRPr="00731494">
              <w:rPr>
                <w:rFonts w:ascii="Arial" w:hAnsi="Arial" w:cs="Arial"/>
                <w:color w:val="000000"/>
                <w:sz w:val="18"/>
                <w:szCs w:val="18"/>
              </w:rPr>
              <w:t xml:space="preserve">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50F5C0F8" w:rsidR="00BE7E6E" w:rsidRPr="00731494" w:rsidRDefault="00A11576">
            <w:pPr>
              <w:spacing w:before="225" w:after="225"/>
              <w:jc w:val="both"/>
            </w:pPr>
            <w:r w:rsidRPr="00731494">
              <w:rPr>
                <w:rFonts w:ascii="Arial" w:hAnsi="Arial" w:cs="Arial"/>
                <w:color w:val="000000"/>
                <w:sz w:val="18"/>
                <w:szCs w:val="18"/>
              </w:rPr>
              <w:t xml:space="preserve">Pooblaščeni predstavnik dobavitelja je pooblaščen, da zastopa dobavitelja v vseh vprašanjih, ki se nanašajo </w:t>
            </w:r>
            <w:r w:rsidR="005D5E2D" w:rsidRPr="005D5E2D">
              <w:rPr>
                <w:rFonts w:ascii="Arial" w:hAnsi="Arial" w:cs="Arial"/>
                <w:color w:val="000000"/>
                <w:sz w:val="18"/>
                <w:szCs w:val="18"/>
              </w:rPr>
              <w:t>na izvajanje obveznosti, dogovorjenih s to pogodbo.</w:t>
            </w:r>
          </w:p>
        </w:tc>
      </w:tr>
    </w:tbl>
    <w:p w14:paraId="41DFBD9C" w14:textId="0515CF08" w:rsidR="00BE7E6E" w:rsidRPr="00731494" w:rsidRDefault="005D5E2D" w:rsidP="00853A5B">
      <w:pPr>
        <w:spacing w:before="120" w:after="120" w:line="240" w:lineRule="auto"/>
        <w:jc w:val="both"/>
      </w:pPr>
      <w:r>
        <w:rPr>
          <w:rFonts w:ascii="Arial" w:hAnsi="Arial" w:cs="Arial"/>
          <w:b/>
          <w:bCs/>
          <w:color w:val="000000"/>
          <w:sz w:val="18"/>
          <w:szCs w:val="18"/>
        </w:rPr>
        <w:t>IX</w:t>
      </w:r>
      <w:r w:rsidR="00A11576" w:rsidRPr="00731494">
        <w:rPr>
          <w:rFonts w:ascii="Arial" w:hAnsi="Arial" w:cs="Arial"/>
          <w:b/>
          <w:bCs/>
          <w:color w:val="000000"/>
          <w:sz w:val="18"/>
          <w:szCs w:val="18"/>
        </w:rPr>
        <w:t>. POGODBENA KAZEN</w:t>
      </w:r>
    </w:p>
    <w:p w14:paraId="3F79EBC1" w14:textId="0A7D7C69" w:rsidR="00BE7E6E" w:rsidRPr="00731494" w:rsidRDefault="00A11576">
      <w:pPr>
        <w:spacing w:after="0" w:line="240" w:lineRule="auto"/>
        <w:jc w:val="center"/>
      </w:pPr>
      <w:r w:rsidRPr="00731494">
        <w:rPr>
          <w:rFonts w:ascii="Arial" w:hAnsi="Arial" w:cs="Arial"/>
          <w:b/>
          <w:bCs/>
          <w:color w:val="000000"/>
          <w:sz w:val="18"/>
          <w:szCs w:val="18"/>
        </w:rPr>
        <w:t>1</w:t>
      </w:r>
      <w:r w:rsidR="005D5E2D">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Look w:val="04A0" w:firstRow="1" w:lastRow="0" w:firstColumn="1" w:lastColumn="0" w:noHBand="0" w:noVBand="1"/>
      </w:tblPr>
      <w:tblGrid>
        <w:gridCol w:w="9070"/>
      </w:tblGrid>
      <w:tr w:rsidR="00BE7E6E" w:rsidRPr="00731494" w14:paraId="505D4C3C" w14:textId="77777777" w:rsidTr="005D5E2D">
        <w:tc>
          <w:tcPr>
            <w:tcW w:w="0" w:type="auto"/>
            <w:tcMar>
              <w:top w:w="0" w:type="auto"/>
              <w:bottom w:w="0" w:type="auto"/>
            </w:tcMar>
          </w:tcPr>
          <w:p w14:paraId="0B8C437D" w14:textId="77777777" w:rsidR="005D5E2D" w:rsidRPr="005D5E2D" w:rsidRDefault="005D5E2D" w:rsidP="005D5E2D">
            <w:pPr>
              <w:spacing w:before="225" w:after="225" w:line="276" w:lineRule="auto"/>
              <w:jc w:val="both"/>
              <w:rPr>
                <w:rFonts w:ascii="Arial" w:hAnsi="Arial" w:cs="Arial"/>
                <w:color w:val="000000"/>
                <w:sz w:val="18"/>
                <w:szCs w:val="18"/>
              </w:rPr>
            </w:pPr>
            <w:r w:rsidRPr="005D5E2D">
              <w:rPr>
                <w:rFonts w:ascii="Arial" w:hAnsi="Arial" w:cs="Arial"/>
                <w:color w:val="000000"/>
                <w:sz w:val="18"/>
                <w:szCs w:val="18"/>
              </w:rPr>
              <w:t>Če dobavitelj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3E066A4C" w14:textId="77777777" w:rsidR="005D5E2D" w:rsidRPr="005D5E2D" w:rsidRDefault="005D5E2D" w:rsidP="005D5E2D">
            <w:pPr>
              <w:spacing w:before="225" w:after="225" w:line="276" w:lineRule="auto"/>
              <w:jc w:val="both"/>
              <w:rPr>
                <w:rFonts w:ascii="Arial" w:hAnsi="Arial" w:cs="Arial"/>
                <w:color w:val="000000"/>
                <w:sz w:val="18"/>
                <w:szCs w:val="18"/>
              </w:rPr>
            </w:pPr>
            <w:r w:rsidRPr="005D5E2D">
              <w:rPr>
                <w:rFonts w:ascii="Arial" w:hAnsi="Arial" w:cs="Arial"/>
                <w:color w:val="000000"/>
                <w:sz w:val="18"/>
                <w:szCs w:val="18"/>
              </w:rPr>
              <w:t>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celotne pogodbene vrednosti (brez DDV).</w:t>
            </w:r>
          </w:p>
          <w:p w14:paraId="61107B76" w14:textId="11764E41" w:rsidR="00BE7E6E" w:rsidRPr="00731494" w:rsidRDefault="005D5E2D" w:rsidP="005D5E2D">
            <w:pPr>
              <w:spacing w:before="225" w:after="225" w:line="276" w:lineRule="auto"/>
              <w:jc w:val="both"/>
            </w:pPr>
            <w:r w:rsidRPr="005D5E2D">
              <w:rPr>
                <w:rFonts w:ascii="Arial" w:hAnsi="Arial" w:cs="Arial"/>
                <w:color w:val="000000"/>
                <w:sz w:val="18"/>
                <w:szCs w:val="18"/>
              </w:rPr>
              <w:t>Obveznost plačila pogodbene kazni ni pogojena z nastankom škode naročniku. V kolikor nastane naročniku škoda, lahko naročnik njeno povrnitev uveljavlja po splošnih pravilih odškodninske odgovornosti. Naročnik iz naslova pogodbene kazni izstavi dobavitelju račun, ki ga mora dobavitelj plačati v roku 8 (osmih) dni od prejema.</w:t>
            </w:r>
          </w:p>
        </w:tc>
      </w:tr>
    </w:tbl>
    <w:p w14:paraId="2B6F333F" w14:textId="18D9E856" w:rsidR="00BE7E6E" w:rsidRPr="00731494" w:rsidRDefault="0008204B" w:rsidP="00DB61AF">
      <w:pPr>
        <w:spacing w:before="120" w:after="120" w:line="240" w:lineRule="auto"/>
        <w:jc w:val="both"/>
      </w:pPr>
      <w:r w:rsidRPr="00731494">
        <w:rPr>
          <w:rFonts w:ascii="Arial" w:hAnsi="Arial" w:cs="Arial"/>
          <w:b/>
          <w:bCs/>
          <w:color w:val="000000"/>
          <w:sz w:val="18"/>
          <w:szCs w:val="18"/>
        </w:rPr>
        <w:t xml:space="preserve">X. </w:t>
      </w:r>
      <w:r w:rsidR="005D5E2D">
        <w:rPr>
          <w:rFonts w:ascii="Arial" w:hAnsi="Arial" w:cs="Arial"/>
          <w:b/>
          <w:bCs/>
          <w:color w:val="000000"/>
          <w:sz w:val="18"/>
          <w:szCs w:val="18"/>
        </w:rPr>
        <w:t>VZDRŽEVANJE OPREME</w:t>
      </w:r>
    </w:p>
    <w:p w14:paraId="640DAF2F" w14:textId="3A8A30DA"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5D5E2D">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0C7E4D48" w14:textId="77777777" w:rsidR="005D5E2D" w:rsidRPr="005D5E2D" w:rsidRDefault="005D5E2D" w:rsidP="00DB61AF">
            <w:pPr>
              <w:spacing w:before="120" w:after="120" w:line="276" w:lineRule="auto"/>
              <w:jc w:val="both"/>
              <w:rPr>
                <w:rFonts w:ascii="Arial" w:hAnsi="Arial" w:cs="Arial"/>
                <w:sz w:val="18"/>
                <w:szCs w:val="18"/>
              </w:rPr>
            </w:pPr>
            <w:r w:rsidRPr="005D5E2D">
              <w:rPr>
                <w:rFonts w:ascii="Arial" w:hAnsi="Arial" w:cs="Arial"/>
                <w:sz w:val="18"/>
                <w:szCs w:val="18"/>
              </w:rPr>
              <w:t>Dobavitelj zagotavlja brezhibno delovanje opreme, ki je predmet te pogodbe, celotno obdobje najema. Dobavitelj je dolžan v obdobju veljavnosti te pogodbe na svoje stroške izvajati</w:t>
            </w:r>
            <w:r w:rsidRPr="005D5E2D">
              <w:rPr>
                <w:sz w:val="18"/>
                <w:szCs w:val="18"/>
              </w:rPr>
              <w:t xml:space="preserve"> </w:t>
            </w:r>
            <w:r w:rsidRPr="005D5E2D">
              <w:rPr>
                <w:rFonts w:ascii="Arial" w:hAnsi="Arial" w:cs="Arial"/>
                <w:sz w:val="18"/>
                <w:szCs w:val="18"/>
              </w:rPr>
              <w:t>vsakršno preventivno servisno vzdrževanje ter</w:t>
            </w:r>
            <w:r w:rsidRPr="005D5E2D">
              <w:rPr>
                <w:rFonts w:ascii="Arial" w:hAnsi="Arial" w:cs="Arial"/>
                <w:i/>
                <w:sz w:val="18"/>
                <w:szCs w:val="18"/>
              </w:rPr>
              <w:t xml:space="preserve"> </w:t>
            </w:r>
            <w:r w:rsidRPr="005D5E2D">
              <w:rPr>
                <w:rFonts w:ascii="Arial" w:hAnsi="Arial" w:cs="Arial"/>
                <w:sz w:val="18"/>
                <w:szCs w:val="18"/>
              </w:rPr>
              <w:t xml:space="preserve">servisna popravila oziroma odpravo napak na opremi, vključno z zamenjavo iztrošenih ali okvarjenih delov za predmetno opremo ter v primeru okvar oziroma napak zagotoviti vzpostavitev opreme v fazo pravilnega in brezhibnega delovanja (tj. vzdrževanje »all inclusive«). Servis se opravlja skladno z navodili </w:t>
            </w:r>
            <w:r w:rsidRPr="005D5E2D">
              <w:rPr>
                <w:rFonts w:ascii="Arial" w:hAnsi="Arial" w:cs="Arial"/>
                <w:sz w:val="18"/>
                <w:szCs w:val="18"/>
              </w:rPr>
              <w:lastRenderedPageBreak/>
              <w:t xml:space="preserve">in priporočili proizvajalca (redni servis) oziroma po pozivu naročnika (odprava napak oziroma okvar) ter vključuje delo, vse nadomestne dele, transportne in vse ostale stroške. </w:t>
            </w:r>
          </w:p>
          <w:p w14:paraId="6F96CE16" w14:textId="77777777" w:rsidR="005D5E2D" w:rsidRPr="005D5E2D" w:rsidRDefault="005D5E2D" w:rsidP="00DB61AF">
            <w:pPr>
              <w:spacing w:before="120" w:after="120" w:line="276" w:lineRule="auto"/>
              <w:jc w:val="both"/>
              <w:rPr>
                <w:rFonts w:ascii="Arial" w:hAnsi="Arial" w:cs="Arial"/>
                <w:bCs/>
                <w:color w:val="000000" w:themeColor="text1"/>
                <w:sz w:val="18"/>
                <w:szCs w:val="18"/>
              </w:rPr>
            </w:pPr>
            <w:r w:rsidRPr="005D5E2D">
              <w:rPr>
                <w:rFonts w:ascii="Arial" w:hAnsi="Arial" w:cs="Arial"/>
                <w:bCs/>
                <w:color w:val="000000" w:themeColor="text1"/>
                <w:sz w:val="18"/>
                <w:szCs w:val="18"/>
              </w:rPr>
              <w:t>Dobavitelj zagotavlja naročniku servisno, aplikativno kot tudi strokovno podporo za celotno obdobje vzdrževanja.</w:t>
            </w:r>
          </w:p>
          <w:p w14:paraId="7F7838E9" w14:textId="77777777" w:rsidR="005D5E2D" w:rsidRPr="005D5E2D" w:rsidRDefault="005D5E2D" w:rsidP="00DB61AF">
            <w:pPr>
              <w:pStyle w:val="Standard"/>
              <w:spacing w:before="120" w:after="120" w:line="276" w:lineRule="auto"/>
              <w:rPr>
                <w:rFonts w:ascii="Arial" w:hAnsi="Arial" w:cs="Arial"/>
                <w:sz w:val="18"/>
                <w:szCs w:val="18"/>
              </w:rPr>
            </w:pPr>
            <w:r w:rsidRPr="005D5E2D">
              <w:rPr>
                <w:rFonts w:ascii="Arial" w:hAnsi="Arial" w:cs="Arial"/>
                <w:sz w:val="18"/>
                <w:szCs w:val="18"/>
              </w:rPr>
              <w:t>Storitve dobavitelj pri izvajanju rednega servisa oziroma preventivnega servisnega pregleda obsegajo (v kolikor proizvajalec ne predpisuje drugače) najmanj:</w:t>
            </w:r>
          </w:p>
          <w:p w14:paraId="422C34B0"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pregled dejanskega stanja,</w:t>
            </w:r>
          </w:p>
          <w:p w14:paraId="34EE08F3"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zamenjavo predpisanih delov (v kolikor to proizvajalec zahteva oziroma priporoča) in preverjanje ustreznosti po kontrolnem listu,</w:t>
            </w:r>
          </w:p>
          <w:p w14:paraId="2ADA10EB"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nadgradnjo strojne opreme, ki je priporočljiva ali nujna s strani proizvajalca za nemoteno in varno kakovostno izvajanje storitev,</w:t>
            </w:r>
          </w:p>
          <w:p w14:paraId="0AC7DB85"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nadgradnjo programske opreme z zadnjo verzijo, izdano s strani proizvajalca opreme,</w:t>
            </w:r>
          </w:p>
          <w:p w14:paraId="303D301E"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pisno izjava o ustreznosti opreme.</w:t>
            </w:r>
          </w:p>
          <w:p w14:paraId="60E1023E" w14:textId="77777777" w:rsidR="005D5E2D" w:rsidRPr="005D5E2D" w:rsidRDefault="005D5E2D" w:rsidP="00DB61AF">
            <w:pPr>
              <w:autoSpaceDE w:val="0"/>
              <w:adjustRightInd w:val="0"/>
              <w:spacing w:before="180" w:after="180" w:line="276" w:lineRule="auto"/>
              <w:jc w:val="both"/>
              <w:rPr>
                <w:rFonts w:ascii="Arial" w:hAnsi="Arial" w:cs="Arial"/>
                <w:sz w:val="18"/>
                <w:szCs w:val="18"/>
              </w:rPr>
            </w:pPr>
            <w:r w:rsidRPr="005D5E2D">
              <w:rPr>
                <w:rFonts w:ascii="Arial" w:hAnsi="Arial" w:cs="Arial"/>
                <w:sz w:val="18"/>
                <w:szCs w:val="18"/>
              </w:rPr>
              <w:t>Servisna dela, ki so potrebna zaradi ravnanja naročnika z opremo v nasprotju z navodili proizvajalca, je dobavitelj upravičen zaračunati po svojem veljavnem ceniku, ki ne sme presegati tržnih cen. Za izvedbo takšnih del pogodbeni stranki skleneta aneks k tej pogodbi, v okviru dopustnosti 95. člena ZJN-3. Dokazno breme o tem, da je naročnik ravnal z opremo v nasprotju z navodili proizvajalca ter da je okvara posledica takega ravnanja, je na dobavitelju.</w:t>
            </w:r>
          </w:p>
          <w:p w14:paraId="6C233F1B" w14:textId="77777777" w:rsidR="005D5E2D" w:rsidRPr="005D5E2D" w:rsidRDefault="005D5E2D" w:rsidP="00DB61AF">
            <w:pPr>
              <w:spacing w:before="180" w:after="180" w:line="276" w:lineRule="auto"/>
              <w:jc w:val="both"/>
              <w:rPr>
                <w:rFonts w:ascii="Arial" w:hAnsi="Arial" w:cs="Arial"/>
                <w:sz w:val="18"/>
                <w:szCs w:val="18"/>
              </w:rPr>
            </w:pPr>
            <w:r w:rsidRPr="005D5E2D">
              <w:rPr>
                <w:rFonts w:ascii="Arial" w:hAnsi="Arial" w:cs="Arial"/>
                <w:sz w:val="18"/>
                <w:szCs w:val="18"/>
              </w:rPr>
              <w:t>Naročnik lahko prijavi napako oziroma okvaro telefonsko ali po elektronski pošti, na telefonsko številko oziroma elektronski naslov dobavitelja, namenjen prijavi napak. Kontaktne podatke za prijavo napak oziroma naročanje servisnih storitev dobavitelj naročniku sporoči najkasneje ob dobavi opreme, ki je predmet te pogodbe. Servisna služba mora biti organizirana tako, da omogoča zahtevani odzivni čas in čas odprave napake. Ne glede na to, ali dobavitelj zagotavlja servisiranje iz tujine, komunikacija z naročnikom poteka izključno v slovenskem jeziku.</w:t>
            </w:r>
          </w:p>
          <w:p w14:paraId="632DFAC1" w14:textId="2F509ACB" w:rsidR="005D5E2D" w:rsidRPr="005D5E2D" w:rsidRDefault="005D5E2D" w:rsidP="00DB61AF">
            <w:pPr>
              <w:spacing w:before="180" w:after="180" w:line="276" w:lineRule="auto"/>
              <w:jc w:val="both"/>
              <w:rPr>
                <w:rFonts w:ascii="Arial" w:eastAsia="Times New Roman" w:hAnsi="Arial" w:cs="Arial"/>
                <w:color w:val="000000" w:themeColor="text1"/>
                <w:sz w:val="18"/>
                <w:szCs w:val="18"/>
              </w:rPr>
            </w:pPr>
            <w:r w:rsidRPr="005D5E2D">
              <w:rPr>
                <w:rFonts w:ascii="Arial" w:hAnsi="Arial" w:cs="Arial"/>
                <w:sz w:val="18"/>
                <w:szCs w:val="18"/>
              </w:rPr>
              <w:t xml:space="preserve">Dobavitelj je dolžan odpraviti napako v najkrajšem možnem času, pri čemer mora pristopiti k odpravi napake v roku </w:t>
            </w:r>
            <w:r w:rsidR="00F05CD4">
              <w:rPr>
                <w:rFonts w:ascii="Arial" w:hAnsi="Arial" w:cs="Arial"/>
                <w:sz w:val="18"/>
                <w:szCs w:val="18"/>
              </w:rPr>
              <w:t>12</w:t>
            </w:r>
            <w:r w:rsidRPr="005D5E2D">
              <w:rPr>
                <w:rFonts w:ascii="Arial" w:hAnsi="Arial" w:cs="Arial"/>
                <w:sz w:val="18"/>
                <w:szCs w:val="18"/>
              </w:rPr>
              <w:t xml:space="preserve"> ur od prejema obvestila naročnika (odzivni čas), napako pa mora odpraviti v roku </w:t>
            </w:r>
            <w:r w:rsidR="00F05CD4">
              <w:rPr>
                <w:rFonts w:ascii="Arial" w:hAnsi="Arial" w:cs="Arial"/>
                <w:sz w:val="18"/>
                <w:szCs w:val="18"/>
              </w:rPr>
              <w:t>24</w:t>
            </w:r>
            <w:r w:rsidRPr="005D5E2D">
              <w:rPr>
                <w:rFonts w:ascii="Arial" w:hAnsi="Arial" w:cs="Arial"/>
                <w:sz w:val="18"/>
                <w:szCs w:val="18"/>
              </w:rPr>
              <w:t xml:space="preserve"> ur od poteka odzivnega časa (rok za odpravo napake). </w:t>
            </w:r>
            <w:r w:rsidRPr="005D5E2D">
              <w:rPr>
                <w:rFonts w:ascii="Arial" w:eastAsia="Times New Roman" w:hAnsi="Arial" w:cs="Arial"/>
                <w:color w:val="000000" w:themeColor="text1"/>
                <w:sz w:val="18"/>
                <w:szCs w:val="18"/>
              </w:rPr>
              <w:t xml:space="preserve">V primeru, da je za odpravo okvare potrebna vgradnja nadomestnih delov, je rok za odpravo napake </w:t>
            </w:r>
            <w:r w:rsidR="00F05CD4">
              <w:rPr>
                <w:rFonts w:ascii="Arial" w:eastAsia="Times New Roman" w:hAnsi="Arial" w:cs="Arial"/>
                <w:color w:val="000000" w:themeColor="text1"/>
                <w:sz w:val="18"/>
                <w:szCs w:val="18"/>
              </w:rPr>
              <w:t>3</w:t>
            </w:r>
            <w:r w:rsidRPr="005D5E2D">
              <w:rPr>
                <w:rFonts w:ascii="Arial" w:eastAsia="Times New Roman" w:hAnsi="Arial" w:cs="Arial"/>
                <w:color w:val="000000" w:themeColor="text1"/>
                <w:sz w:val="18"/>
                <w:szCs w:val="18"/>
              </w:rPr>
              <w:t xml:space="preserve"> dni. V primeru, da napake ni mogoče odpraviti, dobavitelj v roku </w:t>
            </w:r>
            <w:r w:rsidR="00F05CD4">
              <w:rPr>
                <w:rFonts w:ascii="Arial" w:eastAsia="Times New Roman" w:hAnsi="Arial" w:cs="Arial"/>
                <w:color w:val="000000" w:themeColor="text1"/>
                <w:sz w:val="18"/>
                <w:szCs w:val="18"/>
              </w:rPr>
              <w:t>3 dni</w:t>
            </w:r>
            <w:r w:rsidRPr="005D5E2D">
              <w:rPr>
                <w:rFonts w:ascii="Arial" w:eastAsia="Times New Roman" w:hAnsi="Arial" w:cs="Arial"/>
                <w:color w:val="000000" w:themeColor="text1"/>
                <w:sz w:val="18"/>
                <w:szCs w:val="18"/>
              </w:rPr>
              <w:t xml:space="preserve"> od </w:t>
            </w:r>
            <w:r w:rsidR="00F05CD4">
              <w:rPr>
                <w:rFonts w:ascii="Arial" w:eastAsia="Times New Roman" w:hAnsi="Arial" w:cs="Arial"/>
                <w:color w:val="000000" w:themeColor="text1"/>
                <w:sz w:val="18"/>
                <w:szCs w:val="18"/>
              </w:rPr>
              <w:t>prejema obvestila naročnika</w:t>
            </w:r>
            <w:r w:rsidRPr="005D5E2D">
              <w:rPr>
                <w:rFonts w:ascii="Arial" w:eastAsia="Times New Roman" w:hAnsi="Arial" w:cs="Arial"/>
                <w:color w:val="000000" w:themeColor="text1"/>
                <w:sz w:val="18"/>
                <w:szCs w:val="18"/>
              </w:rPr>
              <w:t xml:space="preserve"> zamenja okvarjeno opremo z enakovredno (ali boljšo) nadomestno opremo.</w:t>
            </w:r>
          </w:p>
          <w:p w14:paraId="044711CE" w14:textId="77777777" w:rsidR="005D5E2D" w:rsidRPr="005D5E2D" w:rsidRDefault="005D5E2D" w:rsidP="00DB61AF">
            <w:pPr>
              <w:spacing w:before="180" w:after="180" w:line="276" w:lineRule="auto"/>
              <w:jc w:val="both"/>
              <w:rPr>
                <w:rFonts w:ascii="Arial" w:eastAsia="Times New Roman" w:hAnsi="Arial" w:cs="Arial"/>
                <w:color w:val="000000" w:themeColor="text1"/>
                <w:sz w:val="18"/>
                <w:szCs w:val="18"/>
              </w:rPr>
            </w:pPr>
            <w:r w:rsidRPr="005D5E2D">
              <w:rPr>
                <w:rFonts w:ascii="Arial" w:eastAsia="Times New Roman" w:hAnsi="Arial" w:cs="Arial"/>
                <w:color w:val="000000" w:themeColor="text1"/>
                <w:sz w:val="18"/>
                <w:szCs w:val="18"/>
              </w:rPr>
              <w:t>Dobavitelj posreduje naročniku po končanem delu (rednem servisu, odpravi napak) poročilo o opravljenem delu, v katerem je specificiran porabljen material in porabljen delovni čas.</w:t>
            </w:r>
          </w:p>
          <w:p w14:paraId="0A713A56" w14:textId="3F305756" w:rsidR="00BE7E6E" w:rsidRPr="005D5E2D" w:rsidRDefault="005D5E2D" w:rsidP="00DB61AF">
            <w:pPr>
              <w:spacing w:before="180" w:after="180" w:line="276" w:lineRule="auto"/>
              <w:jc w:val="both"/>
              <w:rPr>
                <w:rFonts w:ascii="Arial" w:hAnsi="Arial" w:cs="Arial"/>
                <w:sz w:val="18"/>
                <w:szCs w:val="18"/>
              </w:rPr>
            </w:pPr>
            <w:r w:rsidRPr="005D5E2D">
              <w:rPr>
                <w:rFonts w:ascii="Arial" w:hAnsi="Arial" w:cs="Arial"/>
                <w:sz w:val="18"/>
                <w:szCs w:val="18"/>
              </w:rPr>
              <w:t>Pri vzdrževanju oziroma popravilih lahko dobavitelj dele dobavljene opreme nadomesti samo z originalnimi nadomestnimi deli. Dobavitelj je dolžan originalne nadomestne dele zagotavljati celotno obdobje trajanja te pogodbe.</w:t>
            </w:r>
          </w:p>
        </w:tc>
      </w:tr>
    </w:tbl>
    <w:p w14:paraId="5C4CABA0" w14:textId="3205A852" w:rsidR="005D5E2D" w:rsidRPr="00731494" w:rsidRDefault="005D5E2D" w:rsidP="00DB61AF">
      <w:pPr>
        <w:spacing w:before="120" w:after="120" w:line="240" w:lineRule="auto"/>
        <w:jc w:val="both"/>
      </w:pPr>
      <w:r w:rsidRPr="00731494">
        <w:rPr>
          <w:rFonts w:ascii="Arial" w:hAnsi="Arial" w:cs="Arial"/>
          <w:b/>
          <w:bCs/>
          <w:color w:val="000000"/>
          <w:sz w:val="18"/>
          <w:szCs w:val="18"/>
        </w:rPr>
        <w:t>X</w:t>
      </w:r>
      <w:r>
        <w:rPr>
          <w:rFonts w:ascii="Arial" w:hAnsi="Arial" w:cs="Arial"/>
          <w:b/>
          <w:bCs/>
          <w:color w:val="000000"/>
          <w:sz w:val="18"/>
          <w:szCs w:val="18"/>
        </w:rPr>
        <w:t>I</w:t>
      </w:r>
      <w:r w:rsidRPr="00731494">
        <w:rPr>
          <w:rFonts w:ascii="Arial" w:hAnsi="Arial" w:cs="Arial"/>
          <w:b/>
          <w:bCs/>
          <w:color w:val="000000"/>
          <w:sz w:val="18"/>
          <w:szCs w:val="18"/>
        </w:rPr>
        <w:t xml:space="preserve">. </w:t>
      </w:r>
      <w:r>
        <w:rPr>
          <w:rFonts w:ascii="Arial" w:hAnsi="Arial" w:cs="Arial"/>
          <w:b/>
          <w:bCs/>
          <w:color w:val="000000"/>
          <w:sz w:val="18"/>
          <w:szCs w:val="18"/>
        </w:rPr>
        <w:t>VRAČILO OPREME OB IZTEKU VELJAVNOSTI POGODBE</w:t>
      </w:r>
    </w:p>
    <w:p w14:paraId="04610E64" w14:textId="745B25B9" w:rsidR="005D5E2D" w:rsidRPr="00731494" w:rsidRDefault="005D5E2D" w:rsidP="005D5E2D">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D5E2D" w:rsidRPr="00731494" w14:paraId="05392692" w14:textId="77777777" w:rsidTr="00332C43">
        <w:tc>
          <w:tcPr>
            <w:tcW w:w="0" w:type="auto"/>
            <w:tcMar>
              <w:top w:w="0" w:type="auto"/>
              <w:bottom w:w="0" w:type="auto"/>
            </w:tcMar>
          </w:tcPr>
          <w:p w14:paraId="0CCF3BE3" w14:textId="248E3548" w:rsidR="005D5E2D" w:rsidRPr="00731494" w:rsidRDefault="005D5E2D" w:rsidP="005D5E2D">
            <w:pPr>
              <w:pStyle w:val="BodyText2"/>
              <w:spacing w:before="225" w:after="225" w:line="276" w:lineRule="auto"/>
              <w:jc w:val="both"/>
              <w:rPr>
                <w:rFonts w:ascii="Arial" w:hAnsi="Arial" w:cs="Arial"/>
                <w:b/>
                <w:bCs/>
                <w:sz w:val="18"/>
                <w:szCs w:val="18"/>
              </w:rPr>
            </w:pPr>
            <w:r w:rsidRPr="005D5E2D">
              <w:rPr>
                <w:rFonts w:ascii="Arial" w:hAnsi="Arial" w:cs="Arial"/>
                <w:sz w:val="18"/>
                <w:szCs w:val="18"/>
              </w:rPr>
              <w:t>Ob izteku obdobja najema naročnik dobavitelju vrne opremo, ki je predmet najema. Naročnik se zavezuje opremo vrniti v stanju, ki ustreza starosti in obsegu uporabe opreme, upoštevajoč namen in okoliščine uporabe opreme. Naročnik je odgovoren za namerno ali malomarno uničenje, poškodbo ali izgubo opreme in je dolžan poravnati dobavitelju vse stroške, ki bi mu zaradi tega nastali. Dobavitelj v celoti na lastne stroške poskrbi za prevzem in transport opreme od naročnika ob njeni vrnitvi.</w:t>
            </w:r>
          </w:p>
        </w:tc>
      </w:tr>
    </w:tbl>
    <w:p w14:paraId="7A1A4125" w14:textId="77777777" w:rsidR="005D5E2D" w:rsidRDefault="005D5E2D" w:rsidP="0008204B">
      <w:pPr>
        <w:spacing w:after="0" w:line="240" w:lineRule="auto"/>
        <w:rPr>
          <w:rFonts w:ascii="Arial" w:hAnsi="Arial" w:cs="Arial"/>
          <w:b/>
          <w:bCs/>
          <w:color w:val="000000"/>
          <w:sz w:val="18"/>
          <w:szCs w:val="18"/>
        </w:rPr>
      </w:pPr>
    </w:p>
    <w:p w14:paraId="0BFDCA07" w14:textId="7722F17D" w:rsidR="0008204B" w:rsidRPr="00731494" w:rsidRDefault="0008204B" w:rsidP="00DB61AF">
      <w:pPr>
        <w:spacing w:after="0" w:line="240" w:lineRule="auto"/>
        <w:rPr>
          <w:rFonts w:ascii="Arial" w:hAnsi="Arial" w:cs="Arial"/>
          <w:b/>
          <w:bCs/>
          <w:color w:val="000000"/>
          <w:sz w:val="18"/>
          <w:szCs w:val="18"/>
        </w:rPr>
      </w:pPr>
      <w:r w:rsidRPr="00731494">
        <w:rPr>
          <w:rFonts w:ascii="Arial" w:hAnsi="Arial" w:cs="Arial"/>
          <w:b/>
          <w:bCs/>
          <w:color w:val="000000"/>
          <w:sz w:val="18"/>
          <w:szCs w:val="18"/>
        </w:rPr>
        <w:t>X</w:t>
      </w:r>
      <w:r w:rsidR="005D5E2D">
        <w:rPr>
          <w:rFonts w:ascii="Arial" w:hAnsi="Arial" w:cs="Arial"/>
          <w:b/>
          <w:bCs/>
          <w:color w:val="000000"/>
          <w:sz w:val="18"/>
          <w:szCs w:val="18"/>
        </w:rPr>
        <w:t>II</w:t>
      </w:r>
      <w:r w:rsidRPr="00731494">
        <w:rPr>
          <w:rFonts w:ascii="Arial" w:hAnsi="Arial" w:cs="Arial"/>
          <w:b/>
          <w:bCs/>
          <w:color w:val="000000"/>
          <w:sz w:val="18"/>
          <w:szCs w:val="18"/>
        </w:rPr>
        <w:t>.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7FB0A855" w:rsidR="0008204B" w:rsidRPr="00731494" w:rsidRDefault="005D5E2D" w:rsidP="0008204B">
      <w:pPr>
        <w:spacing w:after="0" w:line="240" w:lineRule="auto"/>
        <w:jc w:val="center"/>
        <w:rPr>
          <w:rFonts w:ascii="Arial" w:hAnsi="Arial" w:cs="Arial"/>
          <w:b/>
          <w:bCs/>
          <w:color w:val="000000"/>
          <w:sz w:val="18"/>
          <w:szCs w:val="18"/>
        </w:rPr>
      </w:pPr>
      <w:r>
        <w:rPr>
          <w:rFonts w:ascii="Arial" w:hAnsi="Arial" w:cs="Arial"/>
          <w:b/>
          <w:bCs/>
          <w:color w:val="000000"/>
          <w:sz w:val="18"/>
          <w:szCs w:val="18"/>
        </w:rPr>
        <w:t>16</w:t>
      </w:r>
      <w:r w:rsidR="0008204B"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DB61AF">
            <w:pPr>
              <w:spacing w:before="120" w:after="120"/>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lastRenderedPageBreak/>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4B1F6935"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w:t>
      </w:r>
      <w:r w:rsidR="005D5E2D">
        <w:rPr>
          <w:rFonts w:ascii="Arial" w:hAnsi="Arial" w:cs="Arial"/>
          <w:b/>
          <w:bCs/>
          <w:color w:val="000000"/>
          <w:sz w:val="18"/>
          <w:szCs w:val="18"/>
        </w:rPr>
        <w:t>II</w:t>
      </w:r>
      <w:r w:rsidRPr="00731494">
        <w:rPr>
          <w:rFonts w:ascii="Arial" w:hAnsi="Arial" w:cs="Arial"/>
          <w:b/>
          <w:bCs/>
          <w:color w:val="000000"/>
          <w:sz w:val="18"/>
          <w:szCs w:val="18"/>
        </w:rPr>
        <w:t>I. ZAVAROVANJE POSLA</w:t>
      </w:r>
    </w:p>
    <w:p w14:paraId="770E394B" w14:textId="0246011B" w:rsidR="00BE7E6E" w:rsidRPr="00731494" w:rsidRDefault="005D5E2D">
      <w:pPr>
        <w:spacing w:after="0" w:line="240" w:lineRule="auto"/>
        <w:jc w:val="center"/>
      </w:pPr>
      <w:r>
        <w:rPr>
          <w:rFonts w:ascii="Arial" w:hAnsi="Arial" w:cs="Arial"/>
          <w:b/>
          <w:bCs/>
          <w:color w:val="000000"/>
          <w:sz w:val="18"/>
          <w:szCs w:val="18"/>
        </w:rPr>
        <w:t>17</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1A55FAE7" w:rsidR="00BE7E6E" w:rsidRPr="00731494" w:rsidRDefault="00A11576">
            <w:pPr>
              <w:spacing w:before="225" w:after="225"/>
              <w:jc w:val="both"/>
            </w:pPr>
            <w:r w:rsidRPr="00731494">
              <w:rPr>
                <w:rFonts w:ascii="Arial" w:hAnsi="Arial" w:cs="Arial"/>
                <w:color w:val="000000"/>
                <w:sz w:val="18"/>
                <w:szCs w:val="18"/>
              </w:rPr>
              <w:t>ZAVAROVANJE ZA DOBRO IZVEDBO</w:t>
            </w:r>
            <w:r w:rsidR="00F05CD4">
              <w:rPr>
                <w:rFonts w:ascii="Arial" w:hAnsi="Arial" w:cs="Arial"/>
                <w:color w:val="000000"/>
                <w:sz w:val="18"/>
                <w:szCs w:val="18"/>
              </w:rPr>
              <w:t xml:space="preserve"> </w:t>
            </w:r>
            <w:r w:rsidR="00F05CD4" w:rsidRPr="00F05CD4">
              <w:rPr>
                <w:rFonts w:ascii="Arial" w:hAnsi="Arial" w:cs="Arial"/>
                <w:i/>
                <w:iCs/>
                <w:color w:val="808080" w:themeColor="background1" w:themeShade="80"/>
                <w:sz w:val="18"/>
                <w:szCs w:val="18"/>
              </w:rPr>
              <w:t>(v kolikor se pogodba sklepa za več sklopov, se zahteva nanaša na vsak posamezen sklop. Dobavitelj mora torej predložiti toliko zavarovanj za kolikor sklopov se sklepa pogodba)</w:t>
            </w:r>
          </w:p>
          <w:p w14:paraId="251DB104" w14:textId="77777777" w:rsidR="005D5E2D" w:rsidRPr="005D5E2D" w:rsidRDefault="005D5E2D" w:rsidP="005D5E2D">
            <w:pPr>
              <w:spacing w:line="276" w:lineRule="auto"/>
              <w:jc w:val="both"/>
              <w:rPr>
                <w:rFonts w:ascii="Arial" w:hAnsi="Arial" w:cs="Arial"/>
                <w:sz w:val="18"/>
                <w:szCs w:val="18"/>
              </w:rPr>
            </w:pPr>
            <w:r w:rsidRPr="005D5E2D">
              <w:rPr>
                <w:rFonts w:ascii="Arial" w:hAnsi="Arial" w:cs="Arial"/>
                <w:sz w:val="18"/>
                <w:szCs w:val="18"/>
              </w:rPr>
              <w:t>Dobavitelj mora skupaj s podpisom te pogodbe naročniku predložiti tri originalne podpisane in žigosane bianko menice za dobro izvedbo pogodbenih obveznosti, v papirni obliki. Pogodbeni stranki ugotavljata, da je dobavitelj naročniku v okviru svoje ponudbe že predložil menično izjavo za dobro izvedbo pogodbenih obveznosti, s katero je naročnika za primer izpolnitve katere od spodaj navedenih okoliščin pooblastil za izpolnitev vsake od bianko menic.</w:t>
            </w:r>
          </w:p>
          <w:p w14:paraId="7F1CBF77" w14:textId="77777777" w:rsidR="005D5E2D" w:rsidRPr="005D5E2D" w:rsidRDefault="005D5E2D" w:rsidP="005D5E2D">
            <w:pPr>
              <w:spacing w:line="276" w:lineRule="auto"/>
              <w:jc w:val="both"/>
              <w:rPr>
                <w:rFonts w:ascii="Arial" w:hAnsi="Arial" w:cs="Arial"/>
                <w:sz w:val="18"/>
                <w:szCs w:val="18"/>
              </w:rPr>
            </w:pPr>
          </w:p>
          <w:p w14:paraId="0CEA3058" w14:textId="77777777" w:rsidR="005D5E2D" w:rsidRPr="005D5E2D" w:rsidRDefault="005D5E2D" w:rsidP="005D5E2D">
            <w:pPr>
              <w:spacing w:line="276" w:lineRule="auto"/>
              <w:jc w:val="both"/>
              <w:rPr>
                <w:rFonts w:ascii="Arial" w:hAnsi="Arial" w:cs="Arial"/>
                <w:sz w:val="18"/>
                <w:szCs w:val="18"/>
              </w:rPr>
            </w:pPr>
            <w:r w:rsidRPr="005D5E2D">
              <w:rPr>
                <w:rFonts w:ascii="Arial" w:hAnsi="Arial" w:cs="Arial"/>
                <w:sz w:val="18"/>
                <w:szCs w:val="18"/>
              </w:rPr>
              <w:t>Če se med trajanjem pogodbe spremeni vrednost predmeta naročila, mora dobavitelj temu ustrezno spremeniti oziroma nadomestiti menično izjavo. V primeru, ko naročnik unovči oziroma predloži v unovčitev posamezno bianko menico, mu mora dobavitelj brez nepotrebnega odlašanja predložiti novo bianko menico v nadaljnje zavarovanje dobre izvedbe pogodbenih obveznosti.</w:t>
            </w:r>
          </w:p>
          <w:p w14:paraId="0F4D5A0B" w14:textId="77777777" w:rsidR="005D5E2D" w:rsidRPr="005D5E2D" w:rsidRDefault="005D5E2D" w:rsidP="005D5E2D">
            <w:pPr>
              <w:tabs>
                <w:tab w:val="left" w:pos="1725"/>
              </w:tabs>
              <w:spacing w:line="276" w:lineRule="auto"/>
              <w:jc w:val="both"/>
              <w:rPr>
                <w:rFonts w:ascii="Arial" w:hAnsi="Arial" w:cs="Arial"/>
                <w:sz w:val="18"/>
                <w:szCs w:val="18"/>
              </w:rPr>
            </w:pPr>
          </w:p>
          <w:p w14:paraId="258402B5" w14:textId="77777777" w:rsidR="005D5E2D" w:rsidRPr="005D5E2D" w:rsidRDefault="005D5E2D" w:rsidP="005D5E2D">
            <w:pPr>
              <w:spacing w:line="276" w:lineRule="auto"/>
              <w:jc w:val="both"/>
              <w:rPr>
                <w:rFonts w:ascii="Arial" w:hAnsi="Arial" w:cs="Arial"/>
                <w:sz w:val="18"/>
                <w:szCs w:val="18"/>
              </w:rPr>
            </w:pPr>
            <w:r w:rsidRPr="005D5E2D">
              <w:rPr>
                <w:rFonts w:ascii="Arial" w:hAnsi="Arial" w:cs="Arial"/>
                <w:sz w:val="18"/>
                <w:szCs w:val="18"/>
              </w:rPr>
              <w:t>Finančno zavarovanje za dobro izvedbo pogodbenih obveznosti, naročnik izpolni in unovči do višine 10% od skupne vrednosti pogodbe brez DDV, če:</w:t>
            </w:r>
          </w:p>
          <w:p w14:paraId="5468A1C2"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ne prične izpolnjevati svojih pogodbenih obveznosti v roku in v skladu z določili pogodbe,</w:t>
            </w:r>
          </w:p>
          <w:p w14:paraId="4D127EAB"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preneha izpolnjevati svoje pogodbene obveznosti v skladu z določili pogodbe,</w:t>
            </w:r>
          </w:p>
          <w:p w14:paraId="5992553D"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svojih obveznosti ne izpolni skladno s pogodbo, v dogovorjeni kakovosti, obsegu ali rokih (tj. razlog neizpolnitve, nepravočasne izpolnitve ali nepravilne izpolnitve),</w:t>
            </w:r>
          </w:p>
          <w:p w14:paraId="5DDCED4F"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naročniku povzroči škodo, ki je ne povrne v roku 8 dni po pozivu naročnika,</w:t>
            </w:r>
          </w:p>
          <w:p w14:paraId="7F88DBF8"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naročniku poda zavajajoče ali lažne izjave, podatke oziroma dokumente,</w:t>
            </w:r>
          </w:p>
          <w:p w14:paraId="406BA4FE"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naročniku skladno z njegovim pozivom ne izroči novega oziroma spremenjenega finančnega zavarovanja za dobro izvedbo pogodbenih obveznosti.</w:t>
            </w:r>
          </w:p>
          <w:p w14:paraId="7CA56D53" w14:textId="77777777" w:rsidR="005D5E2D" w:rsidRPr="005D5E2D" w:rsidRDefault="005D5E2D" w:rsidP="005D5E2D">
            <w:pPr>
              <w:pStyle w:val="Standard"/>
              <w:spacing w:line="276" w:lineRule="auto"/>
              <w:rPr>
                <w:rFonts w:ascii="Arial" w:hAnsi="Arial" w:cs="Arial"/>
                <w:sz w:val="18"/>
                <w:szCs w:val="18"/>
              </w:rPr>
            </w:pPr>
          </w:p>
          <w:p w14:paraId="71600D2C" w14:textId="77777777" w:rsidR="005D5E2D" w:rsidRPr="005D5E2D" w:rsidRDefault="005D5E2D" w:rsidP="005D5E2D">
            <w:pPr>
              <w:spacing w:line="276" w:lineRule="auto"/>
              <w:contextualSpacing/>
              <w:jc w:val="both"/>
              <w:rPr>
                <w:sz w:val="18"/>
                <w:szCs w:val="18"/>
              </w:rPr>
            </w:pPr>
            <w:r w:rsidRPr="005D5E2D">
              <w:rPr>
                <w:rFonts w:ascii="Arial" w:hAnsi="Arial" w:cs="Arial"/>
                <w:sz w:val="18"/>
                <w:szCs w:val="18"/>
              </w:rPr>
              <w:t>Finančno zavarovanje lahko naročnik izpolni in unovči tudi, če naročnik odstopi od pogodbe iz drugega utemeljenega razloga, ki izvira iz sfere dobavitelja ali, če dobavitelj odstopi od pogodbe brez utemeljenega razloga, ki bi izviral iz sfere naročnika.</w:t>
            </w:r>
          </w:p>
          <w:p w14:paraId="41A9FA1E" w14:textId="4B9CA4E7" w:rsidR="009A685E" w:rsidRPr="009A685E" w:rsidRDefault="009A685E" w:rsidP="009A685E">
            <w:pPr>
              <w:spacing w:line="264" w:lineRule="auto"/>
              <w:contextualSpacing/>
              <w:jc w:val="both"/>
              <w:rPr>
                <w:rFonts w:ascii="Arial" w:hAnsi="Arial" w:cs="Arial"/>
                <w:sz w:val="18"/>
                <w:szCs w:val="18"/>
              </w:rPr>
            </w:pPr>
          </w:p>
        </w:tc>
      </w:tr>
    </w:tbl>
    <w:p w14:paraId="30E8938B" w14:textId="49E95FD4" w:rsidR="00BE7E6E" w:rsidRPr="00731494" w:rsidRDefault="00A11576">
      <w:pPr>
        <w:spacing w:before="225" w:after="225" w:line="240" w:lineRule="auto"/>
        <w:jc w:val="both"/>
      </w:pPr>
      <w:r w:rsidRPr="00731494">
        <w:rPr>
          <w:rFonts w:ascii="Arial" w:hAnsi="Arial" w:cs="Arial"/>
          <w:b/>
          <w:bCs/>
          <w:color w:val="000000"/>
          <w:sz w:val="18"/>
          <w:szCs w:val="18"/>
        </w:rPr>
        <w:t>X</w:t>
      </w:r>
      <w:r w:rsidR="005D5E2D">
        <w:rPr>
          <w:rFonts w:ascii="Arial" w:hAnsi="Arial" w:cs="Arial"/>
          <w:b/>
          <w:bCs/>
          <w:color w:val="000000"/>
          <w:sz w:val="18"/>
          <w:szCs w:val="18"/>
        </w:rPr>
        <w:t>IV</w:t>
      </w:r>
      <w:r w:rsidRPr="00731494">
        <w:rPr>
          <w:rFonts w:ascii="Arial" w:hAnsi="Arial" w:cs="Arial"/>
          <w:b/>
          <w:bCs/>
          <w:color w:val="000000"/>
          <w:sz w:val="18"/>
          <w:szCs w:val="18"/>
        </w:rPr>
        <w:t>. ODSTOP OD POGODBE</w:t>
      </w:r>
    </w:p>
    <w:p w14:paraId="6570F7E3" w14:textId="37134208" w:rsidR="00BE7E6E" w:rsidRPr="00731494" w:rsidRDefault="00786B54">
      <w:pPr>
        <w:spacing w:after="0" w:line="240" w:lineRule="auto"/>
        <w:jc w:val="center"/>
      </w:pPr>
      <w:r>
        <w:rPr>
          <w:rFonts w:ascii="Arial" w:hAnsi="Arial" w:cs="Arial"/>
          <w:b/>
          <w:bCs/>
          <w:color w:val="000000"/>
          <w:sz w:val="18"/>
          <w:szCs w:val="18"/>
        </w:rPr>
        <w:t>18</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3A0AFD3F" w:rsidR="00AF4793" w:rsidRPr="00731494" w:rsidRDefault="00AF4793"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doba</w:t>
                  </w:r>
                  <w:r w:rsidR="00786B54">
                    <w:rPr>
                      <w:rFonts w:ascii="Arial" w:hAnsi="Arial" w:cs="Arial"/>
                      <w:color w:val="000000"/>
                      <w:sz w:val="18"/>
                      <w:szCs w:val="18"/>
                    </w:rPr>
                    <w:t>v</w:t>
                  </w:r>
                  <w:r w:rsidRPr="00731494">
                    <w:rPr>
                      <w:rFonts w:ascii="Arial" w:hAnsi="Arial" w:cs="Arial"/>
                      <w:color w:val="000000"/>
                      <w:sz w:val="18"/>
                      <w:szCs w:val="18"/>
                    </w:rPr>
                    <w:t>itelj zamudi z dobavo oz. storitvijo za več kot 20 dni;</w:t>
                  </w:r>
                </w:p>
                <w:p w14:paraId="4C12E716" w14:textId="585034FE" w:rsidR="00AF4793" w:rsidRPr="00731494" w:rsidRDefault="00AF4793"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D47C4D">
                  <w:pPr>
                    <w:numPr>
                      <w:ilvl w:val="0"/>
                      <w:numId w:val="10"/>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D47C4D">
                  <w:pPr>
                    <w:numPr>
                      <w:ilvl w:val="0"/>
                      <w:numId w:val="10"/>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D47C4D">
                  <w:pPr>
                    <w:numPr>
                      <w:ilvl w:val="0"/>
                      <w:numId w:val="10"/>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6ADB906D" w:rsidR="00BE7E6E" w:rsidRPr="00731494" w:rsidRDefault="00A11576">
      <w:pPr>
        <w:spacing w:before="225" w:after="225" w:line="240" w:lineRule="auto"/>
        <w:jc w:val="both"/>
      </w:pPr>
      <w:r w:rsidRPr="00731494">
        <w:rPr>
          <w:rFonts w:ascii="Arial" w:hAnsi="Arial" w:cs="Arial"/>
          <w:b/>
          <w:bCs/>
          <w:color w:val="000000"/>
          <w:sz w:val="18"/>
          <w:szCs w:val="18"/>
        </w:rPr>
        <w:t>X</w:t>
      </w:r>
      <w:r w:rsidR="00786B54">
        <w:rPr>
          <w:rFonts w:ascii="Arial" w:hAnsi="Arial" w:cs="Arial"/>
          <w:b/>
          <w:bCs/>
          <w:color w:val="000000"/>
          <w:sz w:val="18"/>
          <w:szCs w:val="18"/>
        </w:rPr>
        <w:t>V</w:t>
      </w:r>
      <w:r w:rsidRPr="00731494">
        <w:rPr>
          <w:rFonts w:ascii="Arial" w:hAnsi="Arial" w:cs="Arial"/>
          <w:b/>
          <w:bCs/>
          <w:color w:val="000000"/>
          <w:sz w:val="18"/>
          <w:szCs w:val="18"/>
        </w:rPr>
        <w:t>. SOCIALNA KLAVZULA IN RAZVEZNI POGOJ</w:t>
      </w:r>
    </w:p>
    <w:p w14:paraId="6F06FB83" w14:textId="447425F6" w:rsidR="00BE7E6E" w:rsidRPr="00731494" w:rsidRDefault="00786B54">
      <w:pPr>
        <w:spacing w:after="0" w:line="240" w:lineRule="auto"/>
        <w:jc w:val="center"/>
      </w:pPr>
      <w:r>
        <w:rPr>
          <w:rFonts w:ascii="Arial" w:hAnsi="Arial" w:cs="Arial"/>
          <w:b/>
          <w:bCs/>
          <w:color w:val="000000"/>
          <w:sz w:val="18"/>
          <w:szCs w:val="18"/>
        </w:rPr>
        <w:t>19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1115D470" w:rsidR="00BE7E6E" w:rsidRPr="00731494" w:rsidRDefault="00A11576">
      <w:pPr>
        <w:spacing w:before="225" w:after="225" w:line="240" w:lineRule="auto"/>
        <w:jc w:val="both"/>
      </w:pPr>
      <w:r w:rsidRPr="00731494">
        <w:rPr>
          <w:rFonts w:ascii="Arial" w:hAnsi="Arial" w:cs="Arial"/>
          <w:b/>
          <w:bCs/>
          <w:color w:val="000000"/>
          <w:sz w:val="18"/>
          <w:szCs w:val="18"/>
        </w:rPr>
        <w:t>X</w:t>
      </w:r>
      <w:r w:rsidR="00786B54">
        <w:rPr>
          <w:rFonts w:ascii="Arial" w:hAnsi="Arial" w:cs="Arial"/>
          <w:b/>
          <w:bCs/>
          <w:color w:val="000000"/>
          <w:sz w:val="18"/>
          <w:szCs w:val="18"/>
        </w:rPr>
        <w:t>VI</w:t>
      </w:r>
      <w:r w:rsidRPr="00731494">
        <w:rPr>
          <w:rFonts w:ascii="Arial" w:hAnsi="Arial" w:cs="Arial"/>
          <w:b/>
          <w:bCs/>
          <w:color w:val="000000"/>
          <w:sz w:val="18"/>
          <w:szCs w:val="18"/>
        </w:rPr>
        <w:t>. REVIZIJSKA SLED</w:t>
      </w:r>
    </w:p>
    <w:p w14:paraId="793656F2" w14:textId="64019F0E" w:rsidR="00BE7E6E" w:rsidRPr="00731494" w:rsidRDefault="00A11576">
      <w:pPr>
        <w:spacing w:after="0" w:line="240" w:lineRule="auto"/>
        <w:jc w:val="center"/>
      </w:pPr>
      <w:r w:rsidRPr="00731494">
        <w:rPr>
          <w:rFonts w:ascii="Arial" w:hAnsi="Arial" w:cs="Arial"/>
          <w:b/>
          <w:bCs/>
          <w:color w:val="000000"/>
          <w:sz w:val="18"/>
          <w:szCs w:val="18"/>
        </w:rPr>
        <w:t>2</w:t>
      </w:r>
      <w:r w:rsidR="00786B54">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BAA28BA"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r w:rsidR="00786B54">
              <w:rPr>
                <w:rFonts w:ascii="Arial" w:hAnsi="Arial" w:cs="Arial"/>
                <w:color w:val="000000"/>
                <w:sz w:val="18"/>
                <w:szCs w:val="18"/>
              </w:rPr>
              <w:t xml:space="preserve"> oziroma izvedbe storitve</w:t>
            </w:r>
            <w:r w:rsidRPr="00731494">
              <w:rPr>
                <w:rFonts w:ascii="Arial" w:hAnsi="Arial" w:cs="Arial"/>
                <w:color w:val="000000"/>
                <w:sz w:val="18"/>
                <w:szCs w:val="18"/>
              </w:rPr>
              <w:t>.</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lastRenderedPageBreak/>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7425693F"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00786B54">
        <w:rPr>
          <w:rFonts w:ascii="Arial" w:hAnsi="Arial" w:cs="Arial"/>
          <w:b/>
          <w:bCs/>
          <w:color w:val="000000"/>
          <w:sz w:val="18"/>
          <w:szCs w:val="18"/>
        </w:rPr>
        <w:t>II</w:t>
      </w:r>
      <w:r w:rsidRPr="00731494">
        <w:rPr>
          <w:rFonts w:ascii="Arial" w:hAnsi="Arial" w:cs="Arial"/>
          <w:b/>
          <w:bCs/>
          <w:color w:val="000000"/>
          <w:sz w:val="18"/>
          <w:szCs w:val="18"/>
        </w:rPr>
        <w:t>. PROTIKORUPCIJSKA KLAVZULA</w:t>
      </w:r>
    </w:p>
    <w:p w14:paraId="16C9959D" w14:textId="6E93FA15" w:rsidR="00BE7E6E" w:rsidRPr="00731494" w:rsidRDefault="00A11576">
      <w:pPr>
        <w:spacing w:after="0" w:line="240" w:lineRule="auto"/>
        <w:jc w:val="center"/>
      </w:pPr>
      <w:r w:rsidRPr="00731494">
        <w:rPr>
          <w:rFonts w:ascii="Arial" w:hAnsi="Arial" w:cs="Arial"/>
          <w:b/>
          <w:bCs/>
          <w:color w:val="000000"/>
          <w:sz w:val="18"/>
          <w:szCs w:val="18"/>
        </w:rPr>
        <w:t>2</w:t>
      </w:r>
      <w:r w:rsidR="00786B54">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770D6E72" w14:textId="60DB6C2D" w:rsidR="00786B54" w:rsidRPr="00731494" w:rsidRDefault="00786B54" w:rsidP="00DB61AF">
      <w:pPr>
        <w:spacing w:before="120" w:after="120" w:line="240" w:lineRule="auto"/>
        <w:jc w:val="both"/>
      </w:pPr>
      <w:r w:rsidRPr="00731494">
        <w:rPr>
          <w:rFonts w:ascii="Arial" w:hAnsi="Arial" w:cs="Arial"/>
          <w:b/>
          <w:bCs/>
          <w:color w:val="000000"/>
          <w:sz w:val="18"/>
          <w:szCs w:val="18"/>
        </w:rPr>
        <w:t>XV</w:t>
      </w:r>
      <w:r>
        <w:rPr>
          <w:rFonts w:ascii="Arial" w:hAnsi="Arial" w:cs="Arial"/>
          <w:b/>
          <w:bCs/>
          <w:color w:val="000000"/>
          <w:sz w:val="18"/>
          <w:szCs w:val="18"/>
        </w:rPr>
        <w:t>II</w:t>
      </w:r>
      <w:r w:rsidRPr="00731494">
        <w:rPr>
          <w:rFonts w:ascii="Arial" w:hAnsi="Arial" w:cs="Arial"/>
          <w:b/>
          <w:bCs/>
          <w:color w:val="000000"/>
          <w:sz w:val="18"/>
          <w:szCs w:val="18"/>
        </w:rPr>
        <w:t xml:space="preserve">I. </w:t>
      </w:r>
      <w:r>
        <w:rPr>
          <w:rFonts w:ascii="Arial" w:hAnsi="Arial" w:cs="Arial"/>
          <w:b/>
          <w:bCs/>
          <w:color w:val="000000"/>
          <w:sz w:val="18"/>
          <w:szCs w:val="18"/>
        </w:rPr>
        <w:t>VARSTVO OSEBNIH IN ZAUPNIH PODATKOV</w:t>
      </w:r>
    </w:p>
    <w:p w14:paraId="5952FAC2" w14:textId="6F5A6A47" w:rsidR="00786B54" w:rsidRPr="00731494" w:rsidRDefault="00786B54" w:rsidP="00786B54">
      <w:pPr>
        <w:spacing w:after="0" w:line="240" w:lineRule="auto"/>
        <w:jc w:val="center"/>
      </w:pPr>
      <w:r w:rsidRPr="00731494">
        <w:rPr>
          <w:rFonts w:ascii="Arial" w:hAnsi="Arial" w:cs="Arial"/>
          <w:b/>
          <w:bCs/>
          <w:color w:val="000000"/>
          <w:sz w:val="18"/>
          <w:szCs w:val="18"/>
        </w:rPr>
        <w:t>2</w:t>
      </w:r>
      <w:r>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6B54" w:rsidRPr="00731494" w14:paraId="1C9B4088" w14:textId="77777777" w:rsidTr="00332C43">
        <w:tc>
          <w:tcPr>
            <w:tcW w:w="0" w:type="auto"/>
            <w:tcMar>
              <w:top w:w="0" w:type="auto"/>
              <w:bottom w:w="0" w:type="auto"/>
            </w:tcMar>
          </w:tcPr>
          <w:p w14:paraId="5F6ABB2B" w14:textId="652E5B2E" w:rsidR="00786B54" w:rsidRPr="00731494" w:rsidRDefault="00786B54" w:rsidP="00786B54">
            <w:pPr>
              <w:spacing w:before="225" w:after="225" w:line="276" w:lineRule="auto"/>
              <w:jc w:val="both"/>
            </w:pPr>
            <w:r w:rsidRPr="00786B54">
              <w:rPr>
                <w:rFonts w:ascii="Arial" w:hAnsi="Arial" w:cs="Arial"/>
                <w:color w:val="000000"/>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tc>
      </w:tr>
    </w:tbl>
    <w:p w14:paraId="704D6BF7" w14:textId="6342CA7F" w:rsidR="00786B54" w:rsidRPr="00731494" w:rsidRDefault="00786B54" w:rsidP="00786B54">
      <w:pPr>
        <w:spacing w:after="0" w:line="240" w:lineRule="auto"/>
        <w:jc w:val="center"/>
      </w:pPr>
      <w:r w:rsidRPr="00731494">
        <w:rPr>
          <w:rFonts w:ascii="Arial" w:hAnsi="Arial" w:cs="Arial"/>
          <w:b/>
          <w:bCs/>
          <w:color w:val="000000"/>
          <w:sz w:val="18"/>
          <w:szCs w:val="18"/>
        </w:rPr>
        <w:t>2</w:t>
      </w:r>
      <w:r>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6B54" w:rsidRPr="00731494" w14:paraId="10B8920B" w14:textId="77777777" w:rsidTr="00332C43">
        <w:tc>
          <w:tcPr>
            <w:tcW w:w="0" w:type="auto"/>
            <w:tcMar>
              <w:top w:w="0" w:type="auto"/>
              <w:bottom w:w="0" w:type="auto"/>
            </w:tcMar>
          </w:tcPr>
          <w:p w14:paraId="4DA87229" w14:textId="77777777" w:rsidR="00786B54" w:rsidRPr="00786B54" w:rsidRDefault="00786B54" w:rsidP="00786B54">
            <w:pPr>
              <w:spacing w:before="225" w:after="225" w:line="276" w:lineRule="auto"/>
              <w:jc w:val="both"/>
              <w:rPr>
                <w:rFonts w:ascii="Arial" w:hAnsi="Arial" w:cs="Arial"/>
                <w:color w:val="000000"/>
                <w:sz w:val="18"/>
                <w:szCs w:val="18"/>
              </w:rPr>
            </w:pPr>
            <w:r w:rsidRPr="00786B54">
              <w:rPr>
                <w:rFonts w:ascii="Arial" w:hAnsi="Arial" w:cs="Arial"/>
                <w:color w:val="000000"/>
                <w:sz w:val="18"/>
                <w:szCs w:val="18"/>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52306BCE" w14:textId="77777777" w:rsidR="00786B54" w:rsidRPr="00786B54" w:rsidRDefault="00786B54" w:rsidP="00786B54">
            <w:pPr>
              <w:spacing w:before="225" w:after="225" w:line="276" w:lineRule="auto"/>
              <w:jc w:val="both"/>
              <w:rPr>
                <w:rFonts w:ascii="Arial" w:hAnsi="Arial" w:cs="Arial"/>
                <w:color w:val="000000"/>
                <w:sz w:val="18"/>
                <w:szCs w:val="18"/>
              </w:rPr>
            </w:pPr>
          </w:p>
          <w:p w14:paraId="26A4A0AB" w14:textId="77777777" w:rsidR="00786B54" w:rsidRPr="00786B54" w:rsidRDefault="00786B54" w:rsidP="00786B54">
            <w:pPr>
              <w:spacing w:before="225" w:after="225" w:line="276" w:lineRule="auto"/>
              <w:jc w:val="both"/>
              <w:rPr>
                <w:rFonts w:ascii="Arial" w:hAnsi="Arial" w:cs="Arial"/>
                <w:color w:val="000000"/>
                <w:sz w:val="18"/>
                <w:szCs w:val="18"/>
              </w:rPr>
            </w:pPr>
            <w:r w:rsidRPr="00786B54">
              <w:rPr>
                <w:rFonts w:ascii="Arial" w:hAnsi="Arial" w:cs="Arial"/>
                <w:color w:val="000000"/>
                <w:sz w:val="18"/>
                <w:szCs w:val="18"/>
              </w:rPr>
              <w:t>Dobavitelj je dolžan obvestiti svoje delavce, da lahko pri svojem delu pridejo v stik z zaupnimi podatki, ter poskrbeti, da ti pri delu z njimi ravnajo z največjo mero skrbnosti.</w:t>
            </w:r>
          </w:p>
          <w:p w14:paraId="6533D67E" w14:textId="6D1EFF95" w:rsidR="00786B54" w:rsidRPr="00731494" w:rsidRDefault="00786B54" w:rsidP="00786B54">
            <w:pPr>
              <w:spacing w:before="225" w:after="225" w:line="276" w:lineRule="auto"/>
              <w:jc w:val="both"/>
            </w:pPr>
            <w:r w:rsidRPr="00786B54">
              <w:rPr>
                <w:rFonts w:ascii="Arial" w:hAnsi="Arial" w:cs="Arial"/>
                <w:color w:val="000000"/>
                <w:sz w:val="18"/>
                <w:szCs w:val="18"/>
              </w:rPr>
              <w:t>Obveznost varovanja podatkov se nanaša tako na čas izvrševanja pogodbe, kot tudi za čas po tem. V primeru kršitve določb o varovanju poslovne skrivnosti, je kršeča stranka drugi stranki odškodninsko odgovorna za vso posredno in neposredno škodo.</w:t>
            </w:r>
          </w:p>
        </w:tc>
      </w:tr>
    </w:tbl>
    <w:p w14:paraId="0883BC50" w14:textId="12C04DBF" w:rsidR="00BE7E6E" w:rsidRPr="00731494" w:rsidRDefault="00A11576" w:rsidP="00DB61AF">
      <w:pPr>
        <w:spacing w:before="120" w:after="120" w:line="240" w:lineRule="auto"/>
        <w:jc w:val="both"/>
      </w:pPr>
      <w:r w:rsidRPr="00731494">
        <w:rPr>
          <w:rFonts w:ascii="Arial" w:hAnsi="Arial" w:cs="Arial"/>
          <w:b/>
          <w:bCs/>
          <w:color w:val="000000"/>
          <w:sz w:val="18"/>
          <w:szCs w:val="18"/>
        </w:rPr>
        <w:t>X</w:t>
      </w:r>
      <w:r w:rsidR="00786B54">
        <w:rPr>
          <w:rFonts w:ascii="Arial" w:hAnsi="Arial" w:cs="Arial"/>
          <w:b/>
          <w:bCs/>
          <w:color w:val="000000"/>
          <w:sz w:val="18"/>
          <w:szCs w:val="18"/>
        </w:rPr>
        <w:t>IX</w:t>
      </w:r>
      <w:r w:rsidRPr="00731494">
        <w:rPr>
          <w:rFonts w:ascii="Arial" w:hAnsi="Arial" w:cs="Arial"/>
          <w:b/>
          <w:bCs/>
          <w:color w:val="000000"/>
          <w:sz w:val="18"/>
          <w:szCs w:val="18"/>
        </w:rPr>
        <w:t>. REŠEVANJE SPOROV</w:t>
      </w:r>
    </w:p>
    <w:p w14:paraId="40DBEEAD" w14:textId="409C8A2C" w:rsidR="00BE7E6E" w:rsidRPr="00731494" w:rsidRDefault="00A11576">
      <w:pPr>
        <w:spacing w:after="0" w:line="240" w:lineRule="auto"/>
        <w:jc w:val="center"/>
      </w:pPr>
      <w:r w:rsidRPr="00731494">
        <w:rPr>
          <w:rFonts w:ascii="Arial" w:hAnsi="Arial" w:cs="Arial"/>
          <w:b/>
          <w:bCs/>
          <w:color w:val="000000"/>
          <w:sz w:val="18"/>
          <w:szCs w:val="18"/>
        </w:rPr>
        <w:t>2</w:t>
      </w:r>
      <w:r w:rsidR="00786B5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59197858" w:rsidR="00BE7E6E" w:rsidRPr="00731494" w:rsidRDefault="00A11576">
      <w:pPr>
        <w:spacing w:before="225" w:after="225" w:line="240" w:lineRule="auto"/>
        <w:jc w:val="both"/>
      </w:pPr>
      <w:r w:rsidRPr="00731494">
        <w:rPr>
          <w:rFonts w:ascii="Arial" w:hAnsi="Arial" w:cs="Arial"/>
          <w:b/>
          <w:bCs/>
          <w:color w:val="000000"/>
          <w:sz w:val="18"/>
          <w:szCs w:val="18"/>
        </w:rPr>
        <w:lastRenderedPageBreak/>
        <w:t>X</w:t>
      </w:r>
      <w:r w:rsidR="00786B54">
        <w:rPr>
          <w:rFonts w:ascii="Arial" w:hAnsi="Arial" w:cs="Arial"/>
          <w:b/>
          <w:bCs/>
          <w:color w:val="000000"/>
          <w:sz w:val="18"/>
          <w:szCs w:val="18"/>
        </w:rPr>
        <w:t>X</w:t>
      </w:r>
      <w:r w:rsidRPr="00731494">
        <w:rPr>
          <w:rFonts w:ascii="Arial" w:hAnsi="Arial" w:cs="Arial"/>
          <w:b/>
          <w:bCs/>
          <w:color w:val="000000"/>
          <w:sz w:val="18"/>
          <w:szCs w:val="18"/>
        </w:rPr>
        <w:t>. KONČNE DOLOČBE</w:t>
      </w:r>
    </w:p>
    <w:p w14:paraId="128D5E1A" w14:textId="5088D219" w:rsidR="00BE7E6E" w:rsidRPr="00731494" w:rsidRDefault="00786B54">
      <w:pPr>
        <w:spacing w:after="0" w:line="240" w:lineRule="auto"/>
        <w:jc w:val="center"/>
      </w:pPr>
      <w:r>
        <w:rPr>
          <w:rFonts w:ascii="Arial" w:hAnsi="Arial" w:cs="Arial"/>
          <w:b/>
          <w:bCs/>
          <w:color w:val="000000"/>
          <w:sz w:val="18"/>
          <w:szCs w:val="18"/>
        </w:rPr>
        <w:t>25</w:t>
      </w:r>
      <w:r w:rsidR="00AF4793"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29AF3463" w:rsidR="003B3D19" w:rsidRPr="00731494" w:rsidRDefault="00786B54" w:rsidP="003B3D19">
      <w:pPr>
        <w:spacing w:after="0" w:line="240" w:lineRule="auto"/>
        <w:jc w:val="center"/>
      </w:pPr>
      <w:r>
        <w:rPr>
          <w:rFonts w:ascii="Arial" w:hAnsi="Arial" w:cs="Arial"/>
          <w:b/>
          <w:bCs/>
          <w:color w:val="000000"/>
          <w:sz w:val="18"/>
          <w:szCs w:val="18"/>
        </w:rPr>
        <w:t>26</w:t>
      </w:r>
      <w:r w:rsidR="003B3D19"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09761ED9" w:rsidR="00BE7E6E" w:rsidRPr="00731494" w:rsidRDefault="00786B54">
      <w:pPr>
        <w:spacing w:after="0" w:line="240" w:lineRule="auto"/>
        <w:jc w:val="center"/>
      </w:pPr>
      <w:r>
        <w:rPr>
          <w:rFonts w:ascii="Arial" w:hAnsi="Arial" w:cs="Arial"/>
          <w:b/>
          <w:bCs/>
          <w:color w:val="000000"/>
          <w:sz w:val="18"/>
          <w:szCs w:val="18"/>
        </w:rPr>
        <w:t>27</w:t>
      </w:r>
      <w:r w:rsidR="00AF4793"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A1157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1E7EC5A" w14:textId="2F28B34A" w:rsidR="0034300A" w:rsidRDefault="00A11576" w:rsidP="00CA26F2">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157C4B41" w14:textId="77777777" w:rsidR="009A685E" w:rsidRDefault="009A685E" w:rsidP="00CA26F2">
      <w:pPr>
        <w:spacing w:before="975" w:after="225" w:line="240" w:lineRule="auto"/>
        <w:jc w:val="both"/>
        <w:rPr>
          <w:rFonts w:ascii="Arial" w:hAnsi="Arial" w:cs="Arial"/>
          <w:color w:val="000000"/>
          <w:sz w:val="18"/>
          <w:szCs w:val="18"/>
        </w:rPr>
      </w:pPr>
    </w:p>
    <w:p w14:paraId="60E45224" w14:textId="77777777" w:rsidR="009A685E" w:rsidRDefault="009A685E" w:rsidP="00CA26F2">
      <w:pPr>
        <w:spacing w:before="975" w:after="225" w:line="240" w:lineRule="auto"/>
        <w:jc w:val="both"/>
        <w:rPr>
          <w:rFonts w:ascii="Arial" w:hAnsi="Arial" w:cs="Arial"/>
          <w:color w:val="000000"/>
          <w:sz w:val="18"/>
          <w:szCs w:val="18"/>
        </w:rPr>
      </w:pPr>
    </w:p>
    <w:p w14:paraId="27740857" w14:textId="77777777" w:rsidR="00DB61AF" w:rsidRDefault="00DB61AF" w:rsidP="00DB61AF">
      <w:pPr>
        <w:rPr>
          <w:rFonts w:ascii="Arial" w:hAnsi="Arial" w:cs="Arial"/>
          <w:color w:val="000000"/>
          <w:sz w:val="18"/>
          <w:szCs w:val="18"/>
        </w:rPr>
      </w:pPr>
    </w:p>
    <w:p w14:paraId="63799147" w14:textId="77777777" w:rsidR="00DB61AF" w:rsidRDefault="00DB61AF" w:rsidP="00DB61AF">
      <w:pPr>
        <w:rPr>
          <w:rFonts w:ascii="Arial" w:hAnsi="Arial" w:cs="Arial"/>
          <w:color w:val="000000"/>
          <w:sz w:val="18"/>
          <w:szCs w:val="18"/>
        </w:rPr>
      </w:pPr>
    </w:p>
    <w:p w14:paraId="7DB7A119" w14:textId="77777777" w:rsidR="00DB61AF" w:rsidRDefault="00DB61AF" w:rsidP="00DB61AF">
      <w:pPr>
        <w:rPr>
          <w:rFonts w:ascii="Arial" w:hAnsi="Arial" w:cs="Arial"/>
          <w:color w:val="000000"/>
          <w:sz w:val="18"/>
          <w:szCs w:val="18"/>
        </w:rPr>
      </w:pPr>
    </w:p>
    <w:p w14:paraId="5440BADE" w14:textId="77777777" w:rsidR="00DB61AF" w:rsidRDefault="00DB61AF" w:rsidP="00DB61AF">
      <w:pPr>
        <w:rPr>
          <w:rFonts w:ascii="Arial" w:hAnsi="Arial" w:cs="Arial"/>
          <w:color w:val="000000"/>
          <w:sz w:val="18"/>
          <w:szCs w:val="18"/>
        </w:rPr>
      </w:pPr>
    </w:p>
    <w:p w14:paraId="09CBD956" w14:textId="77777777" w:rsidR="00DB61AF" w:rsidRDefault="00DB61AF" w:rsidP="00DB61AF">
      <w:pPr>
        <w:rPr>
          <w:rFonts w:ascii="Arial" w:hAnsi="Arial" w:cs="Arial"/>
          <w:color w:val="000000"/>
          <w:sz w:val="18"/>
          <w:szCs w:val="18"/>
        </w:rPr>
      </w:pPr>
    </w:p>
    <w:p w14:paraId="563F6BEC" w14:textId="77777777" w:rsidR="00DB61AF" w:rsidRDefault="00DB61AF" w:rsidP="00DB61AF">
      <w:pPr>
        <w:rPr>
          <w:rFonts w:ascii="Arial" w:hAnsi="Arial" w:cs="Arial"/>
          <w:color w:val="000000"/>
          <w:sz w:val="18"/>
          <w:szCs w:val="18"/>
        </w:rPr>
      </w:pPr>
    </w:p>
    <w:p w14:paraId="027298E4" w14:textId="77777777" w:rsidR="00DB61AF" w:rsidRDefault="00DB61AF" w:rsidP="00DB61AF">
      <w:pPr>
        <w:rPr>
          <w:rFonts w:ascii="Arial" w:hAnsi="Arial" w:cs="Arial"/>
          <w:color w:val="000000"/>
          <w:sz w:val="18"/>
          <w:szCs w:val="18"/>
        </w:rPr>
      </w:pPr>
    </w:p>
    <w:p w14:paraId="5B5921A2" w14:textId="77777777" w:rsidR="00DB61AF" w:rsidRDefault="00DB61AF" w:rsidP="00DB61AF">
      <w:pPr>
        <w:rPr>
          <w:rFonts w:ascii="Arial" w:hAnsi="Arial" w:cs="Arial"/>
          <w:color w:val="000000"/>
          <w:sz w:val="18"/>
          <w:szCs w:val="18"/>
        </w:rPr>
      </w:pPr>
    </w:p>
    <w:p w14:paraId="22B5653C" w14:textId="77777777" w:rsidR="00DB61AF" w:rsidRDefault="00DB61AF" w:rsidP="00DB61AF">
      <w:pPr>
        <w:rPr>
          <w:rFonts w:ascii="Arial" w:hAnsi="Arial" w:cs="Arial"/>
          <w:color w:val="000000"/>
          <w:sz w:val="18"/>
          <w:szCs w:val="18"/>
        </w:rPr>
      </w:pPr>
    </w:p>
    <w:p w14:paraId="3266DBA7" w14:textId="77777777" w:rsidR="00DB61AF" w:rsidRDefault="00DB61AF" w:rsidP="00DB61AF">
      <w:pPr>
        <w:rPr>
          <w:rFonts w:ascii="Arial" w:hAnsi="Arial" w:cs="Arial"/>
          <w:color w:val="000000"/>
          <w:sz w:val="18"/>
          <w:szCs w:val="18"/>
        </w:rPr>
      </w:pPr>
    </w:p>
    <w:p w14:paraId="425A5F78" w14:textId="23F96A11" w:rsidR="00646F4C" w:rsidRPr="00DB61AF" w:rsidRDefault="0029269F" w:rsidP="00DB61AF">
      <w:pPr>
        <w:rPr>
          <w:rFonts w:ascii="Arial" w:hAnsi="Arial" w:cs="Arial"/>
          <w:color w:val="000000"/>
          <w:sz w:val="18"/>
          <w:szCs w:val="18"/>
        </w:rPr>
      </w:pPr>
      <w:r w:rsidRPr="00464014">
        <w:rPr>
          <w:rFonts w:ascii="Arial" w:hAnsi="Arial" w:cs="Arial"/>
          <w:color w:val="FFFFFF" w:themeColor="background1"/>
        </w:rPr>
        <w:t>rec pogodb</w:t>
      </w:r>
    </w:p>
    <w:p w14:paraId="132FD149" w14:textId="77777777" w:rsidR="00646F4C" w:rsidRPr="00731494" w:rsidRDefault="00646F4C" w:rsidP="00646F4C">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59A467D2" w14:textId="77777777" w:rsidR="00646F4C" w:rsidRDefault="00646F4C" w:rsidP="00646F4C">
      <w:pPr>
        <w:spacing w:before="225" w:after="225" w:line="240" w:lineRule="auto"/>
        <w:jc w:val="center"/>
        <w:rPr>
          <w:rFonts w:ascii="Arial" w:hAnsi="Arial" w:cs="Arial"/>
          <w:color w:val="FFFFFF" w:themeColor="background1"/>
        </w:rPr>
      </w:pPr>
    </w:p>
    <w:p w14:paraId="71BF6AF9" w14:textId="4AC4810F" w:rsidR="00646F4C" w:rsidRDefault="0029269F" w:rsidP="00646F4C">
      <w:pPr>
        <w:spacing w:before="225" w:after="225" w:line="240" w:lineRule="auto"/>
        <w:jc w:val="center"/>
        <w:rPr>
          <w:rFonts w:ascii="Arial" w:hAnsi="Arial" w:cs="Arial"/>
          <w:b/>
          <w:bCs/>
          <w:color w:val="000000"/>
          <w:sz w:val="27"/>
          <w:szCs w:val="27"/>
        </w:rPr>
      </w:pPr>
      <w:r w:rsidRPr="00464014">
        <w:rPr>
          <w:rFonts w:ascii="Arial" w:hAnsi="Arial" w:cs="Arial"/>
          <w:color w:val="FFFFFF" w:themeColor="background1"/>
        </w:rPr>
        <w:t>e</w:t>
      </w:r>
      <w:r w:rsidR="00646F4C" w:rsidRPr="00646F4C">
        <w:rPr>
          <w:rFonts w:ascii="Arial" w:hAnsi="Arial" w:cs="Arial"/>
          <w:b/>
          <w:bCs/>
          <w:color w:val="000000"/>
          <w:sz w:val="27"/>
          <w:szCs w:val="27"/>
        </w:rPr>
        <w:t xml:space="preserve"> POGODBA O NAKUPU </w:t>
      </w:r>
      <w:r w:rsidR="00667C3B">
        <w:rPr>
          <w:rFonts w:ascii="Arial" w:hAnsi="Arial" w:cs="Arial"/>
          <w:b/>
          <w:bCs/>
          <w:color w:val="000000"/>
          <w:sz w:val="27"/>
          <w:szCs w:val="27"/>
        </w:rPr>
        <w:t xml:space="preserve">DVEH </w:t>
      </w:r>
      <w:r w:rsidR="00646F4C" w:rsidRPr="00646F4C">
        <w:rPr>
          <w:rFonts w:ascii="Arial" w:hAnsi="Arial" w:cs="Arial"/>
          <w:b/>
          <w:bCs/>
          <w:color w:val="000000"/>
          <w:sz w:val="27"/>
          <w:szCs w:val="27"/>
        </w:rPr>
        <w:t>ULTRAZVOKOV ZA POTREBE UKC LJUBLJANA</w:t>
      </w:r>
    </w:p>
    <w:p w14:paraId="30A35FFC" w14:textId="60000360" w:rsidR="00B41F9A" w:rsidRPr="002C204E" w:rsidRDefault="00B41F9A" w:rsidP="00646F4C">
      <w:pPr>
        <w:spacing w:before="225" w:after="225" w:line="240" w:lineRule="auto"/>
        <w:jc w:val="center"/>
        <w:rPr>
          <w:rFonts w:ascii="Arial" w:hAnsi="Arial" w:cs="Arial"/>
          <w:color w:val="000000"/>
        </w:rPr>
      </w:pPr>
      <w:r w:rsidRPr="002C204E">
        <w:rPr>
          <w:rFonts w:ascii="Arial" w:hAnsi="Arial" w:cs="Arial"/>
          <w:color w:val="000000"/>
        </w:rPr>
        <w:t>za sklop: _______</w:t>
      </w:r>
    </w:p>
    <w:p w14:paraId="26C8DDF6" w14:textId="77777777" w:rsidR="00646F4C" w:rsidRPr="00731494" w:rsidRDefault="00646F4C" w:rsidP="00646F4C">
      <w:pPr>
        <w:spacing w:before="225" w:after="225" w:line="240" w:lineRule="auto"/>
        <w:jc w:val="center"/>
        <w:rPr>
          <w:rFonts w:ascii="Arial" w:hAnsi="Arial" w:cs="Arial"/>
          <w:b/>
          <w:bCs/>
          <w:color w:val="000000"/>
          <w:sz w:val="27"/>
          <w:szCs w:val="27"/>
        </w:rPr>
      </w:pPr>
    </w:p>
    <w:p w14:paraId="02F7DC05" w14:textId="77777777" w:rsidR="00646F4C" w:rsidRPr="00731494" w:rsidRDefault="00646F4C" w:rsidP="00646F4C">
      <w:pPr>
        <w:spacing w:before="225" w:after="225" w:line="240" w:lineRule="auto"/>
        <w:jc w:val="center"/>
      </w:pPr>
      <w:r w:rsidRPr="00731494">
        <w:rPr>
          <w:rFonts w:ascii="Arial" w:hAnsi="Arial" w:cs="Arial"/>
          <w:color w:val="000000"/>
          <w:sz w:val="18"/>
          <w:szCs w:val="18"/>
        </w:rPr>
        <w:t>sklenjena med</w:t>
      </w:r>
    </w:p>
    <w:p w14:paraId="79C06163" w14:textId="77777777" w:rsidR="00646F4C" w:rsidRPr="00731494" w:rsidRDefault="00646F4C" w:rsidP="00646F4C">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ki ga zastopa 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646F4C" w:rsidRPr="00731494" w14:paraId="6FFB0E2B" w14:textId="77777777" w:rsidTr="00B15ADB">
        <w:tc>
          <w:tcPr>
            <w:tcW w:w="3300" w:type="dxa"/>
            <w:tcMar>
              <w:top w:w="0" w:type="auto"/>
              <w:bottom w:w="0" w:type="auto"/>
            </w:tcMar>
            <w:vAlign w:val="center"/>
          </w:tcPr>
          <w:p w14:paraId="64650E4C" w14:textId="77777777" w:rsidR="00646F4C" w:rsidRPr="00731494" w:rsidRDefault="00646F4C" w:rsidP="00B15ADB">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13E269A1" w14:textId="77777777" w:rsidR="00646F4C" w:rsidRPr="00731494" w:rsidRDefault="00646F4C" w:rsidP="00B15ADB">
            <w:r w:rsidRPr="00731494">
              <w:rPr>
                <w:rFonts w:ascii="Arial" w:hAnsi="Arial" w:cs="Arial"/>
                <w:color w:val="000000"/>
                <w:position w:val="-2"/>
                <w:sz w:val="18"/>
                <w:szCs w:val="18"/>
              </w:rPr>
              <w:t>5057272000</w:t>
            </w:r>
          </w:p>
        </w:tc>
      </w:tr>
      <w:tr w:rsidR="00646F4C" w:rsidRPr="00731494" w14:paraId="058999AF" w14:textId="77777777" w:rsidTr="00B15ADB">
        <w:tc>
          <w:tcPr>
            <w:tcW w:w="3300" w:type="dxa"/>
            <w:tcMar>
              <w:top w:w="0" w:type="auto"/>
              <w:bottom w:w="0" w:type="auto"/>
            </w:tcMar>
            <w:vAlign w:val="center"/>
          </w:tcPr>
          <w:p w14:paraId="0D5B68CE" w14:textId="77777777" w:rsidR="00646F4C" w:rsidRPr="00731494" w:rsidRDefault="00646F4C" w:rsidP="00B15ADB">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6D070F2" w14:textId="77777777" w:rsidR="00646F4C" w:rsidRPr="00731494" w:rsidRDefault="00646F4C" w:rsidP="00B15ADB">
            <w:r w:rsidRPr="00731494">
              <w:rPr>
                <w:rFonts w:ascii="Arial" w:hAnsi="Arial" w:cs="Arial"/>
                <w:color w:val="000000"/>
                <w:position w:val="-2"/>
                <w:sz w:val="18"/>
                <w:szCs w:val="18"/>
              </w:rPr>
              <w:t>SI 52111776</w:t>
            </w:r>
          </w:p>
        </w:tc>
      </w:tr>
      <w:tr w:rsidR="00646F4C" w:rsidRPr="00731494" w14:paraId="48824B72" w14:textId="77777777" w:rsidTr="00B15ADB">
        <w:tc>
          <w:tcPr>
            <w:tcW w:w="3300" w:type="dxa"/>
            <w:tcMar>
              <w:top w:w="0" w:type="auto"/>
              <w:bottom w:w="0" w:type="auto"/>
            </w:tcMar>
            <w:vAlign w:val="center"/>
          </w:tcPr>
          <w:p w14:paraId="0AD970AC" w14:textId="77777777" w:rsidR="00646F4C" w:rsidRPr="00731494" w:rsidRDefault="00646F4C" w:rsidP="00B15ADB">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52C41C66" w14:textId="77777777" w:rsidR="00646F4C" w:rsidRPr="00731494" w:rsidRDefault="00646F4C" w:rsidP="00B15ADB">
            <w:r w:rsidRPr="00731494">
              <w:rPr>
                <w:rFonts w:ascii="Arial" w:hAnsi="Arial" w:cs="Arial"/>
                <w:color w:val="000000"/>
                <w:position w:val="-2"/>
                <w:sz w:val="18"/>
                <w:szCs w:val="18"/>
              </w:rPr>
              <w:t>SI56 0110 0603 0277 894</w:t>
            </w:r>
          </w:p>
        </w:tc>
      </w:tr>
    </w:tbl>
    <w:p w14:paraId="49953ED0" w14:textId="77777777" w:rsidR="00646F4C" w:rsidRPr="00731494" w:rsidRDefault="00646F4C" w:rsidP="00646F4C">
      <w:pPr>
        <w:spacing w:before="225" w:after="225" w:line="240" w:lineRule="auto"/>
        <w:jc w:val="center"/>
      </w:pPr>
      <w:r w:rsidRPr="00731494">
        <w:rPr>
          <w:rFonts w:ascii="Arial" w:hAnsi="Arial" w:cs="Arial"/>
          <w:color w:val="000000"/>
          <w:sz w:val="18"/>
          <w:szCs w:val="18"/>
        </w:rPr>
        <w:t>in</w:t>
      </w:r>
    </w:p>
    <w:p w14:paraId="7D9788B3"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46F4C" w:rsidRPr="00731494" w14:paraId="7235254F" w14:textId="77777777" w:rsidTr="00B15ADB">
        <w:tc>
          <w:tcPr>
            <w:tcW w:w="3300" w:type="dxa"/>
            <w:tcMar>
              <w:top w:w="0" w:type="auto"/>
              <w:bottom w:w="0" w:type="auto"/>
            </w:tcMar>
            <w:vAlign w:val="center"/>
          </w:tcPr>
          <w:p w14:paraId="396444BF" w14:textId="77777777" w:rsidR="00646F4C" w:rsidRPr="00731494" w:rsidRDefault="00646F4C" w:rsidP="00B15ADB">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6AE27AE" w14:textId="77777777" w:rsidR="00646F4C" w:rsidRPr="00731494" w:rsidRDefault="00646F4C" w:rsidP="00B15ADB">
            <w:r w:rsidRPr="00731494">
              <w:rPr>
                <w:rFonts w:ascii="Arial" w:hAnsi="Arial" w:cs="Arial"/>
                <w:color w:val="000000"/>
                <w:position w:val="-2"/>
                <w:sz w:val="18"/>
                <w:szCs w:val="18"/>
              </w:rPr>
              <w:t> </w:t>
            </w:r>
          </w:p>
        </w:tc>
      </w:tr>
      <w:tr w:rsidR="00646F4C" w:rsidRPr="00731494" w14:paraId="427E2FB1" w14:textId="77777777" w:rsidTr="00B15ADB">
        <w:tc>
          <w:tcPr>
            <w:tcW w:w="3300" w:type="dxa"/>
            <w:tcMar>
              <w:top w:w="0" w:type="auto"/>
              <w:bottom w:w="0" w:type="auto"/>
            </w:tcMar>
            <w:vAlign w:val="center"/>
          </w:tcPr>
          <w:p w14:paraId="7BE54580" w14:textId="77777777" w:rsidR="00646F4C" w:rsidRPr="00731494" w:rsidRDefault="00646F4C" w:rsidP="00B15ADB">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5A83ECE" w14:textId="77777777" w:rsidR="00646F4C" w:rsidRPr="00731494" w:rsidRDefault="00646F4C" w:rsidP="00B15ADB">
            <w:r w:rsidRPr="00731494">
              <w:rPr>
                <w:rFonts w:ascii="Arial" w:hAnsi="Arial" w:cs="Arial"/>
                <w:color w:val="000000"/>
                <w:position w:val="-2"/>
                <w:sz w:val="18"/>
                <w:szCs w:val="18"/>
              </w:rPr>
              <w:t> </w:t>
            </w:r>
          </w:p>
        </w:tc>
      </w:tr>
      <w:tr w:rsidR="00646F4C" w:rsidRPr="00731494" w14:paraId="7493F47F" w14:textId="77777777" w:rsidTr="00B15ADB">
        <w:tc>
          <w:tcPr>
            <w:tcW w:w="3300" w:type="dxa"/>
            <w:tcMar>
              <w:top w:w="0" w:type="auto"/>
              <w:bottom w:w="0" w:type="auto"/>
            </w:tcMar>
            <w:vAlign w:val="center"/>
          </w:tcPr>
          <w:p w14:paraId="7DF85E62" w14:textId="77777777" w:rsidR="00646F4C" w:rsidRPr="00731494" w:rsidRDefault="00646F4C" w:rsidP="00B15ADB">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C49C193" w14:textId="77777777" w:rsidR="00646F4C" w:rsidRPr="00731494" w:rsidRDefault="00646F4C" w:rsidP="00B15ADB">
            <w:r w:rsidRPr="00731494">
              <w:rPr>
                <w:rFonts w:ascii="Arial" w:hAnsi="Arial" w:cs="Arial"/>
                <w:color w:val="000000"/>
                <w:position w:val="-2"/>
                <w:sz w:val="18"/>
                <w:szCs w:val="18"/>
              </w:rPr>
              <w:t> </w:t>
            </w:r>
          </w:p>
        </w:tc>
      </w:tr>
    </w:tbl>
    <w:p w14:paraId="6B17B301" w14:textId="77777777" w:rsidR="00646F4C" w:rsidRPr="00731494" w:rsidRDefault="00646F4C" w:rsidP="00646F4C">
      <w:pPr>
        <w:spacing w:before="120" w:after="120" w:line="240" w:lineRule="auto"/>
        <w:jc w:val="both"/>
        <w:rPr>
          <w:rFonts w:ascii="Arial" w:hAnsi="Arial" w:cs="Arial"/>
          <w:color w:val="000000"/>
          <w:sz w:val="18"/>
          <w:szCs w:val="18"/>
        </w:rPr>
      </w:pPr>
      <w:r w:rsidRPr="00731494">
        <w:rPr>
          <w:rFonts w:ascii="Arial" w:hAnsi="Arial" w:cs="Arial"/>
          <w:color w:val="000000"/>
          <w:sz w:val="18"/>
          <w:szCs w:val="18"/>
        </w:rPr>
        <w:t> </w:t>
      </w:r>
    </w:p>
    <w:p w14:paraId="073B2BC5" w14:textId="77777777" w:rsidR="00646F4C" w:rsidRDefault="00646F4C" w:rsidP="00646F4C">
      <w:pPr>
        <w:spacing w:before="225" w:after="225" w:line="240" w:lineRule="auto"/>
        <w:jc w:val="both"/>
      </w:pPr>
    </w:p>
    <w:p w14:paraId="224B4FC1" w14:textId="77777777" w:rsidR="00E64B5D" w:rsidRPr="00731494" w:rsidRDefault="00E64B5D" w:rsidP="00646F4C">
      <w:pPr>
        <w:spacing w:before="225" w:after="225" w:line="240" w:lineRule="auto"/>
        <w:jc w:val="both"/>
      </w:pPr>
    </w:p>
    <w:p w14:paraId="040AE888"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I. UVODNE DOLOČBE</w:t>
      </w:r>
    </w:p>
    <w:p w14:paraId="31875338" w14:textId="77777777" w:rsidR="00646F4C" w:rsidRPr="00731494" w:rsidRDefault="00646F4C" w:rsidP="00646F4C">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646F4C" w:rsidRPr="00731494" w14:paraId="5177E677" w14:textId="77777777" w:rsidTr="00B15ADB">
        <w:tc>
          <w:tcPr>
            <w:tcW w:w="0" w:type="auto"/>
            <w:tcMar>
              <w:top w:w="0" w:type="auto"/>
              <w:bottom w:w="0" w:type="auto"/>
            </w:tcMar>
          </w:tcPr>
          <w:p w14:paraId="2F904C75" w14:textId="77777777" w:rsidR="00646F4C" w:rsidRPr="00731494" w:rsidRDefault="00646F4C" w:rsidP="00B15ADB">
            <w:pPr>
              <w:spacing w:before="225" w:after="225"/>
              <w:jc w:val="both"/>
            </w:pPr>
            <w:r w:rsidRPr="00731494">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646F4C" w:rsidRPr="00731494" w14:paraId="6C698A9A" w14:textId="77777777" w:rsidTr="00B15ADB">
              <w:tc>
                <w:tcPr>
                  <w:tcW w:w="0" w:type="auto"/>
                  <w:tcMar>
                    <w:top w:w="0" w:type="auto"/>
                    <w:bottom w:w="0" w:type="auto"/>
                  </w:tcMar>
                </w:tcPr>
                <w:p w14:paraId="4DD1F86C" w14:textId="77777777" w:rsidR="00646F4C" w:rsidRPr="00731494" w:rsidRDefault="00646F4C" w:rsidP="00B15ADB">
                  <w:pPr>
                    <w:numPr>
                      <w:ilvl w:val="0"/>
                      <w:numId w:val="6"/>
                    </w:numPr>
                    <w:jc w:val="both"/>
                    <w:rPr>
                      <w:rFonts w:ascii="Arial" w:hAnsi="Arial" w:cs="Arial"/>
                      <w:color w:val="000000"/>
                      <w:sz w:val="18"/>
                      <w:szCs w:val="18"/>
                    </w:rPr>
                  </w:pPr>
                  <w:r w:rsidRPr="00731494">
                    <w:rPr>
                      <w:rFonts w:ascii="Arial" w:hAnsi="Arial" w:cs="Arial"/>
                      <w:color w:val="000000"/>
                      <w:sz w:val="18"/>
                      <w:szCs w:val="18"/>
                    </w:rPr>
                    <w:t>javnega naročila, objavljenega na Portalu javnih naročil številka _____________ z dne ___________ ter v Dopolnilu k Uradnemu listu EU (TED) dne ________ pod oznako ________ in</w:t>
                  </w:r>
                </w:p>
                <w:p w14:paraId="0B3431DC" w14:textId="77777777" w:rsidR="00646F4C" w:rsidRPr="00731494" w:rsidRDefault="00646F4C" w:rsidP="00B15ADB">
                  <w:pPr>
                    <w:numPr>
                      <w:ilvl w:val="0"/>
                      <w:numId w:val="6"/>
                    </w:numPr>
                    <w:jc w:val="both"/>
                    <w:rPr>
                      <w:rFonts w:ascii="Arial" w:hAnsi="Arial" w:cs="Arial"/>
                      <w:color w:val="000000"/>
                      <w:sz w:val="18"/>
                      <w:szCs w:val="18"/>
                    </w:rPr>
                  </w:pPr>
                  <w:r w:rsidRPr="00731494">
                    <w:rPr>
                      <w:rFonts w:ascii="Arial" w:hAnsi="Arial" w:cs="Arial"/>
                      <w:color w:val="000000"/>
                      <w:sz w:val="18"/>
                      <w:szCs w:val="18"/>
                    </w:rPr>
                    <w:t>naročnikove odločitve o oddaji javnega naročila številka ________________ z dne ______________, ki je bila objavljena na Portalu javnih naročil dne _______ pod oznako _______________,</w:t>
                  </w:r>
                </w:p>
              </w:tc>
            </w:tr>
          </w:tbl>
          <w:p w14:paraId="27F7334D" w14:textId="4359A4B7" w:rsidR="00646F4C" w:rsidRPr="00731494" w:rsidRDefault="00646F4C" w:rsidP="00B15ADB">
            <w:pPr>
              <w:spacing w:before="225" w:after="225"/>
              <w:jc w:val="both"/>
              <w:rPr>
                <w:rFonts w:ascii="Arial" w:hAnsi="Arial" w:cs="Arial"/>
                <w:color w:val="000000"/>
                <w:sz w:val="18"/>
                <w:szCs w:val="18"/>
              </w:rPr>
            </w:pPr>
            <w:r>
              <w:rPr>
                <w:rFonts w:ascii="Arial" w:hAnsi="Arial" w:cs="Arial"/>
                <w:color w:val="000000"/>
                <w:sz w:val="18"/>
                <w:szCs w:val="18"/>
              </w:rPr>
              <w:t xml:space="preserve">za sklop </w:t>
            </w:r>
            <w:r w:rsidR="00667C3B">
              <w:rPr>
                <w:rFonts w:ascii="Arial" w:hAnsi="Arial" w:cs="Arial"/>
                <w:color w:val="000000"/>
                <w:sz w:val="18"/>
                <w:szCs w:val="18"/>
              </w:rPr>
              <w:t>6: »</w:t>
            </w:r>
            <w:r w:rsidR="00667C3B" w:rsidRPr="00667C3B">
              <w:rPr>
                <w:rFonts w:ascii="Arial" w:hAnsi="Arial" w:cs="Arial"/>
                <w:color w:val="000000"/>
                <w:sz w:val="18"/>
                <w:szCs w:val="18"/>
              </w:rPr>
              <w:t>Nakup dveh (2) UZ za nuklearno medicino</w:t>
            </w:r>
            <w:r w:rsidR="00667C3B">
              <w:rPr>
                <w:rFonts w:ascii="Arial" w:hAnsi="Arial" w:cs="Arial"/>
                <w:color w:val="000000"/>
                <w:sz w:val="18"/>
                <w:szCs w:val="18"/>
              </w:rPr>
              <w:t xml:space="preserve">« </w:t>
            </w:r>
            <w:r w:rsidRPr="00731494">
              <w:rPr>
                <w:rFonts w:ascii="Arial" w:hAnsi="Arial" w:cs="Arial"/>
                <w:color w:val="000000"/>
                <w:sz w:val="18"/>
                <w:szCs w:val="18"/>
              </w:rPr>
              <w:t>izbran dobavitelj v okviru omenjenega javnega naročila, zaradi česar se sklepa predmetna pogodba.</w:t>
            </w:r>
          </w:p>
        </w:tc>
      </w:tr>
    </w:tbl>
    <w:p w14:paraId="7FD146BB"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II. PREDMET POGODBE</w:t>
      </w:r>
    </w:p>
    <w:p w14:paraId="1A937C88" w14:textId="77777777" w:rsidR="00646F4C" w:rsidRPr="00731494" w:rsidRDefault="00646F4C" w:rsidP="00646F4C">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646F4C" w:rsidRPr="00731494" w14:paraId="4A4C58E2" w14:textId="77777777" w:rsidTr="00B15ADB">
        <w:tc>
          <w:tcPr>
            <w:tcW w:w="0" w:type="auto"/>
            <w:tcMar>
              <w:top w:w="0" w:type="auto"/>
              <w:bottom w:w="0" w:type="auto"/>
            </w:tcMar>
          </w:tcPr>
          <w:p w14:paraId="271D25FB" w14:textId="2B87E754"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Pr>
                <w:rFonts w:ascii="Arial" w:hAnsi="Arial" w:cs="Arial"/>
                <w:color w:val="000000"/>
                <w:sz w:val="18"/>
                <w:szCs w:val="18"/>
              </w:rPr>
              <w:t xml:space="preserve">dobavil </w:t>
            </w:r>
            <w:r w:rsidR="00516861">
              <w:rPr>
                <w:rFonts w:ascii="Arial" w:hAnsi="Arial" w:cs="Arial"/>
                <w:color w:val="000000"/>
                <w:sz w:val="18"/>
                <w:szCs w:val="18"/>
              </w:rPr>
              <w:t>________________________</w:t>
            </w:r>
            <w:r w:rsidR="00E64B5D">
              <w:rPr>
                <w:rFonts w:ascii="Arial" w:hAnsi="Arial" w:cs="Arial"/>
                <w:color w:val="000000"/>
                <w:sz w:val="18"/>
                <w:szCs w:val="18"/>
              </w:rPr>
              <w:t>,</w:t>
            </w:r>
            <w:r>
              <w:rPr>
                <w:rFonts w:ascii="Arial" w:hAnsi="Arial" w:cs="Arial"/>
                <w:color w:val="000000"/>
                <w:sz w:val="18"/>
                <w:szCs w:val="18"/>
              </w:rPr>
              <w:t xml:space="preserv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2446C6FB" w14:textId="1FDCCD3B" w:rsidR="00646F4C" w:rsidRPr="00731494" w:rsidRDefault="00646F4C" w:rsidP="00B15ADB">
            <w:pPr>
              <w:spacing w:before="225" w:after="225"/>
              <w:jc w:val="both"/>
            </w:pPr>
            <w:r w:rsidRPr="00731494">
              <w:rPr>
                <w:rFonts w:ascii="Arial" w:hAnsi="Arial" w:cs="Arial"/>
                <w:color w:val="000000"/>
                <w:sz w:val="18"/>
                <w:szCs w:val="18"/>
              </w:rPr>
              <w:lastRenderedPageBreak/>
              <w:t>Dobavitelj se tudi zavezuje, da bo brezplačno oz. v okviru pogodbene cene iz 6. člena te pogodbe namestil opremo in izvedel usposabljanje uporabnikov dobavljene opreme pri naročniku</w:t>
            </w:r>
            <w:r>
              <w:rPr>
                <w:rFonts w:ascii="Arial" w:hAnsi="Arial" w:cs="Arial"/>
                <w:color w:val="000000"/>
                <w:sz w:val="18"/>
                <w:szCs w:val="18"/>
              </w:rPr>
              <w:t>.</w:t>
            </w:r>
          </w:p>
        </w:tc>
      </w:tr>
    </w:tbl>
    <w:p w14:paraId="6DFABDCD" w14:textId="77777777" w:rsidR="00646F4C" w:rsidRPr="00731494" w:rsidRDefault="00646F4C" w:rsidP="00646F4C">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646F4C" w:rsidRPr="00731494" w14:paraId="0516BABA" w14:textId="77777777" w:rsidTr="00B15ADB">
        <w:tc>
          <w:tcPr>
            <w:tcW w:w="0" w:type="auto"/>
            <w:tcMar>
              <w:top w:w="0" w:type="auto"/>
              <w:bottom w:w="0" w:type="auto"/>
            </w:tcMar>
          </w:tcPr>
          <w:p w14:paraId="47504A4C" w14:textId="77777777" w:rsidR="00646F4C" w:rsidRPr="00731494" w:rsidRDefault="00646F4C" w:rsidP="00B15ADB">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646F4C" w:rsidRPr="00731494" w14:paraId="0DE9F69C" w14:textId="77777777" w:rsidTr="00B15ADB">
              <w:tc>
                <w:tcPr>
                  <w:tcW w:w="0" w:type="auto"/>
                  <w:tcMar>
                    <w:top w:w="0" w:type="auto"/>
                    <w:bottom w:w="0" w:type="auto"/>
                  </w:tcMar>
                </w:tcPr>
                <w:p w14:paraId="6E3F23F1" w14:textId="77777777" w:rsidR="00646F4C" w:rsidRPr="00731494" w:rsidRDefault="00646F4C" w:rsidP="00B15ADB">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0752C8B2" w14:textId="77777777" w:rsidR="00646F4C" w:rsidRPr="00731494" w:rsidRDefault="00646F4C" w:rsidP="00B15ADB">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63A67D03" w14:textId="77777777" w:rsidR="00646F4C" w:rsidRPr="00731494" w:rsidRDefault="00646F4C" w:rsidP="00B15ADB">
            <w:pPr>
              <w:spacing w:before="225" w:after="225"/>
              <w:jc w:val="both"/>
            </w:pPr>
            <w:r w:rsidRPr="00731494">
              <w:rPr>
                <w:rFonts w:ascii="Arial" w:hAnsi="Arial" w:cs="Arial"/>
                <w:color w:val="000000"/>
                <w:sz w:val="18"/>
                <w:szCs w:val="18"/>
              </w:rPr>
              <w:t>Predmetni dokumenti so priloga in sestavni del te pogodbe.</w:t>
            </w:r>
          </w:p>
        </w:tc>
      </w:tr>
    </w:tbl>
    <w:p w14:paraId="540634DB" w14:textId="77777777" w:rsidR="00646F4C" w:rsidRPr="00731494" w:rsidRDefault="00646F4C" w:rsidP="00646F4C">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646F4C" w:rsidRPr="00731494" w14:paraId="7917641F" w14:textId="77777777" w:rsidTr="00B15ADB">
        <w:tc>
          <w:tcPr>
            <w:tcW w:w="0" w:type="auto"/>
            <w:tcMar>
              <w:top w:w="0" w:type="auto"/>
              <w:bottom w:w="0" w:type="auto"/>
            </w:tcMar>
          </w:tcPr>
          <w:p w14:paraId="0D2693BF" w14:textId="7EFBDDE6" w:rsidR="00646F4C" w:rsidRPr="00731494" w:rsidRDefault="00646F4C" w:rsidP="00B15ADB">
            <w:pPr>
              <w:spacing w:before="225" w:after="225"/>
              <w:jc w:val="both"/>
            </w:pPr>
            <w:r w:rsidRPr="00731494">
              <w:rPr>
                <w:rFonts w:ascii="Arial" w:hAnsi="Arial" w:cs="Arial"/>
                <w:color w:val="000000"/>
                <w:sz w:val="18"/>
                <w:szCs w:val="18"/>
              </w:rPr>
              <w:t xml:space="preserve">Predmet pogodbe je dobava </w:t>
            </w:r>
            <w:r w:rsidR="00516861">
              <w:rPr>
                <w:rFonts w:ascii="Arial" w:hAnsi="Arial" w:cs="Arial"/>
                <w:color w:val="000000"/>
                <w:sz w:val="18"/>
                <w:szCs w:val="18"/>
              </w:rPr>
              <w:t>_______________________</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646F4C" w:rsidRPr="00731494" w14:paraId="73CE5208" w14:textId="77777777" w:rsidTr="00B15ADB">
              <w:tc>
                <w:tcPr>
                  <w:tcW w:w="0" w:type="auto"/>
                  <w:tcMar>
                    <w:top w:w="0" w:type="auto"/>
                    <w:bottom w:w="0" w:type="auto"/>
                  </w:tcMar>
                </w:tcPr>
                <w:p w14:paraId="1BFEC63A" w14:textId="77777777" w:rsidR="00646F4C" w:rsidRPr="00731494" w:rsidRDefault="00646F4C" w:rsidP="000F5756">
                  <w:pPr>
                    <w:numPr>
                      <w:ilvl w:val="0"/>
                      <w:numId w:val="66"/>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18076F9F" w14:textId="77777777" w:rsidR="00646F4C" w:rsidRPr="00731494" w:rsidRDefault="00646F4C" w:rsidP="000F5756">
                  <w:pPr>
                    <w:numPr>
                      <w:ilvl w:val="0"/>
                      <w:numId w:val="66"/>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7051E45A" w14:textId="77777777" w:rsidR="00646F4C" w:rsidRPr="00731494" w:rsidRDefault="00646F4C" w:rsidP="000F5756">
                  <w:pPr>
                    <w:numPr>
                      <w:ilvl w:val="0"/>
                      <w:numId w:val="66"/>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10B23660" w14:textId="77777777" w:rsidR="00646F4C" w:rsidRPr="00731494" w:rsidRDefault="00646F4C" w:rsidP="000F5756">
                  <w:pPr>
                    <w:numPr>
                      <w:ilvl w:val="0"/>
                      <w:numId w:val="66"/>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1FDCC716" w14:textId="77777777" w:rsidR="00646F4C" w:rsidRPr="00731494" w:rsidRDefault="00646F4C" w:rsidP="000F5756">
                  <w:pPr>
                    <w:numPr>
                      <w:ilvl w:val="0"/>
                      <w:numId w:val="66"/>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4D2E0234" w14:textId="77777777" w:rsidR="00646F4C" w:rsidRPr="00731494" w:rsidRDefault="00646F4C" w:rsidP="00B15ADB"/>
        </w:tc>
      </w:tr>
    </w:tbl>
    <w:p w14:paraId="1168F44C" w14:textId="77777777" w:rsidR="00646F4C" w:rsidRPr="00731494" w:rsidRDefault="00646F4C" w:rsidP="00646F4C">
      <w:pPr>
        <w:spacing w:after="0" w:line="240" w:lineRule="auto"/>
        <w:jc w:val="center"/>
        <w:rPr>
          <w:rFonts w:ascii="Arial" w:hAnsi="Arial" w:cs="Arial"/>
          <w:b/>
          <w:bCs/>
          <w:color w:val="000000"/>
          <w:sz w:val="18"/>
          <w:szCs w:val="18"/>
        </w:rPr>
      </w:pPr>
    </w:p>
    <w:p w14:paraId="0270C4D4" w14:textId="77777777" w:rsidR="00646F4C" w:rsidRPr="00731494" w:rsidRDefault="00646F4C" w:rsidP="00646F4C">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646F4C" w:rsidRPr="00731494" w14:paraId="5882BC00" w14:textId="77777777" w:rsidTr="00B15ADB">
        <w:tc>
          <w:tcPr>
            <w:tcW w:w="0" w:type="auto"/>
            <w:tcMar>
              <w:top w:w="0" w:type="auto"/>
              <w:bottom w:w="0" w:type="auto"/>
            </w:tcMar>
          </w:tcPr>
          <w:p w14:paraId="3B3BBBDA" w14:textId="77777777" w:rsidR="00646F4C" w:rsidRPr="00731494" w:rsidRDefault="00646F4C" w:rsidP="00B15ADB">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7DA274EF" w14:textId="77777777" w:rsidR="00646F4C" w:rsidRPr="00731494" w:rsidRDefault="00646F4C" w:rsidP="00B15ADB">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5C6CE464" w14:textId="77777777" w:rsidR="00646F4C" w:rsidRPr="00731494" w:rsidRDefault="00646F4C" w:rsidP="00B15ADB">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2A732684"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III. POGODBENA CENA</w:t>
      </w:r>
    </w:p>
    <w:p w14:paraId="1E99599E" w14:textId="77777777" w:rsidR="00646F4C" w:rsidRPr="00731494" w:rsidRDefault="00646F4C" w:rsidP="00646F4C">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646F4C" w:rsidRPr="00731494" w14:paraId="62DB7DD9" w14:textId="77777777" w:rsidTr="00B15ADB">
        <w:tc>
          <w:tcPr>
            <w:tcW w:w="0" w:type="auto"/>
            <w:tcMar>
              <w:top w:w="0" w:type="auto"/>
              <w:bottom w:w="0" w:type="auto"/>
            </w:tcMar>
          </w:tcPr>
          <w:p w14:paraId="7C0FB6B2" w14:textId="77777777" w:rsidR="00646F4C" w:rsidRPr="00731494" w:rsidRDefault="00646F4C" w:rsidP="00B15ADB">
            <w:pPr>
              <w:spacing w:before="225" w:after="225"/>
              <w:jc w:val="both"/>
            </w:pPr>
            <w:r w:rsidRPr="00731494">
              <w:rPr>
                <w:rFonts w:ascii="Arial" w:hAnsi="Arial" w:cs="Arial"/>
                <w:color w:val="000000"/>
                <w:sz w:val="18"/>
                <w:szCs w:val="18"/>
              </w:rPr>
              <w:t>Pogodbena vrednost je dogovorjena na osnovi ponudbe dobavitelja in znaša:</w:t>
            </w:r>
          </w:p>
          <w:p w14:paraId="01E0C2A1" w14:textId="77777777" w:rsidR="00646F4C" w:rsidRPr="00731494" w:rsidRDefault="00646F4C" w:rsidP="00B15ADB">
            <w:pPr>
              <w:spacing w:before="225" w:after="225"/>
              <w:jc w:val="both"/>
            </w:pPr>
            <w:r w:rsidRPr="00731494">
              <w:rPr>
                <w:rFonts w:ascii="Arial" w:hAnsi="Arial" w:cs="Arial"/>
                <w:color w:val="000000"/>
                <w:sz w:val="18"/>
                <w:szCs w:val="18"/>
              </w:rPr>
              <w:t>Vrednost brez davka na dodano vrednost (DDV): ____________ EUR</w:t>
            </w:r>
          </w:p>
          <w:p w14:paraId="2697469F" w14:textId="77777777" w:rsidR="00646F4C" w:rsidRPr="00731494" w:rsidRDefault="00646F4C" w:rsidP="00B15ADB">
            <w:pPr>
              <w:spacing w:before="225" w:after="225"/>
              <w:jc w:val="both"/>
            </w:pPr>
            <w:r w:rsidRPr="00731494">
              <w:rPr>
                <w:rFonts w:ascii="Arial" w:hAnsi="Arial" w:cs="Arial"/>
                <w:color w:val="000000"/>
                <w:sz w:val="18"/>
                <w:szCs w:val="18"/>
              </w:rPr>
              <w:t>Davek na dodano vrednost (DDV): __________________ EUR</w:t>
            </w:r>
          </w:p>
          <w:p w14:paraId="147D1B15" w14:textId="77777777" w:rsidR="00646F4C" w:rsidRPr="00731494" w:rsidRDefault="00646F4C" w:rsidP="00B15ADB">
            <w:pPr>
              <w:spacing w:before="225" w:after="225"/>
              <w:jc w:val="both"/>
            </w:pPr>
            <w:r w:rsidRPr="00731494">
              <w:rPr>
                <w:rFonts w:ascii="Arial" w:hAnsi="Arial" w:cs="Arial"/>
                <w:color w:val="000000"/>
                <w:sz w:val="18"/>
                <w:szCs w:val="18"/>
              </w:rPr>
              <w:t>Pogodbena vrednost vključno z davkom na dodano vrednost (DDV): _________________ EUR</w:t>
            </w:r>
          </w:p>
          <w:p w14:paraId="1E84AC87" w14:textId="77777777" w:rsidR="00646F4C" w:rsidRPr="00731494" w:rsidRDefault="00646F4C" w:rsidP="00B15ADB">
            <w:pPr>
              <w:spacing w:before="225" w:after="225"/>
              <w:jc w:val="both"/>
            </w:pPr>
            <w:r w:rsidRPr="00731494">
              <w:rPr>
                <w:rFonts w:ascii="Arial" w:hAnsi="Arial" w:cs="Arial"/>
                <w:color w:val="000000"/>
                <w:sz w:val="18"/>
                <w:szCs w:val="18"/>
              </w:rPr>
              <w:t>Sredstva za izvedbo naročila so zagotovljena: ________________</w:t>
            </w:r>
          </w:p>
        </w:tc>
      </w:tr>
    </w:tbl>
    <w:p w14:paraId="1977E0A0" w14:textId="77777777" w:rsidR="00646F4C" w:rsidRPr="00731494" w:rsidRDefault="00646F4C" w:rsidP="00646F4C">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646F4C" w:rsidRPr="00731494" w14:paraId="77CF2715" w14:textId="77777777" w:rsidTr="00B15ADB">
        <w:tc>
          <w:tcPr>
            <w:tcW w:w="0" w:type="auto"/>
            <w:tcMar>
              <w:top w:w="0" w:type="auto"/>
              <w:bottom w:w="0" w:type="auto"/>
            </w:tcMar>
          </w:tcPr>
          <w:p w14:paraId="26F11818" w14:textId="0947BAF4"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Dobavitelj lahko izstavi račun za dobavljeno opremo po izvedeni dobavi in </w:t>
            </w:r>
            <w:r>
              <w:rPr>
                <w:rFonts w:ascii="Arial" w:hAnsi="Arial" w:cs="Arial"/>
                <w:color w:val="000000"/>
                <w:sz w:val="18"/>
                <w:szCs w:val="18"/>
              </w:rPr>
              <w:t>inštalaciji</w:t>
            </w:r>
            <w:r w:rsidRPr="00731494">
              <w:rPr>
                <w:rFonts w:ascii="Arial" w:hAnsi="Arial" w:cs="Arial"/>
                <w:color w:val="000000"/>
                <w:sz w:val="18"/>
                <w:szCs w:val="18"/>
              </w:rPr>
              <w:t xml:space="preserve"> opreme oziroma izvedbi vseh preostalih zahtevanih aktivnosti.</w:t>
            </w:r>
          </w:p>
          <w:p w14:paraId="0A360C84"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68AD57B"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color w:val="000000"/>
                <w:sz w:val="18"/>
                <w:szCs w:val="18"/>
              </w:rPr>
              <w:lastRenderedPageBreak/>
              <w:t xml:space="preserve">Pravilna in pravočasna dobava blaga vključuje tudi izvedbo </w:t>
            </w:r>
            <w:r>
              <w:rPr>
                <w:rFonts w:ascii="Arial" w:hAnsi="Arial" w:cs="Arial"/>
                <w:color w:val="000000"/>
                <w:sz w:val="18"/>
                <w:szCs w:val="18"/>
              </w:rPr>
              <w:t>inštalacije</w:t>
            </w:r>
            <w:r w:rsidRPr="00731494">
              <w:rPr>
                <w:rFonts w:ascii="Arial" w:hAnsi="Arial" w:cs="Arial"/>
                <w:color w:val="000000"/>
                <w:sz w:val="18"/>
                <w:szCs w:val="18"/>
              </w:rPr>
              <w:t xml:space="preserve"> in usposabljanja naročnikovega osebja za upravljanje z opremo, v kolikor je to zahtevano </w:t>
            </w:r>
            <w:r w:rsidRPr="00731494">
              <w:rPr>
                <w:rFonts w:ascii="Arial" w:hAnsi="Arial" w:cs="Arial"/>
                <w:sz w:val="18"/>
                <w:szCs w:val="18"/>
              </w:rPr>
              <w:t>ter pravočasno predloženo zavarovanje za odpravo napak v garancijski dobi.</w:t>
            </w:r>
          </w:p>
          <w:p w14:paraId="272CABFF" w14:textId="77777777" w:rsidR="00646F4C" w:rsidRPr="00731494" w:rsidRDefault="00646F4C" w:rsidP="00B15AD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611B3B7A" w14:textId="77777777" w:rsidR="00646F4C" w:rsidRPr="00731494" w:rsidRDefault="00646F4C" w:rsidP="00646F4C">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646F4C" w:rsidRPr="00731494" w14:paraId="0E829500" w14:textId="77777777" w:rsidTr="00B15ADB">
        <w:tc>
          <w:tcPr>
            <w:tcW w:w="0" w:type="auto"/>
            <w:tcMar>
              <w:top w:w="0" w:type="auto"/>
              <w:bottom w:w="0" w:type="auto"/>
            </w:tcMar>
          </w:tcPr>
          <w:p w14:paraId="6CC591E8" w14:textId="77777777" w:rsidR="00646F4C"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Pogodbena cena </w:t>
            </w:r>
            <w:r>
              <w:rPr>
                <w:rFonts w:ascii="Arial" w:hAnsi="Arial" w:cs="Arial"/>
                <w:color w:val="000000"/>
                <w:sz w:val="18"/>
                <w:szCs w:val="18"/>
              </w:rPr>
              <w:t xml:space="preserve">za dobavo opreme </w:t>
            </w:r>
            <w:r w:rsidRPr="00731494">
              <w:rPr>
                <w:rFonts w:ascii="Arial" w:hAnsi="Arial" w:cs="Arial"/>
                <w:color w:val="000000"/>
                <w:sz w:val="18"/>
                <w:szCs w:val="18"/>
              </w:rPr>
              <w:t>vključuje vse stroške in vse popuste ter je ni mogoče povečati na nobeni osnovi, razen v kolikor bi za to obstajali zakonsko določeni razlogi</w:t>
            </w:r>
            <w:r>
              <w:rPr>
                <w:rFonts w:ascii="Arial" w:hAnsi="Arial" w:cs="Arial"/>
                <w:color w:val="000000"/>
                <w:sz w:val="18"/>
                <w:szCs w:val="18"/>
              </w:rPr>
              <w:t>.</w:t>
            </w:r>
          </w:p>
          <w:p w14:paraId="01373B82" w14:textId="77777777" w:rsidR="00646F4C" w:rsidRPr="00731494" w:rsidRDefault="00646F4C" w:rsidP="00B15ADB">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3EF299BC" w14:textId="77777777" w:rsidR="00646F4C" w:rsidRPr="00731494" w:rsidRDefault="00646F4C" w:rsidP="00B15ADB">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7C0091E9" w14:textId="77777777" w:rsidR="00646F4C" w:rsidRPr="00731494" w:rsidRDefault="00646F4C" w:rsidP="00B15ADB">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3CEA95D3" w14:textId="77777777" w:rsidR="00646F4C" w:rsidRPr="00731494" w:rsidRDefault="00646F4C" w:rsidP="00B15ADB">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429AD034"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IV. DOBAVNI ROK in PREVZEM OPREME</w:t>
      </w:r>
    </w:p>
    <w:p w14:paraId="4832455D" w14:textId="77777777" w:rsidR="00646F4C" w:rsidRPr="00731494" w:rsidRDefault="00646F4C" w:rsidP="00646F4C">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646F4C" w:rsidRPr="00731494" w14:paraId="6E423549" w14:textId="77777777" w:rsidTr="00B15ADB">
        <w:tc>
          <w:tcPr>
            <w:tcW w:w="0" w:type="auto"/>
            <w:tcMar>
              <w:top w:w="0" w:type="auto"/>
              <w:bottom w:w="0" w:type="auto"/>
            </w:tcMar>
          </w:tcPr>
          <w:p w14:paraId="4B9BDEE5"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Dobavitelj se zavezuje, da bo opremo z vsemi sestavnimi deli, kot izhajajo iz tehničnih specifikacij, dobavil najkasneje v roku </w:t>
            </w:r>
            <w:r>
              <w:rPr>
                <w:rFonts w:ascii="Arial" w:hAnsi="Arial" w:cs="Arial"/>
                <w:color w:val="000000"/>
                <w:sz w:val="18"/>
                <w:szCs w:val="18"/>
              </w:rPr>
              <w:t>trideset (30)</w:t>
            </w:r>
            <w:r w:rsidRPr="00731494">
              <w:rPr>
                <w:rFonts w:ascii="Arial" w:hAnsi="Arial" w:cs="Arial"/>
                <w:color w:val="000000"/>
                <w:sz w:val="18"/>
                <w:szCs w:val="18"/>
              </w:rPr>
              <w:t xml:space="preserve"> dni od datuma podpisa te pogodbe. Namestitev opreme in usposabljanje uporabnikov opreme, v kolikor je zahtevano s strani naročnika, se izvede vključno do navedenega roka.</w:t>
            </w:r>
          </w:p>
          <w:p w14:paraId="35C2D66D"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0EA8E845" w14:textId="77777777" w:rsidR="00646F4C" w:rsidRPr="00731494" w:rsidRDefault="00646F4C" w:rsidP="00B15ADB">
            <w:pPr>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 xml:space="preserve">Oprema mora biti razložena in dostavljena v prostore naročnika. Dobavitelj mora izvesti </w:t>
            </w:r>
            <w:r>
              <w:rPr>
                <w:rFonts w:ascii="Arial" w:hAnsi="Arial" w:cs="Arial"/>
                <w:sz w:val="18"/>
                <w:szCs w:val="18"/>
              </w:rPr>
              <w:t xml:space="preserve">inštalacijo </w:t>
            </w:r>
            <w:r w:rsidRPr="00731494">
              <w:rPr>
                <w:rFonts w:ascii="Arial" w:hAnsi="Arial" w:cs="Arial"/>
                <w:sz w:val="18"/>
                <w:szCs w:val="18"/>
              </w:rPr>
              <w:t>dobavljene opreme, če je ta zahtevana, na lokaciji, ki jo določi naročnik.</w:t>
            </w:r>
          </w:p>
          <w:p w14:paraId="00E35C49" w14:textId="77777777" w:rsidR="00646F4C" w:rsidRPr="00731494" w:rsidRDefault="00646F4C" w:rsidP="00B15ADB">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2D581F5B" w14:textId="77777777" w:rsidR="00646F4C" w:rsidRPr="00731494" w:rsidRDefault="00646F4C" w:rsidP="00646F4C">
            <w:pPr>
              <w:pStyle w:val="ListParagraph"/>
              <w:numPr>
                <w:ilvl w:val="0"/>
                <w:numId w:val="14"/>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28B7C0CD"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2C6C362D"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4E67394C"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690DEBBD"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dokumentacijo, kot je zahtevana v razpisni dokumentaciji in</w:t>
            </w:r>
          </w:p>
          <w:p w14:paraId="5619B30F"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32F73AE4" w14:textId="77777777" w:rsidR="00646F4C" w:rsidRPr="00731494" w:rsidRDefault="00646F4C" w:rsidP="00B15ADB">
            <w:pPr>
              <w:spacing w:line="260" w:lineRule="exact"/>
              <w:jc w:val="both"/>
              <w:rPr>
                <w:rFonts w:ascii="Arial" w:hAnsi="Arial" w:cs="Arial"/>
                <w:sz w:val="18"/>
                <w:szCs w:val="18"/>
              </w:rPr>
            </w:pPr>
          </w:p>
          <w:p w14:paraId="519AFAA5" w14:textId="77777777" w:rsidR="00646F4C" w:rsidRPr="00731494" w:rsidRDefault="00646F4C" w:rsidP="00B15ADB">
            <w:pPr>
              <w:spacing w:line="276" w:lineRule="auto"/>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418E6029" w14:textId="77777777" w:rsidR="00646F4C" w:rsidRPr="00731494" w:rsidRDefault="00646F4C" w:rsidP="00B15ADB">
            <w:pPr>
              <w:spacing w:line="260" w:lineRule="exact"/>
              <w:jc w:val="both"/>
              <w:rPr>
                <w:rFonts w:ascii="Arial" w:hAnsi="Arial" w:cs="Arial"/>
                <w:sz w:val="18"/>
                <w:szCs w:val="18"/>
              </w:rPr>
            </w:pPr>
          </w:p>
          <w:p w14:paraId="0E0BE508" w14:textId="77777777" w:rsidR="00646F4C" w:rsidRPr="00731494" w:rsidRDefault="00646F4C" w:rsidP="00B15ADB">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795E191A"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 xml:space="preserve">Dobavitelj lahko na podlagi podpisanega in žigosanega končnega primopredajnega zapisnika (pisno </w:t>
            </w:r>
            <w:r w:rsidRPr="00731494">
              <w:rPr>
                <w:rFonts w:ascii="Arial" w:hAnsi="Arial" w:cs="Arial"/>
                <w:sz w:val="18"/>
                <w:szCs w:val="18"/>
              </w:rPr>
              <w:lastRenderedPageBreak/>
              <w:t>potrjenega s strani predstavnikov obeh pogodbenih strank) naročniku izstavi račun za dobavljeno, nameščeno in delujočo opremo.</w:t>
            </w:r>
          </w:p>
          <w:p w14:paraId="29F5F94D" w14:textId="77777777" w:rsidR="00646F4C" w:rsidRPr="00731494" w:rsidRDefault="00646F4C" w:rsidP="00B15ADB">
            <w:pPr>
              <w:pStyle w:val="BodyText"/>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5C69C661"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0EC550C" w14:textId="77777777" w:rsidR="00646F4C" w:rsidRPr="00731494" w:rsidRDefault="00646F4C" w:rsidP="00B15ADB">
            <w:pPr>
              <w:pStyle w:val="BodyText"/>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65879715" w14:textId="77777777" w:rsidR="00646F4C" w:rsidRPr="00731494" w:rsidRDefault="00646F4C" w:rsidP="00B15ADB">
            <w:pPr>
              <w:pStyle w:val="BodyText"/>
              <w:rPr>
                <w:rFonts w:ascii="Arial" w:hAnsi="Arial"/>
                <w:sz w:val="18"/>
                <w:szCs w:val="18"/>
              </w:rPr>
            </w:pPr>
          </w:p>
          <w:p w14:paraId="1DBBE5C9" w14:textId="77777777" w:rsidR="00646F4C" w:rsidRPr="00731494" w:rsidRDefault="00646F4C" w:rsidP="00B15ADB">
            <w:pPr>
              <w:pStyle w:val="BodyText2"/>
              <w:spacing w:line="276" w:lineRule="auto"/>
              <w:rPr>
                <w:rFonts w:cs="Arial"/>
                <w:b/>
                <w:sz w:val="18"/>
                <w:szCs w:val="18"/>
              </w:rPr>
            </w:pPr>
            <w:r>
              <w:rPr>
                <w:rFonts w:cs="Arial"/>
                <w:sz w:val="18"/>
                <w:szCs w:val="18"/>
              </w:rPr>
              <w:t>INŠTALACIJA</w:t>
            </w:r>
            <w:r w:rsidRPr="00731494">
              <w:rPr>
                <w:rFonts w:cs="Arial"/>
                <w:bCs/>
                <w:color w:val="808080" w:themeColor="background1" w:themeShade="80"/>
                <w:sz w:val="18"/>
                <w:szCs w:val="18"/>
              </w:rPr>
              <w:t>:</w:t>
            </w:r>
          </w:p>
          <w:p w14:paraId="4C6B0BBD" w14:textId="77777777" w:rsidR="00646F4C" w:rsidRPr="00731494" w:rsidRDefault="00646F4C" w:rsidP="00B15ADB">
            <w:pPr>
              <w:pStyle w:val="BodyText2"/>
              <w:spacing w:line="276" w:lineRule="auto"/>
              <w:jc w:val="both"/>
              <w:rPr>
                <w:rFonts w:ascii="Arial" w:hAnsi="Arial" w:cs="Arial"/>
                <w:b/>
                <w:sz w:val="18"/>
                <w:szCs w:val="18"/>
              </w:rPr>
            </w:pPr>
            <w:r w:rsidRPr="00731494">
              <w:rPr>
                <w:rFonts w:ascii="Arial" w:hAnsi="Arial" w:cs="Arial"/>
                <w:sz w:val="18"/>
                <w:szCs w:val="18"/>
              </w:rPr>
              <w:t xml:space="preserve">Po uspešno izvedeni </w:t>
            </w:r>
            <w:r>
              <w:rPr>
                <w:rFonts w:ascii="Arial" w:hAnsi="Arial" w:cs="Arial"/>
                <w:sz w:val="18"/>
                <w:szCs w:val="18"/>
              </w:rPr>
              <w:t>inštalaciji</w:t>
            </w:r>
            <w:r w:rsidRPr="00731494">
              <w:rPr>
                <w:rFonts w:ascii="Arial" w:hAnsi="Arial" w:cs="Arial"/>
                <w:sz w:val="18"/>
                <w:szCs w:val="18"/>
              </w:rPr>
              <w:t xml:space="preserve"> dobavljene opreme dobavitelj in naročnik podpišeta zapisnik o uspešno izvedeni </w:t>
            </w:r>
            <w:r>
              <w:rPr>
                <w:rFonts w:ascii="Arial" w:hAnsi="Arial" w:cs="Arial"/>
                <w:sz w:val="18"/>
                <w:szCs w:val="18"/>
              </w:rPr>
              <w:t xml:space="preserve">inštalaciji </w:t>
            </w:r>
            <w:r w:rsidRPr="00731494">
              <w:rPr>
                <w:rFonts w:ascii="Arial" w:hAnsi="Arial" w:cs="Arial"/>
                <w:sz w:val="18"/>
                <w:szCs w:val="18"/>
              </w:rPr>
              <w:t xml:space="preserve">opreme. S podpisom tega zapisnika se šteje, da je prevzem opravljen (ta zapisnik šteje kot prevzemni zapisnik). V kolikor </w:t>
            </w:r>
            <w:r>
              <w:rPr>
                <w:rFonts w:ascii="Arial" w:hAnsi="Arial" w:cs="Arial"/>
                <w:sz w:val="18"/>
                <w:szCs w:val="18"/>
              </w:rPr>
              <w:t xml:space="preserve">inštalacija </w:t>
            </w:r>
            <w:r w:rsidRPr="00731494">
              <w:rPr>
                <w:rFonts w:ascii="Arial" w:hAnsi="Arial" w:cs="Arial"/>
                <w:sz w:val="18"/>
                <w:szCs w:val="18"/>
              </w:rPr>
              <w:t>ni uspešno izvedena, naročnik o tem dobavitelja obvesti z reklamacijskim zapisnikom v roku 8 dni. Dobavitelj se obvezuje, da bo napake odpravil v roku 10 dni od obvestila z reklamacijskim zapisnikom.</w:t>
            </w:r>
          </w:p>
          <w:p w14:paraId="41AE2295" w14:textId="77777777" w:rsidR="00646F4C" w:rsidRPr="00731494" w:rsidRDefault="00646F4C" w:rsidP="00B15ADB">
            <w:pPr>
              <w:pStyle w:val="BodyText"/>
              <w:rPr>
                <w:rFonts w:ascii="Arial" w:hAnsi="Arial"/>
                <w:sz w:val="18"/>
                <w:szCs w:val="18"/>
              </w:rPr>
            </w:pPr>
            <w:r>
              <w:rPr>
                <w:rFonts w:ascii="Arial" w:hAnsi="Arial"/>
                <w:sz w:val="18"/>
                <w:szCs w:val="18"/>
              </w:rPr>
              <w:t>Inštalacija</w:t>
            </w:r>
            <w:r w:rsidRPr="00731494">
              <w:rPr>
                <w:rFonts w:ascii="Arial" w:hAnsi="Arial"/>
                <w:sz w:val="18"/>
                <w:szCs w:val="18"/>
              </w:rPr>
              <w:t xml:space="preserve"> opreme se izvede na delovni dan v času, ki bo naknadno dogovorjen z naročnikom. </w:t>
            </w:r>
          </w:p>
          <w:p w14:paraId="50718E90" w14:textId="77777777" w:rsidR="00646F4C" w:rsidRPr="00731494" w:rsidRDefault="00646F4C" w:rsidP="00B15ADB">
            <w:pPr>
              <w:pStyle w:val="BodyText"/>
              <w:rPr>
                <w:rFonts w:ascii="Arial" w:hAnsi="Arial"/>
                <w:sz w:val="18"/>
                <w:szCs w:val="18"/>
              </w:rPr>
            </w:pPr>
          </w:p>
          <w:p w14:paraId="2F76FB63" w14:textId="77777777" w:rsidR="00646F4C" w:rsidRPr="00731494" w:rsidRDefault="00646F4C" w:rsidP="00B15ADB">
            <w:pPr>
              <w:pStyle w:val="BodyText"/>
              <w:rPr>
                <w:rFonts w:ascii="Arial" w:hAnsi="Arial"/>
                <w:sz w:val="18"/>
                <w:szCs w:val="18"/>
              </w:rPr>
            </w:pPr>
            <w:r w:rsidRPr="00731494">
              <w:rPr>
                <w:rFonts w:ascii="Arial" w:hAnsi="Arial"/>
                <w:sz w:val="18"/>
                <w:szCs w:val="18"/>
              </w:rPr>
              <w:t>USPOSABLJANJE</w:t>
            </w:r>
            <w:r>
              <w:rPr>
                <w:rFonts w:ascii="Arial" w:hAnsi="Arial"/>
                <w:sz w:val="18"/>
                <w:szCs w:val="18"/>
              </w:rPr>
              <w:t>:</w:t>
            </w:r>
          </w:p>
          <w:p w14:paraId="0296CCFA" w14:textId="77777777" w:rsidR="00646F4C" w:rsidRPr="00731494" w:rsidRDefault="00646F4C" w:rsidP="00B15ADB">
            <w:pPr>
              <w:spacing w:before="225" w:after="225"/>
              <w:jc w:val="both"/>
            </w:pPr>
            <w:r w:rsidRPr="00731494">
              <w:rPr>
                <w:rFonts w:ascii="Arial" w:hAnsi="Arial" w:cs="Arial"/>
                <w:sz w:val="18"/>
                <w:szCs w:val="18"/>
              </w:rPr>
              <w:t xml:space="preserve">Po izvedeni dobavi in </w:t>
            </w:r>
            <w:r>
              <w:rPr>
                <w:rFonts w:ascii="Arial" w:hAnsi="Arial" w:cs="Arial"/>
                <w:sz w:val="18"/>
                <w:szCs w:val="18"/>
              </w:rPr>
              <w:t>inštalaciji</w:t>
            </w:r>
            <w:r w:rsidRPr="00731494">
              <w:rPr>
                <w:rFonts w:ascii="Arial" w:hAnsi="Arial" w:cs="Arial"/>
                <w:sz w:val="18"/>
                <w:szCs w:val="18"/>
              </w:rPr>
              <w:t xml:space="preserve"> je dolžan dobavitelj izvesti tudi usposabljanje oz. izobraževanje za uporabnike opreme pri naročniku, v kolikor je to zahtevano v tehničnih specifikacijah. O točnem terminu izvedbe</w:t>
            </w:r>
            <w:r>
              <w:rPr>
                <w:rFonts w:ascii="Arial" w:hAnsi="Arial" w:cs="Arial"/>
                <w:sz w:val="18"/>
                <w:szCs w:val="18"/>
              </w:rPr>
              <w:t xml:space="preserve"> </w:t>
            </w:r>
            <w:r w:rsidRPr="00F866B9">
              <w:rPr>
                <w:rFonts w:ascii="Arial" w:hAnsi="Arial" w:cs="Arial"/>
                <w:sz w:val="18"/>
                <w:szCs w:val="18"/>
              </w:rPr>
              <w:t>izobraževanja in številu oseb, ki se bodo usposabljal</w:t>
            </w:r>
            <w:r>
              <w:rPr>
                <w:rFonts w:ascii="Arial" w:hAnsi="Arial" w:cs="Arial"/>
                <w:sz w:val="18"/>
                <w:szCs w:val="18"/>
              </w:rPr>
              <w:t>e,</w:t>
            </w:r>
            <w:r w:rsidRPr="00731494">
              <w:rPr>
                <w:rFonts w:ascii="Arial" w:hAnsi="Arial" w:cs="Arial"/>
                <w:sz w:val="18"/>
                <w:szCs w:val="18"/>
              </w:rPr>
              <w:t xml:space="preserve"> se pogodbeni stranki sporazumno dogovorita.</w:t>
            </w:r>
          </w:p>
        </w:tc>
      </w:tr>
    </w:tbl>
    <w:p w14:paraId="23FEDFCF" w14:textId="1FDBD093" w:rsidR="00646F4C" w:rsidRPr="00731494" w:rsidRDefault="00646F4C" w:rsidP="00646F4C">
      <w:pPr>
        <w:spacing w:before="225" w:after="225" w:line="240" w:lineRule="auto"/>
        <w:jc w:val="both"/>
      </w:pPr>
      <w:r w:rsidRPr="00731494">
        <w:rPr>
          <w:rFonts w:ascii="Arial" w:hAnsi="Arial" w:cs="Arial"/>
          <w:b/>
          <w:bCs/>
          <w:color w:val="000000"/>
          <w:sz w:val="18"/>
          <w:szCs w:val="18"/>
        </w:rPr>
        <w:t>V. PODIZVAJALCI</w:t>
      </w:r>
    </w:p>
    <w:p w14:paraId="03DCDA66" w14:textId="1C8B3486"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646F4C" w:rsidRPr="00731494" w14:paraId="46CE7697" w14:textId="77777777" w:rsidTr="00B15ADB">
        <w:tc>
          <w:tcPr>
            <w:tcW w:w="0" w:type="auto"/>
            <w:tcMar>
              <w:top w:w="0" w:type="auto"/>
              <w:bottom w:w="0" w:type="auto"/>
            </w:tcMar>
          </w:tcPr>
          <w:p w14:paraId="4AB3387F" w14:textId="77777777" w:rsidR="00646F4C" w:rsidRPr="00731494" w:rsidRDefault="00646F4C" w:rsidP="00B15ADB">
            <w:pPr>
              <w:spacing w:before="225" w:after="225"/>
              <w:jc w:val="both"/>
            </w:pPr>
            <w:r w:rsidRPr="00731494">
              <w:rPr>
                <w:rFonts w:ascii="Arial" w:hAnsi="Arial" w:cs="Arial"/>
                <w:color w:val="000000"/>
                <w:sz w:val="18"/>
                <w:szCs w:val="18"/>
              </w:rPr>
              <w:t>Dobavitelj bo dobavo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646F4C" w:rsidRPr="00731494" w14:paraId="38C50F3A" w14:textId="77777777" w:rsidTr="00B15AD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8B37E0" w14:textId="77777777" w:rsidR="00646F4C" w:rsidRPr="00731494" w:rsidRDefault="00646F4C" w:rsidP="00B15ADB">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FEB811C" w14:textId="77777777" w:rsidR="00646F4C" w:rsidRPr="00731494" w:rsidRDefault="00646F4C" w:rsidP="00B15ADB"/>
              </w:tc>
            </w:tr>
            <w:tr w:rsidR="00646F4C" w:rsidRPr="00731494" w14:paraId="54701D89" w14:textId="77777777" w:rsidTr="00B15AD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E5E7E1" w14:textId="77777777" w:rsidR="00646F4C" w:rsidRPr="00731494" w:rsidRDefault="00646F4C" w:rsidP="00B15ADB">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0FD8B56" w14:textId="77777777" w:rsidR="00646F4C" w:rsidRPr="00731494" w:rsidRDefault="00646F4C" w:rsidP="00B15ADB">
                  <w:pPr>
                    <w:spacing w:before="135" w:after="135"/>
                    <w:jc w:val="both"/>
                    <w:textAlignment w:val="center"/>
                  </w:pPr>
                  <w:r w:rsidRPr="00731494">
                    <w:rPr>
                      <w:rFonts w:ascii="Arial" w:hAnsi="Arial" w:cs="Arial"/>
                      <w:color w:val="000000"/>
                      <w:position w:val="-2"/>
                      <w:sz w:val="18"/>
                      <w:szCs w:val="18"/>
                    </w:rPr>
                    <w:t>Opis del, ki jih bo izvedel podizvajalec:</w:t>
                  </w:r>
                </w:p>
                <w:p w14:paraId="79D751F5" w14:textId="77777777" w:rsidR="00646F4C" w:rsidRPr="00731494" w:rsidRDefault="00646F4C" w:rsidP="00B15ADB">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6C2A026F" w14:textId="77777777" w:rsidR="00646F4C" w:rsidRPr="00731494" w:rsidRDefault="00646F4C" w:rsidP="00B15ADB">
            <w:pPr>
              <w:spacing w:before="225" w:after="225"/>
              <w:jc w:val="both"/>
            </w:pPr>
            <w:r w:rsidRPr="00731494">
              <w:rPr>
                <w:rFonts w:ascii="Arial" w:hAnsi="Arial" w:cs="Arial"/>
                <w:i/>
                <w:iCs/>
                <w:color w:val="000000"/>
                <w:sz w:val="18"/>
                <w:szCs w:val="18"/>
              </w:rPr>
              <w:t>Opomba:</w:t>
            </w:r>
          </w:p>
          <w:p w14:paraId="22AC4B38" w14:textId="77777777" w:rsidR="00646F4C" w:rsidRPr="00731494" w:rsidRDefault="00646F4C" w:rsidP="00B15ADB">
            <w:pPr>
              <w:spacing w:before="225" w:after="225"/>
              <w:jc w:val="both"/>
            </w:pPr>
            <w:r w:rsidRPr="00731494">
              <w:rPr>
                <w:rFonts w:ascii="Arial" w:hAnsi="Arial" w:cs="Arial"/>
                <w:i/>
                <w:iCs/>
                <w:color w:val="000000"/>
                <w:sz w:val="18"/>
                <w:szCs w:val="18"/>
              </w:rPr>
              <w:t>V KOLIKOR PONUDNIK NE NASTOPA S PODIZVAJALCI SE RAZDELEK IZBRIŠE</w:t>
            </w:r>
          </w:p>
        </w:tc>
      </w:tr>
    </w:tbl>
    <w:p w14:paraId="79A85120" w14:textId="4E35EDE2"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0118643" w14:textId="77777777" w:rsidTr="00B15ADB">
        <w:tc>
          <w:tcPr>
            <w:tcW w:w="0" w:type="auto"/>
            <w:tcMar>
              <w:top w:w="0" w:type="auto"/>
              <w:bottom w:w="0" w:type="auto"/>
            </w:tcMar>
          </w:tcPr>
          <w:p w14:paraId="493D2366" w14:textId="77777777" w:rsidR="00646F4C" w:rsidRPr="00731494" w:rsidRDefault="00646F4C" w:rsidP="00B15ADB">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983D3C0" w14:textId="77777777" w:rsidR="00646F4C" w:rsidRPr="00731494" w:rsidRDefault="00646F4C" w:rsidP="00B15ADB">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646F4C" w:rsidRPr="00731494" w14:paraId="393F5966" w14:textId="77777777" w:rsidTr="00B15ADB">
              <w:tc>
                <w:tcPr>
                  <w:tcW w:w="0" w:type="auto"/>
                  <w:tcMar>
                    <w:top w:w="0" w:type="auto"/>
                    <w:bottom w:w="0" w:type="auto"/>
                  </w:tcMar>
                </w:tcPr>
                <w:p w14:paraId="615F4277" w14:textId="77777777" w:rsidR="00646F4C" w:rsidRPr="00731494" w:rsidRDefault="00646F4C" w:rsidP="00646F4C">
                  <w:pPr>
                    <w:numPr>
                      <w:ilvl w:val="0"/>
                      <w:numId w:val="8"/>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E85C7A5" w14:textId="77777777" w:rsidR="00646F4C" w:rsidRPr="00731494" w:rsidRDefault="00646F4C" w:rsidP="00646F4C">
                  <w:pPr>
                    <w:numPr>
                      <w:ilvl w:val="0"/>
                      <w:numId w:val="8"/>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D48B473" w14:textId="77777777" w:rsidR="00646F4C" w:rsidRPr="00731494" w:rsidRDefault="00646F4C" w:rsidP="00646F4C">
                  <w:pPr>
                    <w:numPr>
                      <w:ilvl w:val="0"/>
                      <w:numId w:val="8"/>
                    </w:numPr>
                    <w:jc w:val="both"/>
                    <w:rPr>
                      <w:rFonts w:ascii="Arial" w:hAnsi="Arial" w:cs="Arial"/>
                      <w:color w:val="000000"/>
                      <w:sz w:val="18"/>
                      <w:szCs w:val="18"/>
                    </w:rPr>
                  </w:pPr>
                  <w:r w:rsidRPr="00731494">
                    <w:rPr>
                      <w:rFonts w:ascii="Arial" w:hAnsi="Arial" w:cs="Arial"/>
                      <w:color w:val="000000"/>
                      <w:sz w:val="18"/>
                      <w:szCs w:val="18"/>
                    </w:rPr>
                    <w:lastRenderedPageBreak/>
                    <w:t>glavni izvajalec svojemu računu ali situaciji priložiti račun ali situacijo podizvajalca, ki ga je predhodno potrdil.</w:t>
                  </w:r>
                </w:p>
              </w:tc>
            </w:tr>
          </w:tbl>
          <w:p w14:paraId="4E556BAE" w14:textId="77777777" w:rsidR="00646F4C" w:rsidRPr="00731494" w:rsidRDefault="00646F4C" w:rsidP="00B15ADB">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3E10D2F2" w14:textId="77777777" w:rsidR="00646F4C" w:rsidRPr="00731494" w:rsidRDefault="00646F4C" w:rsidP="00B15ADB">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26795480" w14:textId="77777777" w:rsidR="00646F4C" w:rsidRPr="00731494" w:rsidRDefault="00646F4C" w:rsidP="00B15ADB">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7AB6A06" w14:textId="77777777" w:rsidR="00646F4C" w:rsidRPr="00731494" w:rsidRDefault="00646F4C" w:rsidP="00B15ADB">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260F3283" w14:textId="77777777" w:rsidR="00646F4C" w:rsidRPr="00731494" w:rsidRDefault="00646F4C" w:rsidP="00B15ADB">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B58746F" w14:textId="77D9C5BE"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67ADA600" w14:textId="77777777" w:rsidTr="00B15ADB">
        <w:tc>
          <w:tcPr>
            <w:tcW w:w="0" w:type="auto"/>
            <w:tcMar>
              <w:top w:w="0" w:type="auto"/>
              <w:bottom w:w="0" w:type="auto"/>
            </w:tcMar>
          </w:tcPr>
          <w:p w14:paraId="7B7793B9" w14:textId="77777777" w:rsidR="00646F4C" w:rsidRPr="00731494" w:rsidRDefault="00646F4C" w:rsidP="00B15ADB">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356B1266" w14:textId="77777777" w:rsidR="00646F4C" w:rsidRPr="00731494" w:rsidRDefault="00646F4C" w:rsidP="00B15ADB">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0BC62AC4" w14:textId="7884038E" w:rsidR="00646F4C" w:rsidRPr="00731494" w:rsidRDefault="00646F4C" w:rsidP="00646F4C">
      <w:pPr>
        <w:spacing w:before="225" w:after="225" w:line="240" w:lineRule="auto"/>
        <w:jc w:val="both"/>
      </w:pPr>
      <w:r w:rsidRPr="00731494">
        <w:rPr>
          <w:rFonts w:ascii="Arial" w:hAnsi="Arial" w:cs="Arial"/>
          <w:b/>
          <w:bCs/>
          <w:color w:val="000000"/>
          <w:sz w:val="18"/>
          <w:szCs w:val="18"/>
        </w:rPr>
        <w:t>VI. OBVEZNOSTI IN JAMSTVA DOBAVITELJA</w:t>
      </w:r>
    </w:p>
    <w:p w14:paraId="4C634FBC" w14:textId="5DD89638"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606D184" w14:textId="77777777" w:rsidTr="00B15ADB">
        <w:tc>
          <w:tcPr>
            <w:tcW w:w="0" w:type="auto"/>
            <w:tcMar>
              <w:top w:w="0" w:type="auto"/>
              <w:bottom w:w="0" w:type="auto"/>
            </w:tcMar>
          </w:tcPr>
          <w:p w14:paraId="18F6B16C" w14:textId="77777777" w:rsidR="00646F4C" w:rsidRPr="00731494" w:rsidRDefault="00646F4C" w:rsidP="00B15ADB">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646F4C" w:rsidRPr="00731494" w14:paraId="42B20152" w14:textId="77777777" w:rsidTr="00B15ADB">
              <w:tc>
                <w:tcPr>
                  <w:tcW w:w="0" w:type="auto"/>
                  <w:tcMar>
                    <w:top w:w="0" w:type="auto"/>
                    <w:bottom w:w="0" w:type="auto"/>
                  </w:tcMar>
                </w:tcPr>
                <w:p w14:paraId="4B0132B5"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0803259F"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7BC6EC65"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1967E245"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4160230B"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202D3CC2"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02809734" w14:textId="77777777" w:rsidR="00646F4C" w:rsidRPr="00731494" w:rsidRDefault="00646F4C" w:rsidP="00B15ADB">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1A354643" w14:textId="77777777" w:rsidR="00646F4C" w:rsidRPr="00731494" w:rsidRDefault="00646F4C" w:rsidP="00646F4C">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08D53DCE" w14:textId="77777777" w:rsidR="00646F4C" w:rsidRPr="00731494" w:rsidRDefault="00646F4C" w:rsidP="00646F4C">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je dobavljena oprema tovarniško nova; </w:t>
                  </w:r>
                </w:p>
                <w:p w14:paraId="77B0BA8F" w14:textId="77777777" w:rsidR="00646F4C" w:rsidRPr="00731494" w:rsidRDefault="00646F4C" w:rsidP="00646F4C">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nima pravnih napak; </w:t>
                  </w:r>
                </w:p>
                <w:p w14:paraId="51F1FF07" w14:textId="77777777" w:rsidR="00646F4C" w:rsidRPr="00731494" w:rsidRDefault="00646F4C" w:rsidP="00646F4C">
                  <w:pPr>
                    <w:pStyle w:val="ListParagraph"/>
                    <w:numPr>
                      <w:ilvl w:val="0"/>
                      <w:numId w:val="15"/>
                    </w:numPr>
                    <w:jc w:val="both"/>
                    <w:rPr>
                      <w:rFonts w:ascii="Arial" w:hAnsi="Arial" w:cs="Arial"/>
                      <w:sz w:val="18"/>
                      <w:szCs w:val="18"/>
                    </w:rPr>
                  </w:pPr>
                  <w:r w:rsidRPr="00731494">
                    <w:rPr>
                      <w:rFonts w:ascii="Arial" w:hAnsi="Arial" w:cs="Arial"/>
                      <w:sz w:val="18"/>
                      <w:szCs w:val="18"/>
                    </w:rPr>
                    <w:lastRenderedPageBreak/>
                    <w:t xml:space="preserve">da popolnoma ustreza vsem tehničnim opisom, karakteristikam in specifikacijam, ki so bila dana v okviru ponudbene dokumentacije in so priloga te pogodbe; </w:t>
                  </w:r>
                </w:p>
                <w:p w14:paraId="4BD18BC8" w14:textId="77777777" w:rsidR="00646F4C" w:rsidRPr="00731494" w:rsidRDefault="00646F4C" w:rsidP="00646F4C">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40EC4223" w14:textId="77777777" w:rsidR="00646F4C" w:rsidRPr="00731494" w:rsidRDefault="00646F4C" w:rsidP="00B15ADB">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41E98101" w14:textId="77777777" w:rsidR="00646F4C" w:rsidRPr="00731494" w:rsidRDefault="00646F4C" w:rsidP="00B15ADB"/>
        </w:tc>
      </w:tr>
    </w:tbl>
    <w:p w14:paraId="3EA079BD" w14:textId="5907BCA2" w:rsidR="00646F4C" w:rsidRPr="00731494" w:rsidRDefault="00646F4C" w:rsidP="00646F4C">
      <w:pPr>
        <w:spacing w:before="225" w:after="225" w:line="240" w:lineRule="auto"/>
        <w:jc w:val="both"/>
      </w:pPr>
      <w:r w:rsidRPr="00731494">
        <w:rPr>
          <w:rFonts w:ascii="Arial" w:hAnsi="Arial" w:cs="Arial"/>
          <w:b/>
          <w:bCs/>
          <w:color w:val="000000"/>
          <w:sz w:val="18"/>
          <w:szCs w:val="18"/>
        </w:rPr>
        <w:t>V</w:t>
      </w:r>
      <w:r>
        <w:rPr>
          <w:rFonts w:ascii="Arial" w:hAnsi="Arial" w:cs="Arial"/>
          <w:b/>
          <w:bCs/>
          <w:color w:val="000000"/>
          <w:sz w:val="18"/>
          <w:szCs w:val="18"/>
        </w:rPr>
        <w:t>I</w:t>
      </w:r>
      <w:r w:rsidRPr="00731494">
        <w:rPr>
          <w:rFonts w:ascii="Arial" w:hAnsi="Arial" w:cs="Arial"/>
          <w:b/>
          <w:bCs/>
          <w:color w:val="000000"/>
          <w:sz w:val="18"/>
          <w:szCs w:val="18"/>
        </w:rPr>
        <w:t>I. SKRBNIKI POGODBE</w:t>
      </w:r>
    </w:p>
    <w:p w14:paraId="2D6B17C3" w14:textId="5A8D7C1E"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18EF3ADB" w14:textId="77777777" w:rsidTr="00B15ADB">
        <w:tc>
          <w:tcPr>
            <w:tcW w:w="0" w:type="auto"/>
            <w:tcMar>
              <w:top w:w="0" w:type="auto"/>
              <w:bottom w:w="0" w:type="auto"/>
            </w:tcMar>
          </w:tcPr>
          <w:p w14:paraId="007B4DFD" w14:textId="77777777" w:rsidR="00646F4C" w:rsidRPr="00731494" w:rsidRDefault="00646F4C" w:rsidP="00B15ADB">
            <w:pPr>
              <w:spacing w:before="225" w:after="225"/>
              <w:jc w:val="both"/>
            </w:pPr>
            <w:r w:rsidRPr="00731494">
              <w:rPr>
                <w:rFonts w:ascii="Arial" w:hAnsi="Arial" w:cs="Arial"/>
                <w:color w:val="000000"/>
                <w:sz w:val="18"/>
                <w:szCs w:val="18"/>
              </w:rPr>
              <w:t>Skrbnik pogodbe s strani naročnika je ______________</w:t>
            </w:r>
          </w:p>
          <w:p w14:paraId="156B9497" w14:textId="77777777" w:rsidR="00646F4C" w:rsidRPr="00731494" w:rsidRDefault="00646F4C" w:rsidP="00B15ADB">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5B3028BE" w14:textId="77777777" w:rsidR="00646F4C" w:rsidRPr="00731494" w:rsidRDefault="00646F4C" w:rsidP="00B15ADB">
            <w:pPr>
              <w:spacing w:before="225" w:after="225"/>
              <w:jc w:val="both"/>
            </w:pPr>
            <w:r w:rsidRPr="00731494">
              <w:rPr>
                <w:rFonts w:ascii="Arial" w:hAnsi="Arial" w:cs="Arial"/>
                <w:color w:val="000000"/>
                <w:sz w:val="18"/>
                <w:szCs w:val="18"/>
              </w:rPr>
              <w:t>Pooblaščeni predstavnik dobavitelja je _______________</w:t>
            </w:r>
          </w:p>
          <w:p w14:paraId="6197D5BA" w14:textId="77777777" w:rsidR="00646F4C" w:rsidRPr="00731494" w:rsidRDefault="00646F4C" w:rsidP="00B15ADB">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2CB1A7D2" w14:textId="416CB27D" w:rsidR="00646F4C" w:rsidRPr="00731494" w:rsidRDefault="00E64B5D" w:rsidP="00646F4C">
      <w:pPr>
        <w:spacing w:before="225" w:after="225" w:line="240" w:lineRule="auto"/>
        <w:jc w:val="both"/>
      </w:pPr>
      <w:r>
        <w:rPr>
          <w:rFonts w:ascii="Arial" w:hAnsi="Arial" w:cs="Arial"/>
          <w:b/>
          <w:bCs/>
          <w:color w:val="000000"/>
          <w:sz w:val="18"/>
          <w:szCs w:val="18"/>
        </w:rPr>
        <w:t>VIII</w:t>
      </w:r>
      <w:r w:rsidR="00646F4C" w:rsidRPr="00731494">
        <w:rPr>
          <w:rFonts w:ascii="Arial" w:hAnsi="Arial" w:cs="Arial"/>
          <w:b/>
          <w:bCs/>
          <w:color w:val="000000"/>
          <w:sz w:val="18"/>
          <w:szCs w:val="18"/>
        </w:rPr>
        <w:t>. POGODBENA KAZEN</w:t>
      </w:r>
    </w:p>
    <w:p w14:paraId="367FE8F9" w14:textId="1135CE83"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7347EF60" w14:textId="77777777" w:rsidTr="00B15ADB">
        <w:tc>
          <w:tcPr>
            <w:tcW w:w="0" w:type="auto"/>
            <w:tcMar>
              <w:top w:w="0" w:type="auto"/>
              <w:bottom w:w="0" w:type="auto"/>
            </w:tcMar>
          </w:tcPr>
          <w:p w14:paraId="64196F72" w14:textId="77777777" w:rsidR="00646F4C" w:rsidRPr="00731494" w:rsidRDefault="00646F4C" w:rsidP="00B15ADB">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3ED56432" w14:textId="77777777" w:rsidR="00646F4C" w:rsidRPr="00731494" w:rsidRDefault="00646F4C" w:rsidP="00B15ADB">
            <w:pPr>
              <w:spacing w:before="225" w:after="225"/>
              <w:jc w:val="both"/>
            </w:pPr>
            <w:r w:rsidRPr="00731494">
              <w:rPr>
                <w:rFonts w:ascii="Arial" w:hAnsi="Arial" w:cs="Arial"/>
                <w:color w:val="000000"/>
                <w:sz w:val="18"/>
                <w:szCs w:val="18"/>
              </w:rPr>
              <w:t>Pogodbena kazen se obračuna pri plačilu za opravljeno dobavo.</w:t>
            </w:r>
          </w:p>
          <w:p w14:paraId="1B71AEB4" w14:textId="77777777" w:rsidR="00646F4C" w:rsidRPr="00731494" w:rsidRDefault="00646F4C" w:rsidP="00B15ADB">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9B73AB9" w14:textId="58403050" w:rsidR="00646F4C" w:rsidRPr="00731494" w:rsidRDefault="00E64B5D" w:rsidP="00DB61AF">
      <w:pPr>
        <w:spacing w:before="120" w:after="120" w:line="240" w:lineRule="auto"/>
        <w:jc w:val="both"/>
      </w:pPr>
      <w:r>
        <w:rPr>
          <w:rFonts w:ascii="Arial" w:hAnsi="Arial" w:cs="Arial"/>
          <w:b/>
          <w:bCs/>
          <w:color w:val="000000"/>
          <w:sz w:val="18"/>
          <w:szCs w:val="18"/>
        </w:rPr>
        <w:t>I</w:t>
      </w:r>
      <w:r w:rsidR="00646F4C" w:rsidRPr="00731494">
        <w:rPr>
          <w:rFonts w:ascii="Arial" w:hAnsi="Arial" w:cs="Arial"/>
          <w:b/>
          <w:bCs/>
          <w:color w:val="000000"/>
          <w:sz w:val="18"/>
          <w:szCs w:val="18"/>
        </w:rPr>
        <w:t>X. ODPRAVA NAPAK IN GARANCIJSKA DOBA, REZERVNI DELI IN SERVIS</w:t>
      </w:r>
    </w:p>
    <w:p w14:paraId="7554A6FE" w14:textId="216456DE" w:rsidR="00646F4C" w:rsidRPr="00731494" w:rsidRDefault="00646F4C" w:rsidP="00646F4C">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E64B5D">
        <w:rPr>
          <w:rFonts w:ascii="Arial" w:hAnsi="Arial" w:cs="Arial"/>
          <w:b/>
          <w:bCs/>
          <w:color w:val="000000"/>
          <w:sz w:val="18"/>
          <w:szCs w:val="18"/>
        </w:rPr>
        <w:t>6</w:t>
      </w:r>
      <w:r w:rsidRPr="00731494">
        <w:rPr>
          <w:rFonts w:ascii="Arial" w:hAnsi="Arial" w:cs="Arial"/>
          <w:b/>
          <w:bCs/>
          <w:color w:val="000000"/>
          <w:sz w:val="18"/>
          <w:szCs w:val="18"/>
        </w:rPr>
        <w:t>. člen</w:t>
      </w:r>
    </w:p>
    <w:p w14:paraId="4B974BAB" w14:textId="77777777" w:rsidR="00646F4C" w:rsidRPr="00731494" w:rsidRDefault="00646F4C" w:rsidP="00646F4C">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646F4C" w:rsidRPr="00731494" w14:paraId="2A67FB64" w14:textId="77777777" w:rsidTr="00B15ADB">
        <w:tc>
          <w:tcPr>
            <w:tcW w:w="0" w:type="auto"/>
            <w:tcMar>
              <w:top w:w="0" w:type="auto"/>
              <w:bottom w:w="0" w:type="auto"/>
            </w:tcMar>
          </w:tcPr>
          <w:p w14:paraId="063EC075" w14:textId="77777777" w:rsidR="00646F4C" w:rsidRPr="00731494" w:rsidRDefault="00646F4C" w:rsidP="00B15AD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3069FA1C" w14:textId="77777777" w:rsidR="00646F4C" w:rsidRPr="00731494" w:rsidRDefault="00646F4C" w:rsidP="00B15ADB">
            <w:pPr>
              <w:spacing w:line="276" w:lineRule="auto"/>
              <w:jc w:val="both"/>
              <w:rPr>
                <w:rFonts w:ascii="Arial" w:hAnsi="Arial" w:cs="Arial"/>
                <w:sz w:val="18"/>
                <w:szCs w:val="18"/>
              </w:rPr>
            </w:pPr>
          </w:p>
          <w:p w14:paraId="6CACC116" w14:textId="77777777" w:rsidR="00646F4C" w:rsidRPr="00731494" w:rsidRDefault="00646F4C" w:rsidP="00B15AD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dobavitelj, vse do odprave z zapisnikom ugotovljenih napak na dostavljeni opremi oz. do končnega prevzema s prevzemnim zapisnikom (ki vključuje tako pravilno dobavo opreme kot tudi izvedbo </w:t>
            </w:r>
            <w:r>
              <w:rPr>
                <w:rFonts w:ascii="Arial" w:hAnsi="Arial" w:cs="Arial"/>
                <w:sz w:val="18"/>
                <w:szCs w:val="18"/>
                <w:shd w:val="clear" w:color="auto" w:fill="FFFFFF"/>
              </w:rPr>
              <w:t>inštalacije</w:t>
            </w:r>
            <w:r w:rsidRPr="00731494">
              <w:rPr>
                <w:rFonts w:ascii="Arial" w:hAnsi="Arial" w:cs="Arial"/>
                <w:sz w:val="18"/>
                <w:szCs w:val="18"/>
                <w:shd w:val="clear" w:color="auto" w:fill="FFFFFF"/>
              </w:rPr>
              <w:t xml:space="preserve"> in usposabljanja, če je zahtevano).</w:t>
            </w:r>
          </w:p>
          <w:p w14:paraId="3A785CAF" w14:textId="77777777" w:rsidR="00646F4C" w:rsidRPr="00731494" w:rsidRDefault="00646F4C" w:rsidP="00B15ADB">
            <w:pPr>
              <w:spacing w:line="276" w:lineRule="auto"/>
              <w:jc w:val="both"/>
              <w:rPr>
                <w:rFonts w:ascii="Arial" w:hAnsi="Arial" w:cs="Arial"/>
                <w:sz w:val="18"/>
                <w:szCs w:val="18"/>
              </w:rPr>
            </w:pPr>
          </w:p>
          <w:p w14:paraId="36886A6F" w14:textId="77777777" w:rsidR="00646F4C" w:rsidRPr="00731494" w:rsidRDefault="00646F4C" w:rsidP="00B15ADB">
            <w:pPr>
              <w:pStyle w:val="BodyText2"/>
              <w:spacing w:line="276" w:lineRule="auto"/>
              <w:jc w:val="both"/>
              <w:rPr>
                <w:rFonts w:ascii="Arial" w:hAnsi="Arial" w:cs="Arial"/>
                <w:b/>
                <w:bCs/>
                <w:sz w:val="18"/>
                <w:szCs w:val="18"/>
              </w:rPr>
            </w:pPr>
            <w:r w:rsidRPr="00731494">
              <w:rPr>
                <w:rFonts w:ascii="Arial" w:hAnsi="Arial" w:cs="Arial"/>
                <w:bCs/>
                <w:sz w:val="18"/>
                <w:szCs w:val="18"/>
              </w:rPr>
              <w:lastRenderedPageBreak/>
              <w:t>V primeru, da v navedenem roku ni možno odpraviti napak, je dobavitelj dolžan dostaviti naročniku novo opremo, ki mora biti najmanj enake kvalitete kot nadomeščena oprema, sicer lahko naročnik zniža pogodbeno vrednost ali odstopi od pogodbe. V vseh primerih je dobavitelj dolžan povrniti naročniku vso nastalo škodo.</w:t>
            </w:r>
          </w:p>
        </w:tc>
      </w:tr>
    </w:tbl>
    <w:p w14:paraId="722407B6" w14:textId="77777777" w:rsidR="00646F4C" w:rsidRPr="00731494" w:rsidRDefault="00646F4C" w:rsidP="00646F4C">
      <w:pPr>
        <w:spacing w:after="0" w:line="240" w:lineRule="auto"/>
        <w:jc w:val="center"/>
        <w:rPr>
          <w:rFonts w:ascii="Arial" w:hAnsi="Arial" w:cs="Arial"/>
          <w:b/>
          <w:bCs/>
          <w:color w:val="000000"/>
          <w:sz w:val="18"/>
          <w:szCs w:val="18"/>
        </w:rPr>
      </w:pPr>
    </w:p>
    <w:p w14:paraId="6B48CFE5" w14:textId="5338D3FF"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7</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646F4C" w:rsidRPr="00731494" w14:paraId="54B3EB29" w14:textId="77777777" w:rsidTr="00B15ADB">
        <w:tc>
          <w:tcPr>
            <w:tcW w:w="0" w:type="auto"/>
            <w:tcMar>
              <w:top w:w="0" w:type="auto"/>
              <w:bottom w:w="0" w:type="auto"/>
            </w:tcMar>
          </w:tcPr>
          <w:p w14:paraId="635C6AEB" w14:textId="77777777" w:rsidR="00646F4C" w:rsidRPr="00731494" w:rsidRDefault="00646F4C" w:rsidP="00DB61AF">
            <w:pPr>
              <w:spacing w:before="120" w:after="120" w:line="240" w:lineRule="auto"/>
              <w:jc w:val="both"/>
            </w:pPr>
            <w:r w:rsidRPr="00731494">
              <w:rPr>
                <w:rFonts w:ascii="Arial" w:hAnsi="Arial" w:cs="Arial"/>
                <w:color w:val="000000"/>
                <w:sz w:val="18"/>
                <w:szCs w:val="18"/>
              </w:rPr>
              <w:t xml:space="preserve">Garancijska doba za dobavljeno opremo po tej pogodbi je </w:t>
            </w:r>
            <w:r>
              <w:rPr>
                <w:rFonts w:ascii="Arial" w:hAnsi="Arial" w:cs="Arial"/>
                <w:color w:val="000000"/>
                <w:sz w:val="18"/>
                <w:szCs w:val="18"/>
              </w:rPr>
              <w:t xml:space="preserve">24 </w:t>
            </w:r>
            <w:r w:rsidRPr="00731494">
              <w:rPr>
                <w:rFonts w:ascii="Arial" w:hAnsi="Arial" w:cs="Arial"/>
                <w:color w:val="000000"/>
                <w:sz w:val="18"/>
                <w:szCs w:val="18"/>
              </w:rPr>
              <w:t xml:space="preserve">mesecev 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6B7E9468" w14:textId="77777777" w:rsidR="00646F4C" w:rsidRPr="00F10ABB" w:rsidRDefault="00646F4C" w:rsidP="00DB61AF">
            <w:pPr>
              <w:spacing w:before="120" w:after="120" w:line="240" w:lineRule="auto"/>
              <w:jc w:val="both"/>
              <w:rPr>
                <w:rFonts w:ascii="Arial" w:hAnsi="Arial" w:cs="Arial"/>
                <w:iCs/>
                <w:color w:val="000000" w:themeColor="text1"/>
                <w:sz w:val="18"/>
                <w:szCs w:val="18"/>
              </w:rPr>
            </w:pPr>
            <w:r w:rsidRPr="00F10ABB">
              <w:rPr>
                <w:rFonts w:ascii="Arial" w:hAnsi="Arial" w:cs="Arial"/>
                <w:iCs/>
                <w:color w:val="000000" w:themeColor="text1"/>
                <w:sz w:val="18"/>
                <w:szCs w:val="18"/>
              </w:rPr>
              <w:t>V garancijskem roku je ponudnik oziroma dobavitelj v okviru pogodbene cene dolžan izvajati:</w:t>
            </w:r>
          </w:p>
          <w:p w14:paraId="72104E38" w14:textId="77777777" w:rsidR="00646F4C" w:rsidRPr="00F10ABB" w:rsidRDefault="00646F4C" w:rsidP="000F5756">
            <w:pPr>
              <w:pStyle w:val="ListParagraph"/>
              <w:numPr>
                <w:ilvl w:val="0"/>
                <w:numId w:val="43"/>
              </w:numPr>
              <w:spacing w:after="120" w:line="260" w:lineRule="exact"/>
              <w:ind w:left="714" w:hanging="357"/>
              <w:contextualSpacing w:val="0"/>
              <w:jc w:val="both"/>
              <w:rPr>
                <w:rFonts w:ascii="Arial" w:hAnsi="Arial" w:cs="Arial"/>
                <w:iCs/>
                <w:color w:val="000000" w:themeColor="text1"/>
                <w:sz w:val="18"/>
                <w:szCs w:val="18"/>
              </w:rPr>
            </w:pPr>
            <w:r w:rsidRPr="00F10ABB">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76959E85" w14:textId="77777777" w:rsidR="00646F4C" w:rsidRPr="00F10ABB" w:rsidRDefault="00646F4C" w:rsidP="000F5756">
            <w:pPr>
              <w:pStyle w:val="ListParagraph"/>
              <w:numPr>
                <w:ilvl w:val="0"/>
                <w:numId w:val="43"/>
              </w:numPr>
              <w:spacing w:after="120" w:line="260" w:lineRule="exact"/>
              <w:ind w:left="714" w:hanging="357"/>
              <w:contextualSpacing w:val="0"/>
              <w:jc w:val="both"/>
              <w:rPr>
                <w:rFonts w:ascii="Arial" w:hAnsi="Arial" w:cs="Arial"/>
                <w:iCs/>
                <w:color w:val="000000" w:themeColor="text1"/>
                <w:sz w:val="18"/>
                <w:szCs w:val="18"/>
              </w:rPr>
            </w:pPr>
            <w:r w:rsidRPr="00F10ABB">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F10ABB">
              <w:rPr>
                <w:color w:val="000000" w:themeColor="text1"/>
                <w:sz w:val="18"/>
                <w:szCs w:val="18"/>
              </w:rPr>
              <w:t xml:space="preserve"> </w:t>
            </w:r>
          </w:p>
          <w:p w14:paraId="64EF4EF9" w14:textId="77777777" w:rsidR="00646F4C" w:rsidRPr="00F10ABB" w:rsidRDefault="00646F4C" w:rsidP="000F5756">
            <w:pPr>
              <w:pStyle w:val="ListParagraph"/>
              <w:numPr>
                <w:ilvl w:val="0"/>
                <w:numId w:val="43"/>
              </w:numPr>
              <w:spacing w:after="0" w:line="260" w:lineRule="exact"/>
              <w:jc w:val="both"/>
              <w:rPr>
                <w:rFonts w:ascii="Arial" w:hAnsi="Arial" w:cs="Arial"/>
                <w:iCs/>
                <w:color w:val="000000" w:themeColor="text1"/>
                <w:sz w:val="18"/>
                <w:szCs w:val="18"/>
              </w:rPr>
            </w:pPr>
            <w:r w:rsidRPr="00F10ABB">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4BB58DA2" w14:textId="77777777" w:rsidR="00646F4C" w:rsidRDefault="00646F4C" w:rsidP="00B15ADB">
            <w:pPr>
              <w:spacing w:after="0" w:line="260" w:lineRule="exact"/>
              <w:jc w:val="both"/>
              <w:rPr>
                <w:rFonts w:ascii="Arial" w:hAnsi="Arial" w:cs="Arial"/>
                <w:iCs/>
                <w:sz w:val="18"/>
                <w:szCs w:val="18"/>
              </w:rPr>
            </w:pPr>
          </w:p>
          <w:p w14:paraId="0F075E44" w14:textId="77777777" w:rsidR="00646F4C" w:rsidRPr="00271A63" w:rsidRDefault="00646F4C" w:rsidP="00B15ADB">
            <w:pPr>
              <w:spacing w:after="0" w:line="260" w:lineRule="exact"/>
              <w:jc w:val="both"/>
              <w:rPr>
                <w:rFonts w:ascii="Arial" w:hAnsi="Arial" w:cs="Arial"/>
                <w:iCs/>
                <w:sz w:val="18"/>
                <w:szCs w:val="18"/>
              </w:rPr>
            </w:pPr>
            <w:r>
              <w:rPr>
                <w:rFonts w:ascii="Arial" w:hAnsi="Arial" w:cs="Arial"/>
                <w:iCs/>
                <w:sz w:val="18"/>
                <w:szCs w:val="18"/>
              </w:rPr>
              <w:t>Dobavitelj iz naslova rednega preventivnega vzdrževanja in kurativnega vzdrževanja (odprave napak) v garancijski dobi ni upravičen do kakršnegakoli dodatnega plačila.</w:t>
            </w:r>
          </w:p>
          <w:p w14:paraId="28B80516"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Garancija je vezana na normalne pogoje uporabe in primerno ter strokovno vzdrževanje.</w:t>
            </w:r>
          </w:p>
          <w:p w14:paraId="36A7E12E"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6176606D"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155E10B7"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sz w:val="18"/>
                <w:szCs w:val="18"/>
              </w:rPr>
              <w:t xml:space="preserve">Če naročnik v garancijskem času ugotovi napako ali pomanjkljivost pri delovanju opreme oziroma aparata, ali katerega koli dela opreme oziroma aparata, ali napake v zvezi z </w:t>
            </w:r>
            <w:r>
              <w:rPr>
                <w:rFonts w:ascii="Arial" w:hAnsi="Arial" w:cs="Arial"/>
                <w:sz w:val="18"/>
                <w:szCs w:val="18"/>
              </w:rPr>
              <w:t>inštalacijo</w:t>
            </w:r>
            <w:r w:rsidRPr="00731494">
              <w:rPr>
                <w:rFonts w:ascii="Arial" w:hAnsi="Arial" w:cs="Arial"/>
                <w:sz w:val="18"/>
                <w:szCs w:val="18"/>
              </w:rPr>
              <w:t>, mora to nemudoma sporočiti dobavitelju po telefonu ali e-pošti ter na njegovo zahtevo tudi pisno po pošti.</w:t>
            </w:r>
          </w:p>
        </w:tc>
      </w:tr>
    </w:tbl>
    <w:p w14:paraId="155163F5" w14:textId="47D8675B" w:rsidR="00646F4C" w:rsidRPr="00731494" w:rsidRDefault="00646F4C" w:rsidP="00646F4C">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E64B5D">
        <w:rPr>
          <w:rFonts w:ascii="Arial" w:hAnsi="Arial" w:cs="Arial"/>
          <w:b/>
          <w:bCs/>
          <w:color w:val="000000"/>
          <w:sz w:val="18"/>
          <w:szCs w:val="18"/>
        </w:rPr>
        <w:t>8</w:t>
      </w:r>
      <w:r w:rsidRPr="00731494">
        <w:rPr>
          <w:rFonts w:ascii="Arial" w:hAnsi="Arial" w:cs="Arial"/>
          <w:b/>
          <w:bCs/>
          <w:color w:val="000000"/>
          <w:sz w:val="18"/>
          <w:szCs w:val="18"/>
        </w:rPr>
        <w:t>. člen</w:t>
      </w:r>
    </w:p>
    <w:p w14:paraId="6E745C3B" w14:textId="77777777" w:rsidR="00646F4C" w:rsidRPr="00731494" w:rsidRDefault="00646F4C" w:rsidP="00646F4C">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646F4C" w:rsidRPr="00731494" w14:paraId="25C64C0D" w14:textId="77777777" w:rsidTr="00B15ADB">
        <w:tc>
          <w:tcPr>
            <w:tcW w:w="0" w:type="auto"/>
            <w:tcMar>
              <w:top w:w="0" w:type="auto"/>
              <w:bottom w:w="0" w:type="auto"/>
            </w:tcMar>
          </w:tcPr>
          <w:p w14:paraId="0103466A" w14:textId="77777777" w:rsidR="00646F4C" w:rsidRPr="00731494" w:rsidRDefault="00646F4C" w:rsidP="00B15AD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75B0F119" w14:textId="77777777" w:rsidR="00646F4C" w:rsidRPr="00731494" w:rsidRDefault="00646F4C" w:rsidP="00B15ADB">
            <w:pPr>
              <w:spacing w:line="260" w:lineRule="exact"/>
              <w:jc w:val="both"/>
              <w:rPr>
                <w:rFonts w:ascii="Arial" w:hAnsi="Arial" w:cs="Arial"/>
                <w:sz w:val="18"/>
                <w:szCs w:val="18"/>
              </w:rPr>
            </w:pPr>
          </w:p>
          <w:p w14:paraId="201E4CD0" w14:textId="77777777" w:rsidR="00646F4C" w:rsidRPr="00731494" w:rsidRDefault="00646F4C" w:rsidP="00B15AD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457588D3" w14:textId="77777777" w:rsidR="00646F4C" w:rsidRPr="00731494" w:rsidRDefault="00646F4C" w:rsidP="00B15ADB">
            <w:pPr>
              <w:spacing w:line="260" w:lineRule="exact"/>
              <w:jc w:val="both"/>
              <w:rPr>
                <w:rFonts w:ascii="Arial" w:hAnsi="Arial" w:cs="Arial"/>
                <w:sz w:val="18"/>
                <w:szCs w:val="18"/>
              </w:rPr>
            </w:pPr>
          </w:p>
          <w:p w14:paraId="490EE882" w14:textId="2891D7C0" w:rsidR="00646F4C" w:rsidRPr="00DB61AF" w:rsidRDefault="00646F4C" w:rsidP="00B15ADB">
            <w:pPr>
              <w:spacing w:line="260" w:lineRule="exact"/>
              <w:jc w:val="both"/>
              <w:rPr>
                <w:rFonts w:ascii="Arial" w:hAnsi="Arial" w:cs="Arial"/>
                <w:sz w:val="18"/>
                <w:szCs w:val="18"/>
              </w:rPr>
            </w:pPr>
            <w:r w:rsidRPr="00DB61AF">
              <w:rPr>
                <w:rFonts w:ascii="Arial" w:hAnsi="Arial" w:cs="Arial"/>
                <w:sz w:val="18"/>
                <w:szCs w:val="18"/>
              </w:rPr>
              <w:t xml:space="preserve">Odzivni čas serviserja je največ </w:t>
            </w:r>
            <w:r w:rsidR="00DB61AF" w:rsidRPr="00DB61AF">
              <w:rPr>
                <w:rFonts w:ascii="Arial" w:hAnsi="Arial" w:cs="Arial"/>
                <w:sz w:val="18"/>
                <w:szCs w:val="18"/>
              </w:rPr>
              <w:t>12</w:t>
            </w:r>
            <w:r w:rsidRPr="00DB61AF">
              <w:rPr>
                <w:rFonts w:ascii="Arial" w:hAnsi="Arial" w:cs="Arial"/>
                <w:sz w:val="18"/>
                <w:szCs w:val="18"/>
              </w:rPr>
              <w:t xml:space="preserve"> ur od trenutka obvestila o napaki ali okvari. Odzivni čas predstavlja čas od prijave oziroma obvestila o napaki s strani naročnika, do začetka intervencije in diagnosticiranja napake.</w:t>
            </w:r>
          </w:p>
          <w:p w14:paraId="138F61C2" w14:textId="77777777" w:rsidR="00DB61AF" w:rsidRPr="00DB61AF" w:rsidRDefault="00DB61AF" w:rsidP="00B15ADB">
            <w:pPr>
              <w:spacing w:line="260" w:lineRule="exact"/>
              <w:jc w:val="both"/>
              <w:rPr>
                <w:rFonts w:ascii="Arial" w:hAnsi="Arial" w:cs="Arial"/>
                <w:sz w:val="18"/>
                <w:szCs w:val="18"/>
              </w:rPr>
            </w:pPr>
          </w:p>
          <w:p w14:paraId="5BFAA59B" w14:textId="77777777" w:rsidR="00646F4C" w:rsidRPr="00731494" w:rsidRDefault="00646F4C" w:rsidP="00B15ADB">
            <w:pPr>
              <w:spacing w:after="225" w:line="260" w:lineRule="exact"/>
              <w:jc w:val="both"/>
              <w:rPr>
                <w:rFonts w:ascii="Arial" w:hAnsi="Arial" w:cs="Arial"/>
                <w:b/>
                <w:sz w:val="18"/>
                <w:szCs w:val="18"/>
              </w:rPr>
            </w:pPr>
            <w:r w:rsidRPr="00DB61AF">
              <w:rPr>
                <w:rFonts w:ascii="Arial" w:hAnsi="Arial" w:cs="Arial"/>
                <w:sz w:val="18"/>
                <w:szCs w:val="18"/>
              </w:rPr>
              <w:t xml:space="preserve">Rok za odpravo napak (obdobje, v katerem mora dobavitelj ugotovljene napake odpraviti) je največ štiriindvajset (24) ur 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w:t>
            </w:r>
            <w:r w:rsidRPr="00DB61AF">
              <w:rPr>
                <w:rFonts w:ascii="Arial" w:hAnsi="Arial" w:cs="Arial"/>
                <w:sz w:val="18"/>
                <w:szCs w:val="18"/>
              </w:rPr>
              <w:lastRenderedPageBreak/>
              <w:t>lahko naročnik uporablja za čas odprave napak. Dobavitelj iz tega naslova ni upravičen do kakršnegakoli dodatnega plačila.</w:t>
            </w:r>
          </w:p>
          <w:p w14:paraId="39B0181B" w14:textId="77777777" w:rsidR="00646F4C" w:rsidRPr="00731494" w:rsidRDefault="00646F4C" w:rsidP="00B15AD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339993C2" w14:textId="77777777" w:rsidR="00646F4C" w:rsidRPr="00731494" w:rsidRDefault="00646F4C" w:rsidP="00B15AD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436048A4" w14:textId="7AEB4C3B" w:rsidR="00646F4C" w:rsidRPr="00731494" w:rsidRDefault="00E64B5D" w:rsidP="00646F4C">
      <w:pPr>
        <w:spacing w:after="0" w:line="240" w:lineRule="auto"/>
        <w:jc w:val="center"/>
      </w:pPr>
      <w:r>
        <w:rPr>
          <w:rFonts w:ascii="Arial" w:hAnsi="Arial" w:cs="Arial"/>
          <w:b/>
          <w:bCs/>
          <w:color w:val="000000"/>
          <w:sz w:val="18"/>
          <w:szCs w:val="18"/>
        </w:rPr>
        <w:t>19</w:t>
      </w:r>
      <w:r w:rsidR="00646F4C"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6A725008" w14:textId="77777777" w:rsidTr="00B15ADB">
        <w:tc>
          <w:tcPr>
            <w:tcW w:w="0" w:type="auto"/>
            <w:tcMar>
              <w:top w:w="0" w:type="auto"/>
              <w:bottom w:w="0" w:type="auto"/>
            </w:tcMar>
          </w:tcPr>
          <w:p w14:paraId="5FCFA513"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3BFCC084" w14:textId="77777777" w:rsidR="00646F4C" w:rsidRPr="00731494" w:rsidRDefault="00646F4C" w:rsidP="00B15AD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3E753912" w14:textId="1F48F569"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577A7C82" w14:textId="77777777" w:rsidTr="00B15ADB">
        <w:tc>
          <w:tcPr>
            <w:tcW w:w="0" w:type="auto"/>
            <w:tcMar>
              <w:top w:w="0" w:type="auto"/>
              <w:bottom w:w="0" w:type="auto"/>
            </w:tcMar>
          </w:tcPr>
          <w:p w14:paraId="321B2C2D" w14:textId="77777777" w:rsidR="00646F4C" w:rsidRPr="00731494" w:rsidRDefault="00646F4C" w:rsidP="00B15AD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11076FFB" w14:textId="678659A0" w:rsidR="00646F4C" w:rsidRPr="00731494" w:rsidRDefault="00646F4C" w:rsidP="00646F4C">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E64B5D">
        <w:rPr>
          <w:rFonts w:ascii="Arial" w:hAnsi="Arial" w:cs="Arial"/>
          <w:b/>
          <w:bCs/>
          <w:color w:val="000000"/>
          <w:sz w:val="18"/>
          <w:szCs w:val="18"/>
        </w:rPr>
        <w:t>1</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646F4C" w:rsidRPr="00731494" w14:paraId="1E855021" w14:textId="77777777" w:rsidTr="00B15ADB">
        <w:tc>
          <w:tcPr>
            <w:tcW w:w="0" w:type="auto"/>
            <w:tcMar>
              <w:top w:w="0" w:type="auto"/>
              <w:bottom w:w="0" w:type="auto"/>
            </w:tcMar>
          </w:tcPr>
          <w:p w14:paraId="655FA11C"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0B4A077"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4C7CC148" w14:textId="77777777" w:rsidR="00646F4C" w:rsidRPr="00731494" w:rsidRDefault="00646F4C" w:rsidP="00B15ADB">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690FCF01" w14:textId="77777777" w:rsidR="00646F4C" w:rsidRPr="00731494" w:rsidRDefault="00646F4C" w:rsidP="00B15AD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7B5FB1A4" w14:textId="77777777" w:rsidR="00646F4C" w:rsidRPr="00731494" w:rsidRDefault="00646F4C" w:rsidP="00646F4C">
      <w:pPr>
        <w:spacing w:after="0" w:line="240" w:lineRule="auto"/>
        <w:rPr>
          <w:rFonts w:ascii="Arial" w:hAnsi="Arial" w:cs="Arial"/>
          <w:b/>
          <w:bCs/>
          <w:color w:val="000000"/>
          <w:sz w:val="18"/>
          <w:szCs w:val="18"/>
        </w:rPr>
      </w:pPr>
    </w:p>
    <w:p w14:paraId="212ECE80" w14:textId="006019D8" w:rsidR="00646F4C" w:rsidRPr="00731494" w:rsidRDefault="00646F4C" w:rsidP="00646F4C">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1BB4C9F6" w14:textId="77777777" w:rsidR="00646F4C" w:rsidRPr="00731494" w:rsidRDefault="00646F4C" w:rsidP="00646F4C">
      <w:pPr>
        <w:spacing w:after="0" w:line="240" w:lineRule="auto"/>
        <w:rPr>
          <w:rFonts w:ascii="Arial" w:hAnsi="Arial" w:cs="Arial"/>
          <w:b/>
          <w:bCs/>
          <w:color w:val="000000"/>
          <w:sz w:val="18"/>
          <w:szCs w:val="18"/>
        </w:rPr>
      </w:pPr>
    </w:p>
    <w:p w14:paraId="01B4A475" w14:textId="5337024D" w:rsidR="00646F4C" w:rsidRPr="00731494" w:rsidRDefault="00646F4C" w:rsidP="00646F4C">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E64B5D">
        <w:rPr>
          <w:rFonts w:ascii="Arial" w:hAnsi="Arial" w:cs="Arial"/>
          <w:b/>
          <w:bCs/>
          <w:color w:val="000000"/>
          <w:sz w:val="18"/>
          <w:szCs w:val="18"/>
        </w:rPr>
        <w:t>2</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646F4C" w:rsidRPr="00731494" w14:paraId="2402B550" w14:textId="77777777" w:rsidTr="00B15ADB">
        <w:tc>
          <w:tcPr>
            <w:tcW w:w="0" w:type="auto"/>
            <w:tcMar>
              <w:top w:w="0" w:type="auto"/>
              <w:bottom w:w="0" w:type="auto"/>
            </w:tcMar>
          </w:tcPr>
          <w:p w14:paraId="0A15D7ED"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03095427"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17EE175B" w14:textId="77777777" w:rsidR="00646F4C" w:rsidRPr="00731494" w:rsidRDefault="00646F4C" w:rsidP="00B15ADB">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16F28AEC" w14:textId="01CC2D18" w:rsidR="00646F4C" w:rsidRPr="00731494" w:rsidRDefault="00646F4C" w:rsidP="00646F4C">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1C84903" w14:textId="12FBC44B"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02242627" w14:textId="77777777" w:rsidTr="00B15ADB">
        <w:tc>
          <w:tcPr>
            <w:tcW w:w="0" w:type="auto"/>
            <w:tcMar>
              <w:top w:w="0" w:type="auto"/>
              <w:bottom w:w="0" w:type="auto"/>
            </w:tcMar>
          </w:tcPr>
          <w:p w14:paraId="2BA5EAA8" w14:textId="77777777" w:rsidR="00646F4C" w:rsidRPr="00731494" w:rsidRDefault="00646F4C" w:rsidP="00B15ADB">
            <w:pPr>
              <w:spacing w:before="225" w:after="225"/>
              <w:jc w:val="both"/>
            </w:pPr>
            <w:r w:rsidRPr="00731494">
              <w:rPr>
                <w:rFonts w:ascii="Arial" w:hAnsi="Arial" w:cs="Arial"/>
                <w:color w:val="000000"/>
                <w:sz w:val="18"/>
                <w:szCs w:val="18"/>
              </w:rPr>
              <w:lastRenderedPageBreak/>
              <w:t>ZAVAROVANJE ZA DOBRO IZVEDBO</w:t>
            </w:r>
          </w:p>
          <w:p w14:paraId="1727FE88" w14:textId="7A4DDAC5" w:rsidR="00646F4C" w:rsidRPr="009A685E" w:rsidRDefault="00646F4C" w:rsidP="00B15ADB">
            <w:pPr>
              <w:spacing w:line="264"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Pr>
                <w:rFonts w:ascii="Arial" w:hAnsi="Arial" w:cs="Arial"/>
                <w:color w:val="000000" w:themeColor="text1"/>
                <w:sz w:val="18"/>
                <w:szCs w:val="18"/>
              </w:rPr>
              <w:t>60</w:t>
            </w:r>
            <w:r w:rsidRPr="009A685E">
              <w:rPr>
                <w:rFonts w:ascii="Arial" w:hAnsi="Arial" w:cs="Arial"/>
                <w:color w:val="000000" w:themeColor="text1"/>
                <w:sz w:val="18"/>
                <w:szCs w:val="18"/>
              </w:rPr>
              <w:t xml:space="preserve"> dni od sklenitve pogodbe, v višini 10% od skupne pogodbene vrednosti brez DDV; </w:t>
            </w:r>
            <w:r w:rsidRPr="009A685E">
              <w:rPr>
                <w:rFonts w:ascii="Arial" w:hAnsi="Arial" w:cs="Arial"/>
                <w:color w:val="000000" w:themeColor="text1"/>
                <w:sz w:val="18"/>
                <w:szCs w:val="18"/>
                <w:shd w:val="clear" w:color="auto" w:fill="FFFFFF"/>
              </w:rPr>
              <w:t>pred potekom garancijskega roka pa mora predložiti novo finančno zavarovanje za dobro izvedbo pogodbenih obveznosti v višini</w:t>
            </w:r>
            <w:r w:rsidR="00E64B5D">
              <w:rPr>
                <w:rFonts w:ascii="Arial" w:hAnsi="Arial" w:cs="Arial"/>
                <w:color w:val="000000" w:themeColor="text1"/>
                <w:sz w:val="18"/>
                <w:szCs w:val="18"/>
                <w:shd w:val="clear" w:color="auto" w:fill="FFFFFF"/>
              </w:rPr>
              <w:t xml:space="preserve"> 10 % pogodbene vrednosti za pogarancijsko vzdrževanje</w:t>
            </w:r>
            <w:r w:rsidRPr="009A685E">
              <w:rPr>
                <w:rFonts w:ascii="Arial" w:hAnsi="Arial" w:cs="Arial"/>
                <w:color w:val="000000" w:themeColor="text1"/>
                <w:sz w:val="18"/>
                <w:szCs w:val="18"/>
                <w:shd w:val="clear" w:color="auto" w:fill="FFFFFF"/>
              </w:rPr>
              <w:t xml:space="preserve"> z veljavnostjo najmanj do poteka obdobja pogarancijskega vzdrževanja</w:t>
            </w:r>
            <w:r w:rsidRPr="009A685E">
              <w:rPr>
                <w:rFonts w:ascii="Arial" w:hAnsi="Arial" w:cs="Arial"/>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745C7687" w14:textId="77777777" w:rsidR="00646F4C" w:rsidRPr="009A685E" w:rsidRDefault="00646F4C" w:rsidP="00B15ADB">
            <w:pPr>
              <w:spacing w:line="264" w:lineRule="auto"/>
              <w:jc w:val="both"/>
              <w:rPr>
                <w:rFonts w:ascii="Arial" w:hAnsi="Arial" w:cs="Arial"/>
                <w:sz w:val="18"/>
                <w:szCs w:val="18"/>
              </w:rPr>
            </w:pPr>
          </w:p>
          <w:p w14:paraId="1A3C120E" w14:textId="77777777" w:rsidR="00646F4C" w:rsidRPr="009A685E" w:rsidRDefault="00646F4C" w:rsidP="00B15ADB">
            <w:pPr>
              <w:spacing w:line="264" w:lineRule="auto"/>
              <w:jc w:val="both"/>
              <w:rPr>
                <w:rFonts w:ascii="Arial" w:hAnsi="Arial" w:cs="Arial"/>
                <w:sz w:val="18"/>
                <w:szCs w:val="18"/>
              </w:rPr>
            </w:pPr>
            <w:r w:rsidRPr="009A685E">
              <w:rPr>
                <w:rFonts w:ascii="Arial" w:hAnsi="Arial" w:cs="Arial"/>
                <w:sz w:val="18"/>
                <w:szCs w:val="18"/>
              </w:rPr>
              <w:t>Če se med trajanjem pogodbe skladno s 95. členom ZJN-3 spremeni dobavni rok, obdobje trajanja pogarancijskega vzdrževanja ali vrednost predmeta naročila, mora dobavitelj temu ustrezno spremeniti, podaljšati oziroma nadomestiti tudi zavarovanje za dobro izvedbo pogodbenih obveznosti.</w:t>
            </w:r>
          </w:p>
          <w:p w14:paraId="0D8D640D" w14:textId="77777777" w:rsidR="00646F4C" w:rsidRPr="009A685E" w:rsidRDefault="00646F4C" w:rsidP="00B15ADB">
            <w:pPr>
              <w:tabs>
                <w:tab w:val="left" w:pos="1725"/>
              </w:tabs>
              <w:spacing w:line="264" w:lineRule="auto"/>
              <w:jc w:val="both"/>
              <w:rPr>
                <w:rFonts w:ascii="Arial" w:hAnsi="Arial" w:cs="Arial"/>
                <w:sz w:val="18"/>
                <w:szCs w:val="18"/>
              </w:rPr>
            </w:pPr>
          </w:p>
          <w:p w14:paraId="04440CB6" w14:textId="77777777" w:rsidR="00646F4C" w:rsidRPr="009A685E" w:rsidRDefault="00646F4C" w:rsidP="00B15ADB">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41A84842"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6FE8D0E8"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51A358AE" w14:textId="77777777" w:rsidR="00646F4C"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185F77FC" w14:textId="77777777" w:rsidR="00646F4C" w:rsidRPr="00733101" w:rsidRDefault="00646F4C" w:rsidP="00DB61AF">
            <w:pPr>
              <w:pStyle w:val="ListParagraph"/>
              <w:numPr>
                <w:ilvl w:val="0"/>
                <w:numId w:val="17"/>
              </w:numPr>
              <w:spacing w:line="276" w:lineRule="auto"/>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218AB746"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61A5AFCD"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2C562E3B"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01385059"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686F21AC" w14:textId="77777777" w:rsidR="00646F4C" w:rsidRDefault="00646F4C" w:rsidP="00B15ADB">
            <w:pPr>
              <w:spacing w:line="264" w:lineRule="auto"/>
              <w:contextualSpacing/>
              <w:jc w:val="both"/>
              <w:rPr>
                <w:rFonts w:ascii="Arial" w:hAnsi="Arial" w:cs="Arial"/>
                <w:sz w:val="18"/>
                <w:szCs w:val="18"/>
              </w:rPr>
            </w:pPr>
          </w:p>
          <w:p w14:paraId="0A6BBE4C" w14:textId="77777777" w:rsidR="00646F4C" w:rsidRDefault="00646F4C" w:rsidP="00B15ADB">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62701D62" w14:textId="77777777" w:rsidR="00646F4C" w:rsidRPr="007B211B" w:rsidRDefault="00646F4C" w:rsidP="00B15ADB">
            <w:pPr>
              <w:spacing w:line="264" w:lineRule="auto"/>
              <w:contextualSpacing/>
              <w:jc w:val="both"/>
              <w:rPr>
                <w:rFonts w:ascii="Arial" w:hAnsi="Arial" w:cs="Arial"/>
                <w:sz w:val="18"/>
                <w:szCs w:val="18"/>
              </w:rPr>
            </w:pPr>
          </w:p>
        </w:tc>
      </w:tr>
    </w:tbl>
    <w:p w14:paraId="3FD848B6" w14:textId="70671292"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7922199C" w14:textId="77777777" w:rsidTr="00B15ADB">
        <w:tc>
          <w:tcPr>
            <w:tcW w:w="0" w:type="auto"/>
            <w:tcMar>
              <w:top w:w="0" w:type="auto"/>
              <w:bottom w:w="0" w:type="auto"/>
            </w:tcMar>
          </w:tcPr>
          <w:p w14:paraId="676A3DD7" w14:textId="77777777" w:rsidR="00646F4C" w:rsidRPr="00731494" w:rsidRDefault="00646F4C" w:rsidP="00B15ADB">
            <w:pPr>
              <w:spacing w:before="225" w:after="225"/>
              <w:jc w:val="both"/>
            </w:pPr>
            <w:r w:rsidRPr="00731494">
              <w:rPr>
                <w:rFonts w:ascii="Arial" w:hAnsi="Arial" w:cs="Arial"/>
                <w:color w:val="000000"/>
                <w:sz w:val="18"/>
                <w:szCs w:val="18"/>
              </w:rPr>
              <w:t>ZAVAROVANJE ZA ODPRAVO NAPAK</w:t>
            </w:r>
          </w:p>
          <w:p w14:paraId="71D35C23" w14:textId="77777777" w:rsidR="00646F4C" w:rsidRPr="009A685E" w:rsidRDefault="00646F4C" w:rsidP="00B15ADB">
            <w:pPr>
              <w:spacing w:line="276" w:lineRule="auto"/>
              <w:jc w:val="both"/>
              <w:rPr>
                <w:rFonts w:ascii="Arial" w:hAnsi="Arial" w:cs="Arial"/>
                <w:sz w:val="18"/>
                <w:szCs w:val="18"/>
              </w:rPr>
            </w:pPr>
            <w:r w:rsidRPr="009A685E">
              <w:rPr>
                <w:rFonts w:ascii="Arial" w:hAnsi="Arial" w:cs="Arial"/>
                <w:sz w:val="18"/>
                <w:szCs w:val="18"/>
              </w:rPr>
              <w:t>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javno naročilo ni uspešno izvedeno.</w:t>
            </w:r>
          </w:p>
          <w:p w14:paraId="54828E4B" w14:textId="77777777" w:rsidR="00646F4C" w:rsidRPr="009A685E" w:rsidRDefault="00646F4C" w:rsidP="00B15ADB">
            <w:pPr>
              <w:spacing w:line="276" w:lineRule="auto"/>
              <w:jc w:val="both"/>
              <w:rPr>
                <w:rFonts w:ascii="Arial" w:hAnsi="Arial" w:cs="Arial"/>
                <w:sz w:val="18"/>
                <w:szCs w:val="18"/>
              </w:rPr>
            </w:pPr>
          </w:p>
          <w:p w14:paraId="2F99BC86" w14:textId="77777777" w:rsidR="00646F4C" w:rsidRPr="009A685E" w:rsidRDefault="00646F4C" w:rsidP="00B15ADB">
            <w:pPr>
              <w:spacing w:line="276" w:lineRule="auto"/>
              <w:jc w:val="both"/>
              <w:rPr>
                <w:rFonts w:ascii="Arial" w:hAnsi="Arial" w:cs="Arial"/>
                <w:sz w:val="18"/>
                <w:szCs w:val="18"/>
              </w:rPr>
            </w:pPr>
            <w:r w:rsidRPr="009A685E">
              <w:rPr>
                <w:rFonts w:ascii="Arial" w:hAnsi="Arial" w:cs="Arial"/>
                <w:sz w:val="18"/>
                <w:szCs w:val="18"/>
              </w:rPr>
              <w:t>Če se med trajanjem pogodbe skladno s 95. členom ZJN-3 spremeni garancijski rok ali vrednost predmeta naročila, mora dobavitelj temu ustrezno spremeniti, podaljšati oziroma nadomestiti tudi zavarovanje za dobro izvedbo pogodbenih obveznosti.</w:t>
            </w:r>
          </w:p>
          <w:p w14:paraId="37E21C06" w14:textId="77777777" w:rsidR="00646F4C" w:rsidRPr="009A685E" w:rsidRDefault="00646F4C" w:rsidP="00B15ADB">
            <w:pPr>
              <w:spacing w:line="276" w:lineRule="auto"/>
              <w:jc w:val="both"/>
              <w:rPr>
                <w:rFonts w:ascii="Arial" w:hAnsi="Arial" w:cs="Arial"/>
                <w:color w:val="000000" w:themeColor="text1"/>
                <w:sz w:val="18"/>
                <w:szCs w:val="18"/>
              </w:rPr>
            </w:pPr>
          </w:p>
          <w:p w14:paraId="7859E69F" w14:textId="77777777" w:rsidR="00646F4C" w:rsidRPr="009A685E" w:rsidRDefault="00646F4C" w:rsidP="00B15ADB">
            <w:pPr>
              <w:spacing w:after="120" w:line="276" w:lineRule="auto"/>
              <w:jc w:val="both"/>
              <w:rPr>
                <w:rFonts w:ascii="Arial" w:hAnsi="Arial" w:cs="Arial"/>
                <w:sz w:val="18"/>
                <w:szCs w:val="18"/>
              </w:rPr>
            </w:pPr>
            <w:r w:rsidRPr="009A685E">
              <w:rPr>
                <w:rFonts w:ascii="Arial" w:hAnsi="Arial" w:cs="Arial"/>
                <w:sz w:val="18"/>
                <w:szCs w:val="18"/>
              </w:rPr>
              <w:t xml:space="preserve">Finančno zavarovanje za odpravo napak v garancijskem roku lahko naročnik unovči, če: </w:t>
            </w:r>
          </w:p>
          <w:p w14:paraId="2BF156CD" w14:textId="77777777" w:rsidR="00646F4C" w:rsidRPr="009A685E" w:rsidRDefault="00646F4C" w:rsidP="000F5756">
            <w:pPr>
              <w:pStyle w:val="ListParagraph"/>
              <w:numPr>
                <w:ilvl w:val="0"/>
                <w:numId w:val="89"/>
              </w:numPr>
              <w:suppressAutoHyphens/>
              <w:spacing w:after="200" w:line="276" w:lineRule="auto"/>
              <w:jc w:val="both"/>
              <w:rPr>
                <w:rFonts w:ascii="Arial" w:hAnsi="Arial" w:cs="Arial"/>
                <w:sz w:val="18"/>
                <w:szCs w:val="18"/>
              </w:rPr>
            </w:pPr>
            <w:r w:rsidRPr="009A685E">
              <w:rPr>
                <w:rFonts w:ascii="Arial" w:hAnsi="Arial" w:cs="Arial"/>
                <w:sz w:val="18"/>
                <w:szCs w:val="18"/>
              </w:rPr>
              <w:t>dobavitelj v garancijskem obdobju ne odpravi v celoti, ustrezno in v določenih rokih vseh notificiranih napak,</w:t>
            </w:r>
          </w:p>
          <w:p w14:paraId="649BC5AC" w14:textId="77777777" w:rsidR="00646F4C" w:rsidRDefault="00646F4C" w:rsidP="000F5756">
            <w:pPr>
              <w:pStyle w:val="ListParagraph"/>
              <w:numPr>
                <w:ilvl w:val="0"/>
                <w:numId w:val="89"/>
              </w:numPr>
              <w:suppressAutoHyphens/>
              <w:ind w:left="1066" w:hanging="357"/>
              <w:jc w:val="both"/>
              <w:rPr>
                <w:rFonts w:ascii="Arial" w:hAnsi="Arial" w:cs="Arial"/>
                <w:sz w:val="18"/>
                <w:szCs w:val="18"/>
              </w:rPr>
            </w:pPr>
            <w:r w:rsidRPr="009A685E">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2D976F37" w14:textId="77777777" w:rsidR="00646F4C" w:rsidRDefault="00646F4C" w:rsidP="000F5756">
            <w:pPr>
              <w:pStyle w:val="ListParagraph"/>
              <w:numPr>
                <w:ilvl w:val="0"/>
                <w:numId w:val="89"/>
              </w:numPr>
              <w:suppressAutoHyphens/>
              <w:ind w:left="1066" w:hanging="357"/>
              <w:jc w:val="both"/>
              <w:rPr>
                <w:rFonts w:ascii="Arial" w:hAnsi="Arial" w:cs="Arial"/>
                <w:sz w:val="18"/>
                <w:szCs w:val="18"/>
              </w:rPr>
            </w:pPr>
            <w:r w:rsidRPr="009A685E">
              <w:rPr>
                <w:rFonts w:ascii="Arial" w:hAnsi="Arial" w:cs="Arial"/>
                <w:sz w:val="18"/>
                <w:szCs w:val="18"/>
              </w:rPr>
              <w:lastRenderedPageBreak/>
              <w:t>dobavitelj v predvidenem roku naročniku ne predloži ustreznega finančnega zavarovanja za nadaljnjo dobro izvedbo pogodbenih obveznosti,</w:t>
            </w:r>
          </w:p>
          <w:p w14:paraId="2592505F" w14:textId="77777777" w:rsidR="00646F4C" w:rsidRPr="007B211B" w:rsidRDefault="00646F4C" w:rsidP="000F5756">
            <w:pPr>
              <w:pStyle w:val="ListParagraph"/>
              <w:numPr>
                <w:ilvl w:val="0"/>
                <w:numId w:val="89"/>
              </w:numPr>
              <w:suppressAutoHyphens/>
              <w:ind w:left="1066" w:hanging="357"/>
              <w:jc w:val="both"/>
              <w:rPr>
                <w:rFonts w:ascii="Arial" w:hAnsi="Arial" w:cs="Arial"/>
                <w:sz w:val="18"/>
                <w:szCs w:val="18"/>
              </w:rPr>
            </w:pPr>
            <w:r w:rsidRPr="007B211B">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r>
              <w:rPr>
                <w:rFonts w:ascii="Arial" w:hAnsi="Arial" w:cs="Arial"/>
                <w:sz w:val="18"/>
                <w:szCs w:val="18"/>
              </w:rPr>
              <w:t>.</w:t>
            </w:r>
          </w:p>
        </w:tc>
      </w:tr>
    </w:tbl>
    <w:p w14:paraId="43530AB9" w14:textId="77777777" w:rsidR="00DB61AF" w:rsidRDefault="00DB61AF" w:rsidP="00646F4C">
      <w:pPr>
        <w:spacing w:before="225" w:after="225" w:line="240" w:lineRule="auto"/>
        <w:jc w:val="both"/>
        <w:rPr>
          <w:rFonts w:ascii="Arial" w:hAnsi="Arial" w:cs="Arial"/>
          <w:b/>
          <w:bCs/>
          <w:color w:val="000000"/>
          <w:sz w:val="18"/>
          <w:szCs w:val="18"/>
        </w:rPr>
      </w:pPr>
    </w:p>
    <w:p w14:paraId="2C3D725B" w14:textId="63CF4395" w:rsidR="00646F4C" w:rsidRPr="00731494" w:rsidRDefault="00646F4C" w:rsidP="00646F4C">
      <w:pPr>
        <w:spacing w:before="225" w:after="225" w:line="240" w:lineRule="auto"/>
        <w:jc w:val="both"/>
      </w:pPr>
      <w:r w:rsidRPr="00731494">
        <w:rPr>
          <w:rFonts w:ascii="Arial" w:hAnsi="Arial" w:cs="Arial"/>
          <w:b/>
          <w:bCs/>
          <w:color w:val="000000"/>
          <w:sz w:val="18"/>
          <w:szCs w:val="18"/>
        </w:rPr>
        <w:t>XII. ODSTOP OD POGODBE</w:t>
      </w:r>
    </w:p>
    <w:p w14:paraId="4C58CA20" w14:textId="05333B00"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ABDDC41" w14:textId="77777777" w:rsidTr="00B15ADB">
        <w:tc>
          <w:tcPr>
            <w:tcW w:w="0" w:type="auto"/>
            <w:tcMar>
              <w:top w:w="0" w:type="auto"/>
              <w:bottom w:w="0" w:type="auto"/>
            </w:tcMar>
          </w:tcPr>
          <w:p w14:paraId="054F08E4" w14:textId="77777777" w:rsidR="00646F4C" w:rsidRPr="00731494" w:rsidRDefault="00646F4C" w:rsidP="00B15ADB">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414CF72" w14:textId="77777777" w:rsidR="00646F4C" w:rsidRPr="00731494" w:rsidRDefault="00646F4C" w:rsidP="00B15ADB">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646F4C" w:rsidRPr="00731494" w14:paraId="2C3F1FB2" w14:textId="77777777" w:rsidTr="00B15ADB">
              <w:tc>
                <w:tcPr>
                  <w:tcW w:w="0" w:type="auto"/>
                  <w:tcMar>
                    <w:top w:w="0" w:type="auto"/>
                    <w:bottom w:w="0" w:type="auto"/>
                  </w:tcMar>
                </w:tcPr>
                <w:p w14:paraId="6D67203A" w14:textId="77777777" w:rsidR="00646F4C" w:rsidRPr="00731494" w:rsidRDefault="00646F4C" w:rsidP="00DB61AF">
                  <w:pPr>
                    <w:numPr>
                      <w:ilvl w:val="0"/>
                      <w:numId w:val="9"/>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pride dobavitelj v takšno finančno situacijo, ki bi mu onemogočila izvedbo pogodbenih obveznosti;</w:t>
                  </w:r>
                </w:p>
                <w:p w14:paraId="284C4CC7" w14:textId="77777777" w:rsidR="00646F4C" w:rsidRPr="00731494" w:rsidRDefault="00646F4C" w:rsidP="00DB61AF">
                  <w:pPr>
                    <w:numPr>
                      <w:ilvl w:val="0"/>
                      <w:numId w:val="9"/>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122A43F0" w14:textId="77777777" w:rsidR="00646F4C" w:rsidRPr="00731494" w:rsidRDefault="00646F4C" w:rsidP="00DB61AF">
                  <w:pPr>
                    <w:numPr>
                      <w:ilvl w:val="0"/>
                      <w:numId w:val="9"/>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7A7D1943" w14:textId="77777777" w:rsidR="00646F4C" w:rsidRPr="00731494" w:rsidRDefault="00646F4C" w:rsidP="00DB61AF">
                  <w:pPr>
                    <w:numPr>
                      <w:ilvl w:val="0"/>
                      <w:numId w:val="9"/>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0CAFA8FD" w14:textId="77777777" w:rsidR="00646F4C" w:rsidRPr="00731494" w:rsidRDefault="00646F4C" w:rsidP="00B15ADB">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646F4C" w:rsidRPr="00731494" w14:paraId="01DD99E0" w14:textId="77777777" w:rsidTr="00B15ADB">
              <w:tc>
                <w:tcPr>
                  <w:tcW w:w="0" w:type="auto"/>
                  <w:tcMar>
                    <w:top w:w="0" w:type="auto"/>
                    <w:bottom w:w="0" w:type="auto"/>
                  </w:tcMar>
                </w:tcPr>
                <w:p w14:paraId="49F2A3AA" w14:textId="77777777" w:rsidR="00646F4C" w:rsidRPr="00731494" w:rsidRDefault="00646F4C" w:rsidP="00DB61AF">
                  <w:pPr>
                    <w:numPr>
                      <w:ilvl w:val="0"/>
                      <w:numId w:val="10"/>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7C7D7B9C" w14:textId="77777777" w:rsidR="00646F4C" w:rsidRPr="00731494" w:rsidRDefault="00646F4C" w:rsidP="00DB61AF">
                  <w:pPr>
                    <w:numPr>
                      <w:ilvl w:val="0"/>
                      <w:numId w:val="10"/>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4FBFB1E" w14:textId="77777777" w:rsidR="00646F4C" w:rsidRPr="00731494" w:rsidRDefault="00646F4C" w:rsidP="00DB61AF">
                  <w:pPr>
                    <w:numPr>
                      <w:ilvl w:val="0"/>
                      <w:numId w:val="10"/>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D64D01D" w14:textId="77777777" w:rsidR="00646F4C" w:rsidRPr="00731494" w:rsidRDefault="00646F4C" w:rsidP="00B15ADB">
            <w:pPr>
              <w:spacing w:before="225" w:after="225"/>
              <w:jc w:val="both"/>
            </w:pPr>
            <w:r w:rsidRPr="00731494">
              <w:rPr>
                <w:rFonts w:ascii="Arial" w:hAnsi="Arial" w:cs="Arial"/>
                <w:color w:val="000000"/>
                <w:sz w:val="18"/>
                <w:szCs w:val="18"/>
              </w:rPr>
              <w:t>Odstop od pogodbe učinkuje z dnem, ko izvajalec prejme pisno izjavo naročnika o odstopu.</w:t>
            </w:r>
          </w:p>
          <w:p w14:paraId="0F90A2AF" w14:textId="77777777" w:rsidR="00646F4C" w:rsidRPr="00731494" w:rsidRDefault="00646F4C" w:rsidP="00B15ADB">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20B78ACC" w14:textId="6D1071DF" w:rsidR="00646F4C" w:rsidRPr="00731494" w:rsidRDefault="00646F4C" w:rsidP="00646F4C">
      <w:pPr>
        <w:spacing w:before="225" w:after="225" w:line="240" w:lineRule="auto"/>
        <w:jc w:val="both"/>
      </w:pPr>
      <w:r w:rsidRPr="00731494">
        <w:rPr>
          <w:rFonts w:ascii="Arial" w:hAnsi="Arial" w:cs="Arial"/>
          <w:b/>
          <w:bCs/>
          <w:color w:val="000000"/>
          <w:sz w:val="18"/>
          <w:szCs w:val="18"/>
        </w:rPr>
        <w:t>X</w:t>
      </w:r>
      <w:r>
        <w:rPr>
          <w:rFonts w:ascii="Arial" w:hAnsi="Arial" w:cs="Arial"/>
          <w:b/>
          <w:bCs/>
          <w:color w:val="000000"/>
          <w:sz w:val="18"/>
          <w:szCs w:val="18"/>
        </w:rPr>
        <w:t>I</w:t>
      </w:r>
      <w:r w:rsidR="00E64B5D">
        <w:rPr>
          <w:rFonts w:ascii="Arial" w:hAnsi="Arial" w:cs="Arial"/>
          <w:b/>
          <w:bCs/>
          <w:color w:val="000000"/>
          <w:sz w:val="18"/>
          <w:szCs w:val="18"/>
        </w:rPr>
        <w:t>II</w:t>
      </w:r>
      <w:r w:rsidRPr="00731494">
        <w:rPr>
          <w:rFonts w:ascii="Arial" w:hAnsi="Arial" w:cs="Arial"/>
          <w:b/>
          <w:bCs/>
          <w:color w:val="000000"/>
          <w:sz w:val="18"/>
          <w:szCs w:val="18"/>
        </w:rPr>
        <w:t>. SOCIALNA KLAVZULA IN RAZVEZNI POGOJ</w:t>
      </w:r>
    </w:p>
    <w:p w14:paraId="3C547E24" w14:textId="720754B6"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6FC77439" w14:textId="77777777" w:rsidTr="00B15ADB">
        <w:tc>
          <w:tcPr>
            <w:tcW w:w="0" w:type="auto"/>
            <w:tcMar>
              <w:top w:w="0" w:type="auto"/>
              <w:bottom w:w="0" w:type="auto"/>
            </w:tcMar>
          </w:tcPr>
          <w:p w14:paraId="1077F03D" w14:textId="77777777" w:rsidR="00646F4C" w:rsidRPr="00731494" w:rsidRDefault="00646F4C" w:rsidP="00B15ADB">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4820BC" w14:textId="77777777" w:rsidR="00646F4C" w:rsidRPr="00731494" w:rsidRDefault="00646F4C" w:rsidP="00B15ADB">
            <w:pPr>
              <w:spacing w:before="225" w:after="225"/>
              <w:jc w:val="both"/>
            </w:pPr>
            <w:r w:rsidRPr="00731494">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w:t>
            </w:r>
            <w:r w:rsidRPr="00731494">
              <w:rPr>
                <w:rFonts w:ascii="Arial" w:hAnsi="Arial" w:cs="Arial"/>
                <w:color w:val="000000"/>
                <w:sz w:val="18"/>
                <w:szCs w:val="18"/>
              </w:rPr>
              <w:lastRenderedPageBreak/>
              <w:t>pravočasno predlaganega novega podizvajalca zavrne, se razvezni pogoj uresniči pod pogojem, da je od seznanitve naročnika s kršitvijo in do izteka veljavnosti pogodbe še najmanj šest mesecev. </w:t>
            </w:r>
          </w:p>
          <w:p w14:paraId="3E1CBE90" w14:textId="77777777" w:rsidR="00646F4C" w:rsidRPr="00731494" w:rsidRDefault="00646F4C" w:rsidP="00B15ADB">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C40302F" w14:textId="77777777" w:rsidR="00DB61AF" w:rsidRDefault="00DB61AF" w:rsidP="00646F4C">
      <w:pPr>
        <w:spacing w:before="225" w:after="225" w:line="240" w:lineRule="auto"/>
        <w:jc w:val="both"/>
        <w:rPr>
          <w:rFonts w:ascii="Arial" w:hAnsi="Arial" w:cs="Arial"/>
          <w:b/>
          <w:bCs/>
          <w:color w:val="000000"/>
          <w:sz w:val="18"/>
          <w:szCs w:val="18"/>
        </w:rPr>
      </w:pPr>
    </w:p>
    <w:p w14:paraId="51C2ADB6" w14:textId="538D3BE9" w:rsidR="00646F4C" w:rsidRPr="00731494" w:rsidRDefault="00646F4C" w:rsidP="00646F4C">
      <w:pPr>
        <w:spacing w:before="225" w:after="225" w:line="240" w:lineRule="auto"/>
        <w:jc w:val="both"/>
      </w:pPr>
      <w:r w:rsidRPr="00731494">
        <w:rPr>
          <w:rFonts w:ascii="Arial" w:hAnsi="Arial" w:cs="Arial"/>
          <w:b/>
          <w:bCs/>
          <w:color w:val="000000"/>
          <w:sz w:val="18"/>
          <w:szCs w:val="18"/>
        </w:rPr>
        <w:t>X</w:t>
      </w:r>
      <w:r w:rsidR="00E64B5D">
        <w:rPr>
          <w:rFonts w:ascii="Arial" w:hAnsi="Arial" w:cs="Arial"/>
          <w:b/>
          <w:bCs/>
          <w:color w:val="000000"/>
          <w:sz w:val="18"/>
          <w:szCs w:val="18"/>
        </w:rPr>
        <w:t>I</w:t>
      </w:r>
      <w:r w:rsidRPr="00731494">
        <w:rPr>
          <w:rFonts w:ascii="Arial" w:hAnsi="Arial" w:cs="Arial"/>
          <w:b/>
          <w:bCs/>
          <w:color w:val="000000"/>
          <w:sz w:val="18"/>
          <w:szCs w:val="18"/>
        </w:rPr>
        <w:t>V. REVIZIJSKA SLED</w:t>
      </w:r>
    </w:p>
    <w:p w14:paraId="348EF476" w14:textId="647C9C54"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5C8AF1C" w14:textId="77777777" w:rsidTr="00B15ADB">
        <w:tc>
          <w:tcPr>
            <w:tcW w:w="0" w:type="auto"/>
            <w:tcMar>
              <w:top w:w="0" w:type="auto"/>
              <w:bottom w:w="0" w:type="auto"/>
            </w:tcMar>
          </w:tcPr>
          <w:p w14:paraId="6B45286F" w14:textId="77777777" w:rsidR="00646F4C" w:rsidRPr="00731494" w:rsidRDefault="00646F4C" w:rsidP="00B15ADB">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572D14CC" w14:textId="77777777" w:rsidR="00646F4C" w:rsidRPr="00731494" w:rsidRDefault="00646F4C" w:rsidP="00B15ADB">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783B44B" w14:textId="77777777" w:rsidR="00646F4C" w:rsidRPr="00731494" w:rsidRDefault="00646F4C" w:rsidP="00B15ADB">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2A88774" w14:textId="77777777" w:rsidR="00646F4C" w:rsidRPr="00731494" w:rsidRDefault="00646F4C" w:rsidP="00B15ADB">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6611753" w14:textId="77777777" w:rsidR="00646F4C" w:rsidRPr="00731494" w:rsidRDefault="00646F4C" w:rsidP="00B15ADB">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EF2847C" w14:textId="1B863E60" w:rsidR="00646F4C" w:rsidRPr="00731494" w:rsidRDefault="00646F4C" w:rsidP="00646F4C">
      <w:pPr>
        <w:spacing w:before="225" w:after="225" w:line="240" w:lineRule="auto"/>
        <w:jc w:val="both"/>
      </w:pPr>
      <w:r w:rsidRPr="00731494">
        <w:rPr>
          <w:rFonts w:ascii="Arial" w:hAnsi="Arial" w:cs="Arial"/>
          <w:b/>
          <w:bCs/>
          <w:color w:val="000000"/>
          <w:sz w:val="18"/>
          <w:szCs w:val="18"/>
        </w:rPr>
        <w:t>XV. PROTIKORUPCIJSKA KLAVZULA</w:t>
      </w:r>
    </w:p>
    <w:p w14:paraId="68D1758A" w14:textId="74D4C9AE"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03B94A9C" w14:textId="77777777" w:rsidTr="00B15ADB">
        <w:tc>
          <w:tcPr>
            <w:tcW w:w="0" w:type="auto"/>
            <w:tcMar>
              <w:top w:w="0" w:type="auto"/>
              <w:bottom w:w="0" w:type="auto"/>
            </w:tcMar>
          </w:tcPr>
          <w:p w14:paraId="46972FEF" w14:textId="77777777" w:rsidR="00646F4C" w:rsidRPr="00731494" w:rsidRDefault="00646F4C" w:rsidP="00B15ADB">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646F4C" w:rsidRPr="00731494" w14:paraId="03BC06F4" w14:textId="77777777" w:rsidTr="00B15ADB">
              <w:tc>
                <w:tcPr>
                  <w:tcW w:w="0" w:type="auto"/>
                  <w:tcMar>
                    <w:top w:w="0" w:type="auto"/>
                    <w:bottom w:w="0" w:type="auto"/>
                  </w:tcMar>
                </w:tcPr>
                <w:p w14:paraId="3116C6E1" w14:textId="77777777" w:rsidR="00646F4C" w:rsidRPr="00731494" w:rsidRDefault="00646F4C" w:rsidP="00646F4C">
                  <w:pPr>
                    <w:numPr>
                      <w:ilvl w:val="0"/>
                      <w:numId w:val="11"/>
                    </w:numPr>
                    <w:jc w:val="both"/>
                    <w:rPr>
                      <w:rFonts w:ascii="Arial" w:hAnsi="Arial" w:cs="Arial"/>
                      <w:color w:val="000000"/>
                      <w:sz w:val="18"/>
                      <w:szCs w:val="18"/>
                    </w:rPr>
                  </w:pPr>
                  <w:r w:rsidRPr="00731494">
                    <w:rPr>
                      <w:rFonts w:ascii="Arial" w:hAnsi="Arial" w:cs="Arial"/>
                      <w:color w:val="000000"/>
                      <w:sz w:val="18"/>
                      <w:szCs w:val="18"/>
                    </w:rPr>
                    <w:t>pridobitev posla ali</w:t>
                  </w:r>
                </w:p>
                <w:p w14:paraId="51D88486" w14:textId="77777777" w:rsidR="00646F4C" w:rsidRPr="00731494" w:rsidRDefault="00646F4C" w:rsidP="00646F4C">
                  <w:pPr>
                    <w:numPr>
                      <w:ilvl w:val="0"/>
                      <w:numId w:val="11"/>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A60D9E6" w14:textId="77777777" w:rsidR="00646F4C" w:rsidRPr="00731494" w:rsidRDefault="00646F4C" w:rsidP="00646F4C">
                  <w:pPr>
                    <w:numPr>
                      <w:ilvl w:val="0"/>
                      <w:numId w:val="11"/>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709448DC" w14:textId="77777777" w:rsidR="00646F4C" w:rsidRPr="00731494" w:rsidRDefault="00646F4C" w:rsidP="00646F4C">
                  <w:pPr>
                    <w:numPr>
                      <w:ilvl w:val="0"/>
                      <w:numId w:val="11"/>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5F6368D3" w14:textId="77777777" w:rsidR="00646F4C" w:rsidRPr="00731494" w:rsidRDefault="00646F4C" w:rsidP="00B15ADB">
            <w:pPr>
              <w:spacing w:before="225" w:after="225"/>
              <w:jc w:val="both"/>
            </w:pPr>
            <w:r w:rsidRPr="00731494">
              <w:rPr>
                <w:rFonts w:ascii="Arial" w:hAnsi="Arial" w:cs="Arial"/>
                <w:color w:val="000000"/>
                <w:sz w:val="18"/>
                <w:szCs w:val="18"/>
              </w:rPr>
              <w:t>je pogodba nična.</w:t>
            </w:r>
          </w:p>
        </w:tc>
      </w:tr>
    </w:tbl>
    <w:p w14:paraId="767001FC" w14:textId="224A1D70" w:rsidR="00646F4C" w:rsidRPr="00731494" w:rsidRDefault="00646F4C" w:rsidP="00646F4C">
      <w:pPr>
        <w:spacing w:before="225" w:after="225" w:line="240" w:lineRule="auto"/>
        <w:jc w:val="both"/>
      </w:pPr>
      <w:r w:rsidRPr="00731494">
        <w:rPr>
          <w:rFonts w:ascii="Arial" w:hAnsi="Arial" w:cs="Arial"/>
          <w:b/>
          <w:bCs/>
          <w:color w:val="000000"/>
          <w:sz w:val="18"/>
          <w:szCs w:val="18"/>
        </w:rPr>
        <w:t>XV</w:t>
      </w:r>
      <w:r>
        <w:rPr>
          <w:rFonts w:ascii="Arial" w:hAnsi="Arial" w:cs="Arial"/>
          <w:b/>
          <w:bCs/>
          <w:color w:val="000000"/>
          <w:sz w:val="18"/>
          <w:szCs w:val="18"/>
        </w:rPr>
        <w:t>I</w:t>
      </w:r>
      <w:r w:rsidRPr="00731494">
        <w:rPr>
          <w:rFonts w:ascii="Arial" w:hAnsi="Arial" w:cs="Arial"/>
          <w:b/>
          <w:bCs/>
          <w:color w:val="000000"/>
          <w:sz w:val="18"/>
          <w:szCs w:val="18"/>
        </w:rPr>
        <w:t>. REŠEVANJE SPOROV</w:t>
      </w:r>
    </w:p>
    <w:p w14:paraId="42090D0B" w14:textId="5CFD40F5" w:rsidR="00646F4C" w:rsidRPr="00731494" w:rsidRDefault="00E64B5D" w:rsidP="00646F4C">
      <w:pPr>
        <w:spacing w:after="0" w:line="240" w:lineRule="auto"/>
        <w:jc w:val="center"/>
      </w:pPr>
      <w:r>
        <w:rPr>
          <w:rFonts w:ascii="Arial" w:hAnsi="Arial" w:cs="Arial"/>
          <w:b/>
          <w:bCs/>
          <w:color w:val="000000"/>
          <w:sz w:val="18"/>
          <w:szCs w:val="18"/>
        </w:rPr>
        <w:t>29</w:t>
      </w:r>
      <w:r w:rsidR="00646F4C"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51163A61" w14:textId="77777777" w:rsidTr="00B15ADB">
        <w:tc>
          <w:tcPr>
            <w:tcW w:w="0" w:type="auto"/>
            <w:tcMar>
              <w:top w:w="0" w:type="auto"/>
              <w:bottom w:w="0" w:type="auto"/>
            </w:tcMar>
          </w:tcPr>
          <w:p w14:paraId="7046396F" w14:textId="77777777" w:rsidR="00646F4C" w:rsidRPr="00731494" w:rsidRDefault="00646F4C" w:rsidP="00B15ADB">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CCA7A05" w14:textId="7AB1E9DE" w:rsidR="00646F4C" w:rsidRPr="00731494" w:rsidRDefault="00646F4C" w:rsidP="00646F4C">
      <w:pPr>
        <w:spacing w:before="225" w:after="225" w:line="240" w:lineRule="auto"/>
        <w:jc w:val="both"/>
      </w:pPr>
      <w:r w:rsidRPr="00731494">
        <w:rPr>
          <w:rFonts w:ascii="Arial" w:hAnsi="Arial" w:cs="Arial"/>
          <w:b/>
          <w:bCs/>
          <w:color w:val="000000"/>
          <w:sz w:val="18"/>
          <w:szCs w:val="18"/>
        </w:rPr>
        <w:lastRenderedPageBreak/>
        <w:t>XVI</w:t>
      </w:r>
      <w:r>
        <w:rPr>
          <w:rFonts w:ascii="Arial" w:hAnsi="Arial" w:cs="Arial"/>
          <w:b/>
          <w:bCs/>
          <w:color w:val="000000"/>
          <w:sz w:val="18"/>
          <w:szCs w:val="18"/>
        </w:rPr>
        <w:t>I</w:t>
      </w:r>
      <w:r w:rsidRPr="00731494">
        <w:rPr>
          <w:rFonts w:ascii="Arial" w:hAnsi="Arial" w:cs="Arial"/>
          <w:b/>
          <w:bCs/>
          <w:color w:val="000000"/>
          <w:sz w:val="18"/>
          <w:szCs w:val="18"/>
        </w:rPr>
        <w:t>. KONČNE DOLOČBE</w:t>
      </w:r>
    </w:p>
    <w:p w14:paraId="5EB80967" w14:textId="5BA725F3" w:rsidR="00646F4C" w:rsidRPr="00731494" w:rsidRDefault="00646F4C" w:rsidP="00646F4C">
      <w:pPr>
        <w:spacing w:after="0" w:line="240" w:lineRule="auto"/>
        <w:jc w:val="center"/>
      </w:pPr>
      <w:r w:rsidRPr="00731494">
        <w:rPr>
          <w:rFonts w:ascii="Arial" w:hAnsi="Arial" w:cs="Arial"/>
          <w:b/>
          <w:bCs/>
          <w:color w:val="000000"/>
          <w:sz w:val="18"/>
          <w:szCs w:val="18"/>
        </w:rPr>
        <w:t>3</w:t>
      </w:r>
      <w:r w:rsidR="00E64B5D">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1AC1D260" w14:textId="77777777" w:rsidTr="00B15ADB">
        <w:tc>
          <w:tcPr>
            <w:tcW w:w="0" w:type="auto"/>
            <w:tcMar>
              <w:top w:w="0" w:type="auto"/>
              <w:bottom w:w="0" w:type="auto"/>
            </w:tcMar>
          </w:tcPr>
          <w:p w14:paraId="554D8A5C" w14:textId="77777777" w:rsidR="00646F4C" w:rsidRPr="00731494" w:rsidRDefault="00646F4C" w:rsidP="00B15ADB">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1BA9520C" w14:textId="77777777" w:rsidR="00DB61AF" w:rsidRDefault="00DB61AF" w:rsidP="00646F4C">
      <w:pPr>
        <w:spacing w:after="0" w:line="240" w:lineRule="auto"/>
        <w:jc w:val="center"/>
        <w:rPr>
          <w:rFonts w:ascii="Arial" w:hAnsi="Arial" w:cs="Arial"/>
          <w:b/>
          <w:bCs/>
          <w:color w:val="000000"/>
          <w:sz w:val="18"/>
          <w:szCs w:val="18"/>
        </w:rPr>
      </w:pPr>
    </w:p>
    <w:p w14:paraId="7F531690" w14:textId="77777777" w:rsidR="00DB61AF" w:rsidRDefault="00DB61AF" w:rsidP="00646F4C">
      <w:pPr>
        <w:spacing w:after="0" w:line="240" w:lineRule="auto"/>
        <w:jc w:val="center"/>
        <w:rPr>
          <w:rFonts w:ascii="Arial" w:hAnsi="Arial" w:cs="Arial"/>
          <w:b/>
          <w:bCs/>
          <w:color w:val="000000"/>
          <w:sz w:val="18"/>
          <w:szCs w:val="18"/>
        </w:rPr>
      </w:pPr>
    </w:p>
    <w:p w14:paraId="18B07662" w14:textId="49BD542D" w:rsidR="00646F4C" w:rsidRPr="00731494" w:rsidRDefault="00646F4C" w:rsidP="00646F4C">
      <w:pPr>
        <w:spacing w:after="0" w:line="240" w:lineRule="auto"/>
        <w:jc w:val="center"/>
      </w:pPr>
      <w:r w:rsidRPr="00731494">
        <w:rPr>
          <w:rFonts w:ascii="Arial" w:hAnsi="Arial" w:cs="Arial"/>
          <w:b/>
          <w:bCs/>
          <w:color w:val="000000"/>
          <w:sz w:val="18"/>
          <w:szCs w:val="18"/>
        </w:rPr>
        <w:t>3</w:t>
      </w:r>
      <w:r w:rsidR="00E64B5D">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9764165" w14:textId="77777777" w:rsidTr="00B15ADB">
        <w:tc>
          <w:tcPr>
            <w:tcW w:w="0" w:type="auto"/>
            <w:tcMar>
              <w:top w:w="0" w:type="auto"/>
              <w:bottom w:w="0" w:type="auto"/>
            </w:tcMar>
          </w:tcPr>
          <w:p w14:paraId="44BA4858" w14:textId="77777777" w:rsidR="00646F4C" w:rsidRPr="00731494" w:rsidRDefault="00646F4C" w:rsidP="00B15ADB">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08B788FA" w14:textId="562AA0ED" w:rsidR="00646F4C" w:rsidRPr="00731494" w:rsidRDefault="00646F4C" w:rsidP="00646F4C">
      <w:pPr>
        <w:spacing w:after="0" w:line="240" w:lineRule="auto"/>
        <w:jc w:val="center"/>
      </w:pPr>
      <w:r w:rsidRPr="00731494">
        <w:rPr>
          <w:rFonts w:ascii="Arial" w:hAnsi="Arial" w:cs="Arial"/>
          <w:b/>
          <w:bCs/>
          <w:color w:val="000000"/>
          <w:sz w:val="18"/>
          <w:szCs w:val="18"/>
        </w:rPr>
        <w:t>3</w:t>
      </w:r>
      <w:r w:rsidR="00E64B5D">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C0416D2" w14:textId="77777777" w:rsidTr="00B15ADB">
        <w:tc>
          <w:tcPr>
            <w:tcW w:w="0" w:type="auto"/>
            <w:tcMar>
              <w:top w:w="0" w:type="auto"/>
              <w:bottom w:w="0" w:type="auto"/>
            </w:tcMar>
          </w:tcPr>
          <w:p w14:paraId="040E84AA" w14:textId="77777777" w:rsidR="00646F4C" w:rsidRPr="00731494" w:rsidRDefault="00646F4C" w:rsidP="00B15ADB">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3EC3E73" w14:textId="77777777" w:rsidR="00646F4C" w:rsidRDefault="00646F4C" w:rsidP="00646F4C">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1924722F" w14:textId="77777777" w:rsidR="00646F4C" w:rsidRDefault="00646F4C" w:rsidP="00646F4C">
      <w:pPr>
        <w:rPr>
          <w:rFonts w:ascii="Arial" w:hAnsi="Arial" w:cs="Arial"/>
          <w:color w:val="000000"/>
          <w:sz w:val="18"/>
          <w:szCs w:val="18"/>
        </w:rPr>
      </w:pPr>
      <w:r>
        <w:rPr>
          <w:rFonts w:ascii="Arial" w:hAnsi="Arial" w:cs="Arial"/>
          <w:color w:val="000000"/>
          <w:sz w:val="18"/>
          <w:szCs w:val="18"/>
        </w:rPr>
        <w:br w:type="page"/>
      </w:r>
    </w:p>
    <w:p w14:paraId="263D3597" w14:textId="77777777" w:rsidR="00646F4C" w:rsidRPr="00731494" w:rsidRDefault="00646F4C" w:rsidP="00646F4C">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153DA465" w14:textId="77777777" w:rsidR="00646F4C" w:rsidRPr="00731494" w:rsidRDefault="00646F4C" w:rsidP="00646F4C">
      <w:pPr>
        <w:rPr>
          <w:rFonts w:ascii="Arial" w:eastAsiaTheme="majorEastAsia" w:hAnsi="Arial" w:cs="Arial"/>
          <w:b/>
          <w:bCs/>
          <w:color w:val="FFFFFF" w:themeColor="background1"/>
          <w:sz w:val="26"/>
          <w:szCs w:val="28"/>
        </w:rPr>
      </w:pPr>
    </w:p>
    <w:p w14:paraId="78D8758E" w14:textId="77777777" w:rsidR="00646F4C" w:rsidRPr="0034300A" w:rsidRDefault="00646F4C" w:rsidP="00646F4C">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2322B1A3"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05058705"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40198543"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2E1A28E4"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3C9F8C98"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4FE16DEC"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1642D43F"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1CD542BD"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3C6E1BEF"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67328068" w14:textId="77777777" w:rsidR="00646F4C" w:rsidRPr="0034300A" w:rsidRDefault="00646F4C" w:rsidP="00646F4C">
      <w:pPr>
        <w:spacing w:after="0" w:line="240" w:lineRule="auto"/>
        <w:rPr>
          <w:rFonts w:ascii="Arial" w:eastAsia="Times New Roman" w:hAnsi="Arial" w:cs="Arial"/>
          <w:sz w:val="18"/>
          <w:szCs w:val="18"/>
          <w:lang w:eastAsia="sl-SI"/>
        </w:rPr>
      </w:pPr>
    </w:p>
    <w:p w14:paraId="1774F4CB" w14:textId="77777777" w:rsidR="00646F4C" w:rsidRPr="0034300A" w:rsidRDefault="00646F4C" w:rsidP="00646F4C">
      <w:pPr>
        <w:spacing w:after="0" w:line="240" w:lineRule="auto"/>
        <w:jc w:val="center"/>
        <w:rPr>
          <w:rFonts w:ascii="Arial" w:eastAsia="Times New Roman" w:hAnsi="Arial" w:cs="Arial"/>
          <w:sz w:val="18"/>
          <w:szCs w:val="18"/>
          <w:lang w:eastAsia="sl-SI"/>
        </w:rPr>
      </w:pPr>
    </w:p>
    <w:p w14:paraId="7CDFCF82" w14:textId="4F3708C0" w:rsidR="00646F4C" w:rsidRPr="0034300A" w:rsidRDefault="00646F4C" w:rsidP="00646F4C">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w:t>
      </w:r>
      <w:r w:rsidRPr="00430797">
        <w:rPr>
          <w:rFonts w:ascii="Arial" w:eastAsia="Times New Roman" w:hAnsi="Arial" w:cs="Arial"/>
          <w:b/>
          <w:color w:val="000000" w:themeColor="text1"/>
          <w:sz w:val="18"/>
          <w:szCs w:val="18"/>
          <w:lang w:eastAsia="sl-SI"/>
        </w:rPr>
        <w:t xml:space="preserve">VZDRŽEVANJU </w:t>
      </w:r>
      <w:r w:rsidR="00E64B5D" w:rsidRPr="00430797">
        <w:rPr>
          <w:rFonts w:ascii="Arial" w:eastAsia="Times New Roman" w:hAnsi="Arial" w:cs="Arial"/>
          <w:b/>
          <w:color w:val="000000" w:themeColor="text1"/>
          <w:sz w:val="18"/>
          <w:szCs w:val="18"/>
          <w:lang w:eastAsia="sl-SI"/>
        </w:rPr>
        <w:t>DVEH (2) UZ ZA NUKLEARNO MEDICINO</w:t>
      </w:r>
      <w:r w:rsidR="00516861" w:rsidRPr="002C204E">
        <w:rPr>
          <w:rFonts w:ascii="Arial" w:eastAsia="Times New Roman" w:hAnsi="Arial" w:cs="Arial"/>
          <w:b/>
          <w:color w:val="808080" w:themeColor="background1" w:themeShade="80"/>
          <w:sz w:val="18"/>
          <w:szCs w:val="18"/>
          <w:lang w:eastAsia="sl-SI"/>
        </w:rPr>
        <w:t xml:space="preserve"> </w:t>
      </w:r>
    </w:p>
    <w:p w14:paraId="31289E2C" w14:textId="77777777" w:rsidR="00646F4C" w:rsidRPr="0034300A" w:rsidRDefault="00646F4C" w:rsidP="00646F4C">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7E48BFB1" w14:textId="77777777" w:rsidR="00646F4C" w:rsidRPr="0034300A" w:rsidRDefault="00646F4C" w:rsidP="00646F4C">
      <w:pPr>
        <w:spacing w:after="0" w:line="240" w:lineRule="auto"/>
        <w:jc w:val="center"/>
        <w:rPr>
          <w:rFonts w:ascii="Arial" w:eastAsia="Times New Roman" w:hAnsi="Arial" w:cs="Arial"/>
          <w:b/>
          <w:sz w:val="18"/>
          <w:szCs w:val="18"/>
          <w:lang w:eastAsia="sl-SI"/>
        </w:rPr>
      </w:pPr>
    </w:p>
    <w:p w14:paraId="47EEF4F8"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353897C0" w14:textId="77777777" w:rsidR="00646F4C" w:rsidRPr="0034300A" w:rsidRDefault="00646F4C" w:rsidP="000F5756">
      <w:pPr>
        <w:numPr>
          <w:ilvl w:val="0"/>
          <w:numId w:val="74"/>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5722696E" w14:textId="77777777" w:rsidR="00646F4C" w:rsidRPr="0034300A" w:rsidRDefault="00646F4C" w:rsidP="00646F4C">
      <w:pPr>
        <w:spacing w:after="0" w:line="240" w:lineRule="auto"/>
        <w:rPr>
          <w:rFonts w:ascii="Arial" w:eastAsia="Times New Roman" w:hAnsi="Arial" w:cs="Arial"/>
          <w:b/>
          <w:sz w:val="18"/>
          <w:szCs w:val="18"/>
          <w:lang w:eastAsia="sl-SI"/>
        </w:rPr>
      </w:pPr>
    </w:p>
    <w:p w14:paraId="5E338224" w14:textId="77777777" w:rsidR="00646F4C" w:rsidRPr="0034300A" w:rsidRDefault="00646F4C" w:rsidP="000F5756">
      <w:pPr>
        <w:numPr>
          <w:ilvl w:val="1"/>
          <w:numId w:val="7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79148F78" w14:textId="77777777" w:rsidR="00646F4C" w:rsidRPr="0034300A" w:rsidRDefault="00646F4C" w:rsidP="00646F4C">
      <w:pPr>
        <w:spacing w:after="0" w:line="240" w:lineRule="auto"/>
        <w:ind w:left="360"/>
        <w:jc w:val="both"/>
        <w:rPr>
          <w:rFonts w:ascii="Arial" w:eastAsia="Times New Roman" w:hAnsi="Arial" w:cs="Arial"/>
          <w:sz w:val="18"/>
          <w:szCs w:val="18"/>
          <w:lang w:eastAsia="sl-SI"/>
        </w:rPr>
      </w:pPr>
    </w:p>
    <w:p w14:paraId="24D0DA1E" w14:textId="77777777" w:rsidR="00646F4C" w:rsidRPr="0034300A" w:rsidRDefault="00646F4C" w:rsidP="00646F4C">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7B4C7D8C" w14:textId="77777777" w:rsidR="00646F4C" w:rsidRPr="0034300A" w:rsidRDefault="00646F4C" w:rsidP="00646F4C">
      <w:pPr>
        <w:spacing w:after="0"/>
        <w:ind w:left="360"/>
        <w:contextualSpacing/>
        <w:jc w:val="both"/>
        <w:rPr>
          <w:rFonts w:ascii="Arial" w:eastAsia="Calibri" w:hAnsi="Arial" w:cs="Arial"/>
          <w:sz w:val="18"/>
          <w:szCs w:val="18"/>
        </w:rPr>
      </w:pPr>
    </w:p>
    <w:p w14:paraId="40795D18" w14:textId="77777777" w:rsidR="00646F4C" w:rsidRPr="0034300A" w:rsidRDefault="00646F4C" w:rsidP="000F5756">
      <w:pPr>
        <w:numPr>
          <w:ilvl w:val="1"/>
          <w:numId w:val="7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w:t>
      </w:r>
    </w:p>
    <w:p w14:paraId="0AF53784" w14:textId="77777777" w:rsidR="00646F4C" w:rsidRPr="0034300A" w:rsidRDefault="00646F4C" w:rsidP="00646F4C">
      <w:pPr>
        <w:spacing w:after="0"/>
        <w:ind w:left="360"/>
        <w:jc w:val="both"/>
        <w:rPr>
          <w:rFonts w:ascii="Arial" w:eastAsia="Times New Roman" w:hAnsi="Arial" w:cs="Arial"/>
          <w:sz w:val="18"/>
          <w:szCs w:val="18"/>
          <w:lang w:eastAsia="sl-SI"/>
        </w:rPr>
      </w:pPr>
    </w:p>
    <w:p w14:paraId="7C5F759A" w14:textId="77777777" w:rsidR="00646F4C" w:rsidRPr="0034300A" w:rsidRDefault="00646F4C" w:rsidP="000F5756">
      <w:pPr>
        <w:numPr>
          <w:ilvl w:val="1"/>
          <w:numId w:val="74"/>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52F8D0D" w14:textId="77777777" w:rsidR="00646F4C" w:rsidRPr="0034300A" w:rsidRDefault="00646F4C" w:rsidP="00646F4C">
      <w:pPr>
        <w:spacing w:after="0" w:line="220" w:lineRule="atLeast"/>
        <w:ind w:left="360"/>
        <w:jc w:val="both"/>
        <w:rPr>
          <w:rFonts w:ascii="Arial" w:eastAsia="Times New Roman" w:hAnsi="Arial" w:cs="Arial"/>
          <w:sz w:val="18"/>
          <w:szCs w:val="18"/>
          <w:lang w:eastAsia="x-none"/>
        </w:rPr>
      </w:pPr>
    </w:p>
    <w:p w14:paraId="3C433285" w14:textId="77777777" w:rsidR="00646F4C" w:rsidRPr="0034300A" w:rsidRDefault="00646F4C" w:rsidP="00646F4C">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78F5E976" w14:textId="77777777" w:rsidR="00646F4C" w:rsidRPr="0034300A" w:rsidRDefault="00646F4C" w:rsidP="00646F4C">
      <w:pPr>
        <w:spacing w:after="0"/>
        <w:ind w:left="360" w:right="23"/>
        <w:jc w:val="both"/>
        <w:rPr>
          <w:rFonts w:ascii="Arial" w:eastAsia="Times New Roman" w:hAnsi="Arial" w:cs="Arial"/>
          <w:sz w:val="18"/>
          <w:szCs w:val="18"/>
          <w:highlight w:val="yellow"/>
          <w:lang w:eastAsia="x-none"/>
        </w:rPr>
      </w:pPr>
    </w:p>
    <w:p w14:paraId="0D0A4935" w14:textId="77777777" w:rsidR="00646F4C" w:rsidRPr="0034300A" w:rsidRDefault="00646F4C" w:rsidP="000F5756">
      <w:pPr>
        <w:numPr>
          <w:ilvl w:val="0"/>
          <w:numId w:val="8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5EA73AF6" w14:textId="77777777" w:rsidR="00646F4C" w:rsidRPr="0034300A" w:rsidRDefault="00646F4C" w:rsidP="000F5756">
      <w:pPr>
        <w:numPr>
          <w:ilvl w:val="0"/>
          <w:numId w:val="8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508DDEDC" w14:textId="77777777" w:rsidR="00646F4C" w:rsidRPr="0034300A" w:rsidRDefault="00646F4C" w:rsidP="000F5756">
      <w:pPr>
        <w:numPr>
          <w:ilvl w:val="0"/>
          <w:numId w:val="8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6DAB828C" w14:textId="77777777" w:rsidR="00646F4C" w:rsidRPr="0034300A" w:rsidRDefault="00646F4C" w:rsidP="000F5756">
      <w:pPr>
        <w:numPr>
          <w:ilvl w:val="0"/>
          <w:numId w:val="8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67BC32E3" w14:textId="77777777" w:rsidR="00646F4C" w:rsidRPr="0034300A" w:rsidRDefault="00646F4C" w:rsidP="00646F4C">
      <w:pPr>
        <w:spacing w:after="0"/>
        <w:ind w:left="1080" w:right="23"/>
        <w:jc w:val="both"/>
        <w:rPr>
          <w:rFonts w:ascii="Arial" w:eastAsia="Times New Roman" w:hAnsi="Arial" w:cs="Arial"/>
          <w:sz w:val="18"/>
          <w:szCs w:val="18"/>
          <w:lang w:eastAsia="x-none"/>
        </w:rPr>
      </w:pPr>
    </w:p>
    <w:p w14:paraId="39F91C3C" w14:textId="77777777" w:rsidR="00646F4C" w:rsidRPr="0034300A" w:rsidRDefault="00646F4C" w:rsidP="00646F4C">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w:t>
      </w:r>
    </w:p>
    <w:p w14:paraId="24BD079C" w14:textId="77777777" w:rsidR="00646F4C" w:rsidRPr="0034300A" w:rsidRDefault="00646F4C" w:rsidP="00646F4C">
      <w:pPr>
        <w:spacing w:after="0" w:line="220" w:lineRule="atLeast"/>
        <w:ind w:left="720"/>
        <w:jc w:val="both"/>
        <w:rPr>
          <w:rFonts w:ascii="Arial" w:eastAsia="Times New Roman" w:hAnsi="Arial" w:cs="Arial"/>
          <w:sz w:val="18"/>
          <w:szCs w:val="18"/>
          <w:lang w:eastAsia="x-none"/>
        </w:rPr>
      </w:pPr>
    </w:p>
    <w:p w14:paraId="02D9AF09" w14:textId="77777777" w:rsidR="00646F4C" w:rsidRPr="0034300A" w:rsidRDefault="00646F4C" w:rsidP="000F5756">
      <w:pPr>
        <w:numPr>
          <w:ilvl w:val="0"/>
          <w:numId w:val="88"/>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je namenjeno vzpostavitvi takega stanja opreme, v katerem oprema opravlja svojo predvideno funkcijo.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lahko vključuje tudi nadgradnjo strojne in programske opreme.</w:t>
      </w:r>
    </w:p>
    <w:p w14:paraId="741CAB0E" w14:textId="77777777" w:rsidR="00646F4C" w:rsidRPr="0034300A" w:rsidRDefault="00646F4C" w:rsidP="00646F4C">
      <w:pPr>
        <w:spacing w:after="0"/>
        <w:jc w:val="both"/>
        <w:rPr>
          <w:rFonts w:ascii="Arial" w:eastAsia="Times New Roman" w:hAnsi="Arial" w:cs="Arial"/>
          <w:sz w:val="18"/>
          <w:szCs w:val="18"/>
          <w:lang w:eastAsia="x-none"/>
        </w:rPr>
      </w:pPr>
    </w:p>
    <w:p w14:paraId="0ADB4089" w14:textId="77777777" w:rsidR="00646F4C" w:rsidRPr="0034300A" w:rsidRDefault="00646F4C" w:rsidP="000F5756">
      <w:pPr>
        <w:numPr>
          <w:ilvl w:val="1"/>
          <w:numId w:val="74"/>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18478956" w14:textId="77777777" w:rsidR="00646F4C" w:rsidRPr="0034300A" w:rsidRDefault="00646F4C" w:rsidP="00646F4C">
      <w:pPr>
        <w:tabs>
          <w:tab w:val="left" w:pos="-284"/>
          <w:tab w:val="left" w:pos="993"/>
        </w:tabs>
        <w:suppressAutoHyphens/>
        <w:spacing w:after="0"/>
        <w:jc w:val="both"/>
        <w:rPr>
          <w:rFonts w:ascii="Arial" w:eastAsia="Times New Roman" w:hAnsi="Arial" w:cs="Arial"/>
          <w:sz w:val="18"/>
          <w:szCs w:val="18"/>
          <w:lang w:eastAsia="sl-SI"/>
        </w:rPr>
      </w:pPr>
    </w:p>
    <w:p w14:paraId="0B6C5940" w14:textId="77777777" w:rsidR="00646F4C" w:rsidRPr="0034300A" w:rsidRDefault="00646F4C" w:rsidP="000F5756">
      <w:pPr>
        <w:numPr>
          <w:ilvl w:val="0"/>
          <w:numId w:val="7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56A897C8" w14:textId="77777777" w:rsidR="00646F4C" w:rsidRPr="0034300A" w:rsidRDefault="00646F4C" w:rsidP="00646F4C">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1CD3C1F4" w14:textId="77777777" w:rsidR="00646F4C" w:rsidRPr="0034300A" w:rsidRDefault="00646F4C" w:rsidP="00646F4C">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2C46F82" w14:textId="77777777" w:rsidR="00646F4C" w:rsidRPr="0034300A" w:rsidRDefault="00646F4C" w:rsidP="000F5756">
      <w:pPr>
        <w:numPr>
          <w:ilvl w:val="0"/>
          <w:numId w:val="7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44F674BD" w14:textId="77777777" w:rsidR="00646F4C" w:rsidRPr="0034300A" w:rsidRDefault="00646F4C" w:rsidP="00646F4C">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ter potrošni in drug material, ki je potreben za zamenjavo samega rezervnega dela v okviru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Rezevni deli morajo biti novi oz. nerabljeni.</w:t>
      </w:r>
    </w:p>
    <w:p w14:paraId="3DE95E70" w14:textId="77777777" w:rsidR="00646F4C" w:rsidRPr="0034300A" w:rsidRDefault="00646F4C" w:rsidP="00646F4C">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3CD8CF1F" w14:textId="77777777" w:rsidR="00646F4C" w:rsidRDefault="00646F4C" w:rsidP="000F5756">
      <w:pPr>
        <w:numPr>
          <w:ilvl w:val="0"/>
          <w:numId w:val="7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648EA955" w14:textId="7E5454B7" w:rsidR="00646F4C" w:rsidRPr="00DB61AF" w:rsidRDefault="00646F4C" w:rsidP="00646F4C">
      <w:pPr>
        <w:pStyle w:val="ListParagraph"/>
        <w:spacing w:line="260" w:lineRule="exact"/>
        <w:ind w:left="1065"/>
        <w:jc w:val="both"/>
        <w:rPr>
          <w:rFonts w:ascii="Arial" w:hAnsi="Arial" w:cs="Arial"/>
          <w:sz w:val="18"/>
          <w:szCs w:val="18"/>
        </w:rPr>
      </w:pPr>
      <w:r w:rsidRPr="00DB61AF">
        <w:rPr>
          <w:rFonts w:ascii="Arial" w:hAnsi="Arial" w:cs="Arial"/>
          <w:sz w:val="18"/>
          <w:szCs w:val="18"/>
        </w:rPr>
        <w:t xml:space="preserve">Odzivni čas serviserja je največ </w:t>
      </w:r>
      <w:r w:rsidR="00DB61AF" w:rsidRPr="00DB61AF">
        <w:rPr>
          <w:rFonts w:ascii="Arial" w:hAnsi="Arial" w:cs="Arial"/>
          <w:sz w:val="18"/>
          <w:szCs w:val="18"/>
        </w:rPr>
        <w:t>12 ur</w:t>
      </w:r>
      <w:r w:rsidRPr="00DB61AF">
        <w:rPr>
          <w:rFonts w:ascii="Arial" w:hAnsi="Arial" w:cs="Arial"/>
          <w:sz w:val="18"/>
          <w:szCs w:val="18"/>
        </w:rPr>
        <w:t xml:space="preserve"> od trenutka obvestila o napaki ali okvari. Odzivni čas predstavlja čas od prijave oziroma obvestila o napaki s strani naročnika, do začetka intervencije in diagnosticiranja napake.</w:t>
      </w:r>
    </w:p>
    <w:p w14:paraId="5003103F" w14:textId="77777777" w:rsidR="00646F4C" w:rsidRPr="00DB61AF" w:rsidRDefault="00646F4C" w:rsidP="00646F4C">
      <w:pPr>
        <w:pStyle w:val="ListParagraph"/>
        <w:spacing w:after="0" w:line="260" w:lineRule="exact"/>
        <w:ind w:left="1065"/>
        <w:jc w:val="both"/>
        <w:rPr>
          <w:rFonts w:ascii="Arial" w:hAnsi="Arial" w:cs="Arial"/>
          <w:sz w:val="18"/>
          <w:szCs w:val="18"/>
        </w:rPr>
      </w:pPr>
    </w:p>
    <w:p w14:paraId="20933015" w14:textId="77777777" w:rsidR="00646F4C" w:rsidRPr="003C7862" w:rsidRDefault="00646F4C" w:rsidP="00646F4C">
      <w:pPr>
        <w:pStyle w:val="ListParagraph"/>
        <w:spacing w:after="225" w:line="260" w:lineRule="exact"/>
        <w:ind w:left="1065"/>
        <w:jc w:val="both"/>
        <w:rPr>
          <w:rFonts w:ascii="Arial" w:hAnsi="Arial" w:cs="Arial"/>
          <w:b/>
          <w:sz w:val="18"/>
          <w:szCs w:val="18"/>
        </w:rPr>
      </w:pPr>
      <w:r w:rsidRPr="00DB61AF">
        <w:rPr>
          <w:rFonts w:ascii="Arial" w:hAnsi="Arial" w:cs="Arial"/>
          <w:sz w:val="18"/>
          <w:szCs w:val="18"/>
        </w:rPr>
        <w:t>Rok za odpravo napak (obdobje, v katerem mora dobavitelj ugotovljene napake odpraviti) je največ štiriindvajset (24) ur 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lahko naročnik uporablja za čas odprave napak. Dobavitelj iz tega naslova ni upravičen do kakršnegakoli dodatnega plačila.</w:t>
      </w:r>
    </w:p>
    <w:p w14:paraId="49A85E62" w14:textId="77777777" w:rsidR="00646F4C" w:rsidRPr="0034300A" w:rsidRDefault="00646F4C" w:rsidP="00646F4C">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5B39BDC0" w14:textId="77777777" w:rsidR="00646F4C" w:rsidRPr="0034300A" w:rsidRDefault="00646F4C" w:rsidP="00646F4C">
      <w:pPr>
        <w:spacing w:after="0"/>
        <w:ind w:left="709" w:hanging="1"/>
        <w:jc w:val="both"/>
        <w:rPr>
          <w:rFonts w:ascii="Arial" w:eastAsia="Times New Roman" w:hAnsi="Arial" w:cs="Arial"/>
          <w:sz w:val="18"/>
          <w:szCs w:val="18"/>
          <w:lang w:eastAsia="x-none"/>
        </w:rPr>
      </w:pPr>
    </w:p>
    <w:p w14:paraId="51315B05" w14:textId="77777777" w:rsidR="00646F4C" w:rsidRPr="0034300A" w:rsidRDefault="00646F4C" w:rsidP="00646F4C">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6D7DBAB6" w14:textId="77777777" w:rsidR="00646F4C" w:rsidRPr="0034300A" w:rsidRDefault="00646F4C" w:rsidP="00646F4C">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0B70C78A" w14:textId="77777777" w:rsidR="00646F4C" w:rsidRPr="0034300A" w:rsidRDefault="00646F4C" w:rsidP="00646F4C">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00A3B082" w14:textId="77777777" w:rsidR="00646F4C" w:rsidRPr="0034300A" w:rsidRDefault="00646F4C" w:rsidP="00646F4C">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22B7279F" w14:textId="77777777" w:rsidR="00646F4C" w:rsidRPr="0034300A" w:rsidRDefault="00646F4C" w:rsidP="00646F4C">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6777C1AC" w14:textId="77777777" w:rsidR="00646F4C" w:rsidRPr="0034300A" w:rsidRDefault="00646F4C" w:rsidP="00646F4C">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784DD0B0" w14:textId="77777777" w:rsidR="00646F4C" w:rsidRPr="0034300A" w:rsidRDefault="00646F4C" w:rsidP="00646F4C">
      <w:pPr>
        <w:spacing w:after="0"/>
        <w:ind w:left="1422" w:hanging="357"/>
        <w:jc w:val="both"/>
        <w:rPr>
          <w:rFonts w:ascii="Arial" w:eastAsia="Times New Roman" w:hAnsi="Arial" w:cs="Arial"/>
          <w:color w:val="FF0000"/>
          <w:sz w:val="18"/>
          <w:szCs w:val="18"/>
          <w:lang w:eastAsia="x-none"/>
        </w:rPr>
      </w:pPr>
    </w:p>
    <w:p w14:paraId="5C4BF96E" w14:textId="77777777" w:rsidR="00646F4C" w:rsidRPr="0034300A" w:rsidRDefault="00646F4C" w:rsidP="000F5756">
      <w:pPr>
        <w:numPr>
          <w:ilvl w:val="0"/>
          <w:numId w:val="71"/>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69ACD6C9" w14:textId="77777777" w:rsidR="00646F4C" w:rsidRPr="0034300A" w:rsidRDefault="00646F4C" w:rsidP="00646F4C">
      <w:pPr>
        <w:spacing w:after="0" w:line="240" w:lineRule="auto"/>
        <w:jc w:val="both"/>
        <w:rPr>
          <w:rFonts w:ascii="Arial" w:eastAsia="Times New Roman" w:hAnsi="Arial" w:cs="Arial"/>
          <w:bCs/>
          <w:sz w:val="18"/>
          <w:szCs w:val="18"/>
          <w:lang w:eastAsia="sl-SI"/>
        </w:rPr>
      </w:pPr>
    </w:p>
    <w:p w14:paraId="26B8D774" w14:textId="77777777" w:rsidR="00646F4C" w:rsidRPr="0034300A" w:rsidRDefault="00646F4C" w:rsidP="000F5756">
      <w:pPr>
        <w:numPr>
          <w:ilvl w:val="1"/>
          <w:numId w:val="71"/>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Izvajalec bo pričel z pogarancijskim vzdrževanjem opreme po tej pogodbi prvi naslednji dan po preteku garancijske dobe. Pogarancijsko</w:t>
      </w:r>
      <w:r>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1C2E4F57" w14:textId="77777777" w:rsidR="00646F4C" w:rsidRPr="0034300A" w:rsidRDefault="00646F4C" w:rsidP="00646F4C">
      <w:pPr>
        <w:spacing w:after="0"/>
        <w:jc w:val="both"/>
        <w:outlineLvl w:val="0"/>
        <w:rPr>
          <w:rFonts w:ascii="Arial" w:eastAsia="Times New Roman" w:hAnsi="Arial" w:cs="Arial"/>
          <w:color w:val="000000"/>
          <w:sz w:val="18"/>
          <w:szCs w:val="18"/>
          <w:lang w:eastAsia="x-none"/>
        </w:rPr>
      </w:pPr>
    </w:p>
    <w:p w14:paraId="37A67A0C" w14:textId="77777777" w:rsidR="00646F4C" w:rsidRPr="0034300A" w:rsidRDefault="00646F4C" w:rsidP="000F5756">
      <w:pPr>
        <w:numPr>
          <w:ilvl w:val="0"/>
          <w:numId w:val="7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08A4F61B" w14:textId="77777777" w:rsidR="00646F4C" w:rsidRPr="0034300A" w:rsidRDefault="00646F4C" w:rsidP="00646F4C">
      <w:pPr>
        <w:tabs>
          <w:tab w:val="num" w:pos="567"/>
        </w:tabs>
        <w:spacing w:after="0" w:line="240" w:lineRule="auto"/>
        <w:ind w:left="567" w:hanging="567"/>
        <w:rPr>
          <w:rFonts w:ascii="Arial" w:eastAsia="Times New Roman" w:hAnsi="Arial" w:cs="Arial"/>
          <w:b/>
          <w:sz w:val="18"/>
          <w:szCs w:val="18"/>
          <w:lang w:eastAsia="sl-SI"/>
        </w:rPr>
      </w:pPr>
    </w:p>
    <w:p w14:paraId="3B8211D2" w14:textId="77777777" w:rsidR="00646F4C" w:rsidRPr="0034300A" w:rsidRDefault="00646F4C" w:rsidP="000F5756">
      <w:pPr>
        <w:numPr>
          <w:ilvl w:val="1"/>
          <w:numId w:val="72"/>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07F27EFB" w14:textId="77777777" w:rsidR="00646F4C" w:rsidRPr="0034300A" w:rsidRDefault="00646F4C" w:rsidP="00646F4C">
      <w:pPr>
        <w:tabs>
          <w:tab w:val="left" w:pos="567"/>
        </w:tabs>
        <w:spacing w:after="0" w:line="240" w:lineRule="auto"/>
        <w:rPr>
          <w:rFonts w:ascii="Arial" w:eastAsia="Times New Roman" w:hAnsi="Arial" w:cs="Arial"/>
          <w:b/>
          <w:sz w:val="18"/>
          <w:szCs w:val="18"/>
          <w:lang w:eastAsia="sl-SI"/>
        </w:rPr>
      </w:pPr>
    </w:p>
    <w:p w14:paraId="7CFE26EA" w14:textId="77777777" w:rsidR="00646F4C" w:rsidRPr="0034300A" w:rsidRDefault="00646F4C" w:rsidP="000F5756">
      <w:pPr>
        <w:numPr>
          <w:ilvl w:val="0"/>
          <w:numId w:val="86"/>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3D27E701" w14:textId="77777777" w:rsidR="00646F4C" w:rsidRPr="0034300A" w:rsidRDefault="00646F4C" w:rsidP="00646F4C">
      <w:pPr>
        <w:tabs>
          <w:tab w:val="left" w:pos="-567"/>
          <w:tab w:val="left" w:pos="0"/>
          <w:tab w:val="num" w:pos="1349"/>
        </w:tabs>
        <w:suppressAutoHyphens/>
        <w:spacing w:after="0"/>
        <w:rPr>
          <w:rFonts w:ascii="Arial" w:eastAsia="Times New Roman" w:hAnsi="Arial" w:cs="Arial"/>
          <w:sz w:val="18"/>
          <w:szCs w:val="18"/>
          <w:lang w:eastAsia="sl-SI"/>
        </w:rPr>
      </w:pPr>
    </w:p>
    <w:p w14:paraId="3ED5DEEA" w14:textId="77777777" w:rsidR="00646F4C" w:rsidRPr="0034300A" w:rsidRDefault="00646F4C" w:rsidP="000F5756">
      <w:pPr>
        <w:numPr>
          <w:ilvl w:val="0"/>
          <w:numId w:val="86"/>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2DD590C6" w14:textId="77777777" w:rsidR="00646F4C" w:rsidRPr="0034300A" w:rsidRDefault="00646F4C" w:rsidP="00646F4C">
      <w:pPr>
        <w:tabs>
          <w:tab w:val="left" w:pos="-567"/>
          <w:tab w:val="left" w:pos="0"/>
          <w:tab w:val="num" w:pos="1349"/>
        </w:tabs>
        <w:suppressAutoHyphens/>
        <w:spacing w:after="0"/>
        <w:rPr>
          <w:rFonts w:ascii="Arial" w:eastAsia="Times New Roman" w:hAnsi="Arial" w:cs="Arial"/>
          <w:sz w:val="18"/>
          <w:szCs w:val="18"/>
          <w:lang w:eastAsia="sl-SI"/>
        </w:rPr>
      </w:pPr>
    </w:p>
    <w:p w14:paraId="751FC6A1" w14:textId="77777777" w:rsidR="00646F4C" w:rsidRPr="0034300A" w:rsidRDefault="00646F4C" w:rsidP="000F5756">
      <w:pPr>
        <w:numPr>
          <w:ilvl w:val="0"/>
          <w:numId w:val="86"/>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5F14125C" w14:textId="77777777" w:rsidR="00646F4C" w:rsidRPr="0034300A" w:rsidRDefault="00646F4C" w:rsidP="00646F4C">
      <w:pPr>
        <w:tabs>
          <w:tab w:val="left" w:pos="-567"/>
          <w:tab w:val="left" w:pos="0"/>
          <w:tab w:val="num" w:pos="1349"/>
        </w:tabs>
        <w:suppressAutoHyphens/>
        <w:spacing w:after="0"/>
        <w:jc w:val="both"/>
        <w:rPr>
          <w:rFonts w:ascii="Arial" w:eastAsia="Times New Roman" w:hAnsi="Arial" w:cs="Arial"/>
          <w:sz w:val="18"/>
          <w:szCs w:val="18"/>
          <w:lang w:eastAsia="sl-SI"/>
        </w:rPr>
      </w:pPr>
    </w:p>
    <w:p w14:paraId="201147A3"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51F6077D" w14:textId="77777777" w:rsidR="00646F4C" w:rsidRPr="0034300A" w:rsidRDefault="00646F4C" w:rsidP="00646F4C">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668A26FE"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5D06BD48" w14:textId="77777777" w:rsidR="00646F4C" w:rsidRPr="0034300A" w:rsidRDefault="00646F4C" w:rsidP="00646F4C">
      <w:pPr>
        <w:tabs>
          <w:tab w:val="left" w:pos="-567"/>
          <w:tab w:val="left" w:pos="0"/>
        </w:tabs>
        <w:suppressAutoHyphens/>
        <w:spacing w:after="0"/>
        <w:jc w:val="both"/>
        <w:rPr>
          <w:rFonts w:ascii="Arial" w:eastAsia="Times New Roman" w:hAnsi="Arial" w:cs="Arial"/>
          <w:sz w:val="18"/>
          <w:szCs w:val="18"/>
          <w:lang w:eastAsia="sl-SI"/>
        </w:rPr>
      </w:pPr>
    </w:p>
    <w:p w14:paraId="66985948" w14:textId="77777777" w:rsidR="00646F4C" w:rsidRPr="0034300A" w:rsidRDefault="00646F4C" w:rsidP="00646F4C">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7DA60F18" w14:textId="77777777" w:rsidR="00646F4C" w:rsidRPr="0034300A" w:rsidRDefault="00646F4C" w:rsidP="00646F4C">
      <w:pPr>
        <w:tabs>
          <w:tab w:val="left" w:pos="-567"/>
          <w:tab w:val="left" w:pos="0"/>
        </w:tabs>
        <w:suppressAutoHyphens/>
        <w:spacing w:after="0"/>
        <w:ind w:left="720"/>
        <w:jc w:val="both"/>
        <w:rPr>
          <w:rFonts w:ascii="Arial" w:eastAsia="Times New Roman" w:hAnsi="Arial" w:cs="Arial"/>
          <w:sz w:val="18"/>
          <w:szCs w:val="18"/>
          <w:lang w:eastAsia="sl-SI"/>
        </w:rPr>
      </w:pPr>
    </w:p>
    <w:p w14:paraId="669E1A28"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5A5E55E8" w14:textId="77777777" w:rsidR="00646F4C" w:rsidRPr="0034300A" w:rsidRDefault="00646F4C" w:rsidP="00646F4C">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70129C44" w14:textId="77777777" w:rsidR="00646F4C" w:rsidRPr="0034300A" w:rsidRDefault="00646F4C" w:rsidP="000F5756">
      <w:pPr>
        <w:numPr>
          <w:ilvl w:val="0"/>
          <w:numId w:val="72"/>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1501C7A1" w14:textId="77777777" w:rsidR="00646F4C" w:rsidRPr="0034300A" w:rsidRDefault="00646F4C" w:rsidP="00646F4C">
      <w:pPr>
        <w:tabs>
          <w:tab w:val="left" w:pos="567"/>
        </w:tabs>
        <w:spacing w:after="0" w:line="240" w:lineRule="auto"/>
        <w:rPr>
          <w:rFonts w:ascii="Arial" w:eastAsia="Times New Roman" w:hAnsi="Arial" w:cs="Arial"/>
          <w:b/>
          <w:sz w:val="18"/>
          <w:szCs w:val="18"/>
          <w:lang w:eastAsia="sl-SI"/>
        </w:rPr>
      </w:pPr>
    </w:p>
    <w:p w14:paraId="005426C3" w14:textId="77777777" w:rsidR="00646F4C" w:rsidRPr="0034300A" w:rsidRDefault="00646F4C" w:rsidP="000F5756">
      <w:pPr>
        <w:numPr>
          <w:ilvl w:val="1"/>
          <w:numId w:val="7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375FADF4" w14:textId="77777777" w:rsidR="00646F4C" w:rsidRPr="0034300A" w:rsidRDefault="00646F4C" w:rsidP="00646F4C">
      <w:pPr>
        <w:tabs>
          <w:tab w:val="num" w:pos="567"/>
        </w:tabs>
        <w:spacing w:after="0"/>
        <w:ind w:left="567" w:hanging="567"/>
        <w:jc w:val="both"/>
        <w:rPr>
          <w:rFonts w:ascii="Arial" w:eastAsia="Times New Roman" w:hAnsi="Arial" w:cs="Arial"/>
          <w:sz w:val="18"/>
          <w:szCs w:val="18"/>
          <w:lang w:eastAsia="sl-SI"/>
        </w:rPr>
      </w:pPr>
    </w:p>
    <w:p w14:paraId="6CA13C6F" w14:textId="77777777" w:rsidR="00646F4C" w:rsidRPr="0034300A" w:rsidRDefault="00646F4C" w:rsidP="000F5756">
      <w:pPr>
        <w:numPr>
          <w:ilvl w:val="1"/>
          <w:numId w:val="7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009871E7" w14:textId="77777777" w:rsidR="00646F4C" w:rsidRPr="0034300A" w:rsidRDefault="00646F4C" w:rsidP="00646F4C">
      <w:pPr>
        <w:tabs>
          <w:tab w:val="num" w:pos="567"/>
        </w:tabs>
        <w:spacing w:after="0"/>
        <w:ind w:left="567" w:hanging="567"/>
        <w:jc w:val="both"/>
        <w:rPr>
          <w:rFonts w:ascii="Arial" w:eastAsia="Times New Roman" w:hAnsi="Arial" w:cs="Arial"/>
          <w:sz w:val="18"/>
          <w:szCs w:val="18"/>
          <w:lang w:eastAsia="sl-SI"/>
        </w:rPr>
      </w:pPr>
    </w:p>
    <w:p w14:paraId="73565CE4" w14:textId="77777777" w:rsidR="00646F4C" w:rsidRPr="0034300A" w:rsidRDefault="00646F4C" w:rsidP="000F5756">
      <w:pPr>
        <w:numPr>
          <w:ilvl w:val="1"/>
          <w:numId w:val="7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53369CF3" w14:textId="77777777" w:rsidR="00646F4C" w:rsidRPr="0034300A" w:rsidRDefault="00646F4C" w:rsidP="00646F4C">
      <w:pPr>
        <w:tabs>
          <w:tab w:val="num" w:pos="567"/>
        </w:tabs>
        <w:spacing w:after="0" w:line="240" w:lineRule="auto"/>
        <w:rPr>
          <w:rFonts w:ascii="Arial" w:eastAsia="Times New Roman" w:hAnsi="Arial" w:cs="Arial"/>
          <w:b/>
          <w:sz w:val="18"/>
          <w:szCs w:val="18"/>
          <w:lang w:eastAsia="sl-SI"/>
        </w:rPr>
      </w:pPr>
    </w:p>
    <w:p w14:paraId="713000E6" w14:textId="77777777" w:rsidR="00646F4C" w:rsidRPr="0034300A" w:rsidRDefault="00646F4C" w:rsidP="000F5756">
      <w:pPr>
        <w:numPr>
          <w:ilvl w:val="0"/>
          <w:numId w:val="7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599F639A" w14:textId="77777777" w:rsidR="00646F4C" w:rsidRPr="0034300A" w:rsidRDefault="00646F4C" w:rsidP="00646F4C">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52BCE1F0"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Pr>
          <w:rFonts w:ascii="Arial" w:eastAsia="Times New Roman" w:hAnsi="Arial" w:cs="Arial"/>
          <w:b/>
          <w:sz w:val="18"/>
          <w:szCs w:val="18"/>
          <w:u w:val="single"/>
          <w:lang w:eastAsia="sl-SI"/>
        </w:rPr>
        <w:t>serisiranju</w:t>
      </w:r>
      <w:r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3334899B" w14:textId="77777777" w:rsidR="00646F4C" w:rsidRPr="0034300A" w:rsidRDefault="00646F4C" w:rsidP="00646F4C">
      <w:pPr>
        <w:tabs>
          <w:tab w:val="left" w:pos="-567"/>
          <w:tab w:val="left" w:pos="0"/>
        </w:tabs>
        <w:suppressAutoHyphens/>
        <w:spacing w:after="0"/>
        <w:jc w:val="both"/>
        <w:rPr>
          <w:rFonts w:ascii="Arial" w:eastAsia="Times New Roman" w:hAnsi="Arial" w:cs="Arial"/>
          <w:sz w:val="18"/>
          <w:szCs w:val="18"/>
          <w:lang w:eastAsia="sl-SI"/>
        </w:rPr>
      </w:pPr>
    </w:p>
    <w:p w14:paraId="018FDBD9"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06F1D3D3"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0657FDC7"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8AF7C24"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7F3A6626"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7E6DCBFE"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5537C9C8"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5844D6E5"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3F4F5D7"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47883377"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4F2B2775"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45959B6E"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1778A255"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09F8426A"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1418A471"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106944EA" w14:textId="77777777" w:rsidR="00646F4C" w:rsidRPr="0034300A" w:rsidRDefault="00646F4C" w:rsidP="00646F4C">
      <w:pPr>
        <w:tabs>
          <w:tab w:val="left" w:pos="-567"/>
          <w:tab w:val="left" w:pos="0"/>
        </w:tabs>
        <w:suppressAutoHyphens/>
        <w:spacing w:after="0" w:line="240" w:lineRule="auto"/>
        <w:jc w:val="both"/>
        <w:rPr>
          <w:rFonts w:ascii="Arial" w:eastAsia="Times New Roman" w:hAnsi="Arial" w:cs="Arial"/>
          <w:sz w:val="18"/>
          <w:szCs w:val="18"/>
          <w:lang w:eastAsia="sl-SI"/>
        </w:rPr>
      </w:pPr>
    </w:p>
    <w:p w14:paraId="318591E3" w14:textId="77777777" w:rsidR="00646F4C" w:rsidRPr="0034300A" w:rsidRDefault="00646F4C" w:rsidP="00646F4C">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6C3A72E0" w14:textId="77777777" w:rsidR="00646F4C" w:rsidRPr="0034300A" w:rsidRDefault="00646F4C" w:rsidP="00646F4C">
      <w:pPr>
        <w:tabs>
          <w:tab w:val="left" w:pos="-567"/>
          <w:tab w:val="left" w:pos="0"/>
        </w:tabs>
        <w:suppressAutoHyphens/>
        <w:spacing w:after="0" w:line="240" w:lineRule="auto"/>
        <w:jc w:val="both"/>
        <w:rPr>
          <w:rFonts w:ascii="Arial" w:eastAsia="Times New Roman" w:hAnsi="Arial" w:cs="Arial"/>
          <w:sz w:val="18"/>
          <w:szCs w:val="18"/>
          <w:lang w:eastAsia="sl-SI"/>
        </w:rPr>
      </w:pPr>
    </w:p>
    <w:p w14:paraId="1955EB2C" w14:textId="77777777" w:rsidR="00646F4C" w:rsidRPr="0034300A" w:rsidRDefault="00646F4C" w:rsidP="000F5756">
      <w:pPr>
        <w:numPr>
          <w:ilvl w:val="0"/>
          <w:numId w:val="7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102BAAC3" w14:textId="77777777" w:rsidR="00646F4C" w:rsidRPr="0034300A" w:rsidRDefault="00646F4C" w:rsidP="00646F4C">
      <w:pPr>
        <w:tabs>
          <w:tab w:val="left" w:pos="567"/>
        </w:tabs>
        <w:spacing w:after="0" w:line="240" w:lineRule="auto"/>
        <w:rPr>
          <w:rFonts w:ascii="Arial" w:eastAsia="Times New Roman" w:hAnsi="Arial" w:cs="Arial"/>
          <w:b/>
          <w:sz w:val="18"/>
          <w:szCs w:val="18"/>
          <w:lang w:eastAsia="sl-SI"/>
        </w:rPr>
      </w:pPr>
    </w:p>
    <w:p w14:paraId="7642C205"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Pr>
          <w:rFonts w:ascii="Arial" w:eastAsia="Times New Roman" w:hAnsi="Arial" w:cs="Arial"/>
          <w:sz w:val="18"/>
          <w:szCs w:val="18"/>
          <w:lang w:eastAsia="sl-SI"/>
        </w:rPr>
        <w:t xml:space="preserve">in kuraativnega </w:t>
      </w:r>
      <w:r w:rsidRPr="0034300A">
        <w:rPr>
          <w:rFonts w:ascii="Arial" w:eastAsia="Times New Roman" w:hAnsi="Arial" w:cs="Arial"/>
          <w:sz w:val="18"/>
          <w:szCs w:val="18"/>
          <w:lang w:eastAsia="sl-SI"/>
        </w:rPr>
        <w:t>vzdrževanja in vseh ostalih aktivnosti, ki se izvajajo po tej pogodbi.</w:t>
      </w:r>
    </w:p>
    <w:p w14:paraId="7A1A2915" w14:textId="77777777" w:rsidR="00646F4C" w:rsidRPr="0034300A" w:rsidRDefault="00646F4C" w:rsidP="00646F4C">
      <w:pPr>
        <w:tabs>
          <w:tab w:val="left" w:pos="-567"/>
          <w:tab w:val="left" w:pos="0"/>
        </w:tabs>
        <w:suppressAutoHyphens/>
        <w:spacing w:after="0"/>
        <w:ind w:left="709"/>
        <w:jc w:val="both"/>
        <w:rPr>
          <w:rFonts w:ascii="Arial" w:eastAsia="Times New Roman" w:hAnsi="Arial" w:cs="Arial"/>
          <w:sz w:val="18"/>
          <w:szCs w:val="18"/>
          <w:lang w:eastAsia="sl-SI"/>
        </w:rPr>
      </w:pPr>
    </w:p>
    <w:p w14:paraId="58A700CA"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19D63075" w14:textId="77777777" w:rsidR="00646F4C" w:rsidRPr="0034300A" w:rsidRDefault="00646F4C" w:rsidP="00646F4C">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490DC1A2"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Pooblaščena oseba  naročnika  mora potrditi opravljeno delo izvajalca na njegov delovni nalog. Telefonski poziv pooblaščene osebe naročnika velja kot naročilo za vzdrževanje.  </w:t>
      </w:r>
    </w:p>
    <w:p w14:paraId="2FCA487B" w14:textId="77777777" w:rsidR="00646F4C" w:rsidRPr="0034300A" w:rsidRDefault="00646F4C" w:rsidP="00646F4C">
      <w:pPr>
        <w:tabs>
          <w:tab w:val="left" w:pos="-567"/>
          <w:tab w:val="left" w:pos="0"/>
        </w:tabs>
        <w:suppressAutoHyphens/>
        <w:spacing w:after="0" w:line="240" w:lineRule="auto"/>
        <w:jc w:val="both"/>
        <w:rPr>
          <w:rFonts w:ascii="Arial" w:eastAsia="Times New Roman" w:hAnsi="Arial" w:cs="Arial"/>
          <w:sz w:val="18"/>
          <w:szCs w:val="18"/>
          <w:lang w:eastAsia="sl-SI"/>
        </w:rPr>
      </w:pPr>
    </w:p>
    <w:p w14:paraId="7E4B6E59" w14:textId="77777777" w:rsidR="00646F4C" w:rsidRPr="0034300A" w:rsidRDefault="00646F4C" w:rsidP="000F5756">
      <w:pPr>
        <w:numPr>
          <w:ilvl w:val="0"/>
          <w:numId w:val="72"/>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2ED53A1A" w14:textId="77777777" w:rsidR="00646F4C" w:rsidRPr="0034300A" w:rsidRDefault="00646F4C" w:rsidP="00646F4C">
      <w:pPr>
        <w:tabs>
          <w:tab w:val="left" w:pos="-567"/>
        </w:tabs>
        <w:suppressAutoHyphens/>
        <w:spacing w:after="0"/>
        <w:rPr>
          <w:rFonts w:ascii="Arial" w:eastAsia="Times New Roman" w:hAnsi="Arial" w:cs="Arial"/>
          <w:b/>
          <w:sz w:val="18"/>
          <w:szCs w:val="18"/>
          <w:lang w:eastAsia="sl-SI"/>
        </w:rPr>
      </w:pPr>
    </w:p>
    <w:p w14:paraId="4522D555" w14:textId="77777777" w:rsidR="00646F4C" w:rsidRPr="0034300A" w:rsidRDefault="00646F4C" w:rsidP="000F5756">
      <w:pPr>
        <w:numPr>
          <w:ilvl w:val="1"/>
          <w:numId w:val="78"/>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645EE835" w14:textId="77777777" w:rsidR="00646F4C" w:rsidRPr="0034300A" w:rsidRDefault="00646F4C" w:rsidP="00646F4C">
      <w:pPr>
        <w:tabs>
          <w:tab w:val="left" w:pos="-567"/>
          <w:tab w:val="num" w:pos="1494"/>
        </w:tabs>
        <w:suppressAutoHyphens/>
        <w:spacing w:after="0"/>
        <w:jc w:val="both"/>
        <w:rPr>
          <w:rFonts w:ascii="Arial" w:eastAsia="Times New Roman" w:hAnsi="Arial" w:cs="Arial"/>
          <w:sz w:val="18"/>
          <w:szCs w:val="18"/>
          <w:lang w:eastAsia="sl-SI"/>
        </w:rPr>
      </w:pPr>
    </w:p>
    <w:p w14:paraId="27FF1A4A" w14:textId="77777777" w:rsidR="00646F4C" w:rsidRDefault="00646F4C" w:rsidP="00646F4C">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Pr>
          <w:rFonts w:ascii="Arial" w:eastAsia="Times New Roman" w:hAnsi="Arial" w:cs="Arial"/>
          <w:b/>
          <w:sz w:val="18"/>
          <w:szCs w:val="18"/>
          <w:lang w:eastAsia="x-none"/>
        </w:rPr>
        <w:t>(preventivno redno vzdrževanje + kurativno vzdrževanje)</w:t>
      </w:r>
    </w:p>
    <w:p w14:paraId="00A044FB" w14:textId="77777777" w:rsidR="00646F4C" w:rsidRDefault="00646F4C" w:rsidP="00646F4C">
      <w:pPr>
        <w:spacing w:after="0" w:line="240" w:lineRule="auto"/>
        <w:ind w:left="709"/>
        <w:jc w:val="both"/>
        <w:rPr>
          <w:rFonts w:ascii="Arial" w:eastAsia="Times New Roman" w:hAnsi="Arial" w:cs="Arial"/>
          <w:b/>
          <w:sz w:val="18"/>
          <w:szCs w:val="18"/>
          <w:lang w:eastAsia="x-none"/>
        </w:rPr>
      </w:pPr>
    </w:p>
    <w:p w14:paraId="1F82F839" w14:textId="77777777" w:rsidR="00646F4C" w:rsidRPr="0034300A" w:rsidRDefault="00646F4C" w:rsidP="00646F4C">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646F4C" w:rsidRPr="0034300A" w14:paraId="65C0E12B" w14:textId="77777777" w:rsidTr="00B15ADB">
        <w:tc>
          <w:tcPr>
            <w:tcW w:w="3827" w:type="dxa"/>
          </w:tcPr>
          <w:p w14:paraId="7E796E88" w14:textId="77777777" w:rsidR="00646F4C" w:rsidRPr="0034300A" w:rsidRDefault="00646F4C" w:rsidP="00B15ADB">
            <w:pPr>
              <w:rPr>
                <w:rFonts w:ascii="Arial" w:hAnsi="Arial" w:cs="Arial"/>
                <w:sz w:val="18"/>
                <w:szCs w:val="18"/>
                <w:lang w:eastAsia="sl-SI"/>
              </w:rPr>
            </w:pPr>
          </w:p>
        </w:tc>
        <w:tc>
          <w:tcPr>
            <w:tcW w:w="2552" w:type="dxa"/>
          </w:tcPr>
          <w:p w14:paraId="13925C38" w14:textId="77777777" w:rsidR="00646F4C" w:rsidRPr="0034300A" w:rsidRDefault="00646F4C" w:rsidP="00B15ADB">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70E8955A" w14:textId="77777777" w:rsidR="00646F4C" w:rsidRPr="0034300A" w:rsidRDefault="00646F4C" w:rsidP="00B15ADB">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25B682B3" w14:textId="77777777" w:rsidR="00646F4C" w:rsidRPr="0034300A" w:rsidRDefault="00646F4C" w:rsidP="00B15ADB">
            <w:pPr>
              <w:rPr>
                <w:rFonts w:ascii="Arial" w:hAnsi="Arial" w:cs="Arial"/>
                <w:b/>
                <w:sz w:val="18"/>
                <w:szCs w:val="18"/>
                <w:lang w:eastAsia="sl-SI"/>
              </w:rPr>
            </w:pPr>
          </w:p>
        </w:tc>
      </w:tr>
      <w:tr w:rsidR="00646F4C" w:rsidRPr="0034300A" w14:paraId="72B42BE5" w14:textId="77777777" w:rsidTr="00B15ADB">
        <w:tc>
          <w:tcPr>
            <w:tcW w:w="3827" w:type="dxa"/>
          </w:tcPr>
          <w:p w14:paraId="338B2E26" w14:textId="77777777" w:rsidR="00646F4C" w:rsidRPr="0034300A" w:rsidRDefault="00646F4C" w:rsidP="00B15ADB">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7D76477C" w14:textId="77777777" w:rsidR="00646F4C" w:rsidRPr="0034300A" w:rsidRDefault="00646F4C" w:rsidP="00B15ADB">
            <w:pPr>
              <w:rPr>
                <w:rFonts w:ascii="Arial" w:hAnsi="Arial" w:cs="Arial"/>
                <w:sz w:val="18"/>
                <w:szCs w:val="18"/>
                <w:lang w:eastAsia="sl-SI"/>
              </w:rPr>
            </w:pPr>
          </w:p>
        </w:tc>
        <w:tc>
          <w:tcPr>
            <w:tcW w:w="2410" w:type="dxa"/>
          </w:tcPr>
          <w:p w14:paraId="3DA15E87" w14:textId="77777777" w:rsidR="00646F4C" w:rsidRPr="0034300A" w:rsidRDefault="00646F4C" w:rsidP="00B15ADB">
            <w:pPr>
              <w:rPr>
                <w:rFonts w:ascii="Arial" w:hAnsi="Arial" w:cs="Arial"/>
                <w:sz w:val="18"/>
                <w:szCs w:val="18"/>
                <w:lang w:eastAsia="sl-SI"/>
              </w:rPr>
            </w:pPr>
          </w:p>
        </w:tc>
      </w:tr>
      <w:tr w:rsidR="00646F4C" w:rsidRPr="0034300A" w14:paraId="18C10D69" w14:textId="77777777" w:rsidTr="00B15ADB">
        <w:tc>
          <w:tcPr>
            <w:tcW w:w="3827" w:type="dxa"/>
          </w:tcPr>
          <w:p w14:paraId="0504DBA4" w14:textId="77777777" w:rsidR="00646F4C" w:rsidRPr="0034300A" w:rsidRDefault="00646F4C" w:rsidP="00B15ADB">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266AE830" w14:textId="77777777" w:rsidR="00646F4C" w:rsidRPr="0034300A" w:rsidRDefault="00646F4C" w:rsidP="00B15ADB">
            <w:pPr>
              <w:rPr>
                <w:rFonts w:ascii="Arial" w:hAnsi="Arial" w:cs="Arial"/>
                <w:sz w:val="18"/>
                <w:szCs w:val="18"/>
                <w:lang w:eastAsia="sl-SI"/>
              </w:rPr>
            </w:pPr>
          </w:p>
        </w:tc>
        <w:tc>
          <w:tcPr>
            <w:tcW w:w="2410" w:type="dxa"/>
          </w:tcPr>
          <w:p w14:paraId="6E5A4975" w14:textId="77777777" w:rsidR="00646F4C" w:rsidRPr="0034300A" w:rsidRDefault="00646F4C" w:rsidP="00B15ADB">
            <w:pPr>
              <w:rPr>
                <w:rFonts w:ascii="Arial" w:hAnsi="Arial" w:cs="Arial"/>
                <w:sz w:val="18"/>
                <w:szCs w:val="18"/>
                <w:lang w:eastAsia="sl-SI"/>
              </w:rPr>
            </w:pPr>
          </w:p>
        </w:tc>
      </w:tr>
      <w:tr w:rsidR="00646F4C" w:rsidRPr="0034300A" w14:paraId="745D4531" w14:textId="77777777" w:rsidTr="00B15ADB">
        <w:tc>
          <w:tcPr>
            <w:tcW w:w="3827" w:type="dxa"/>
          </w:tcPr>
          <w:p w14:paraId="412C2B05" w14:textId="77777777" w:rsidR="00646F4C" w:rsidRPr="0034300A" w:rsidRDefault="00646F4C" w:rsidP="00B15ADB">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567B294B" w14:textId="77777777" w:rsidR="00646F4C" w:rsidRPr="0034300A" w:rsidRDefault="00646F4C" w:rsidP="00B15ADB">
            <w:pPr>
              <w:rPr>
                <w:rFonts w:ascii="Arial" w:hAnsi="Arial" w:cs="Arial"/>
                <w:sz w:val="18"/>
                <w:szCs w:val="18"/>
                <w:lang w:eastAsia="sl-SI"/>
              </w:rPr>
            </w:pPr>
          </w:p>
        </w:tc>
        <w:tc>
          <w:tcPr>
            <w:tcW w:w="2410" w:type="dxa"/>
          </w:tcPr>
          <w:p w14:paraId="4DEC1137" w14:textId="77777777" w:rsidR="00646F4C" w:rsidRPr="0034300A" w:rsidRDefault="00646F4C" w:rsidP="00B15ADB">
            <w:pPr>
              <w:rPr>
                <w:rFonts w:ascii="Arial" w:hAnsi="Arial" w:cs="Arial"/>
                <w:sz w:val="18"/>
                <w:szCs w:val="18"/>
                <w:lang w:eastAsia="sl-SI"/>
              </w:rPr>
            </w:pPr>
          </w:p>
        </w:tc>
      </w:tr>
    </w:tbl>
    <w:p w14:paraId="39345D51" w14:textId="77777777" w:rsidR="00646F4C" w:rsidRPr="0034300A" w:rsidRDefault="00646F4C" w:rsidP="00646F4C">
      <w:pPr>
        <w:spacing w:after="0" w:line="240" w:lineRule="auto"/>
        <w:ind w:left="709"/>
        <w:jc w:val="both"/>
        <w:rPr>
          <w:rFonts w:ascii="Arial" w:eastAsia="Times New Roman" w:hAnsi="Arial" w:cs="Arial"/>
          <w:b/>
          <w:sz w:val="18"/>
          <w:szCs w:val="18"/>
          <w:lang w:eastAsia="x-none"/>
        </w:rPr>
      </w:pPr>
    </w:p>
    <w:p w14:paraId="28ECB149" w14:textId="77777777" w:rsidR="00646F4C" w:rsidRDefault="00646F4C" w:rsidP="00646F4C">
      <w:pPr>
        <w:spacing w:after="0" w:line="240" w:lineRule="auto"/>
        <w:jc w:val="both"/>
        <w:rPr>
          <w:rFonts w:ascii="Arial" w:eastAsia="Times New Roman" w:hAnsi="Arial" w:cs="Arial"/>
          <w:sz w:val="18"/>
          <w:szCs w:val="18"/>
          <w:lang w:eastAsia="x-none"/>
        </w:rPr>
      </w:pPr>
    </w:p>
    <w:p w14:paraId="1B5A1497" w14:textId="77777777" w:rsidR="00646F4C" w:rsidRDefault="00646F4C" w:rsidP="00646F4C">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69D49AE0" w14:textId="77777777" w:rsidR="00646F4C" w:rsidRPr="0088704B" w:rsidRDefault="00646F4C" w:rsidP="00646F4C">
      <w:pPr>
        <w:spacing w:after="0" w:line="240" w:lineRule="auto"/>
        <w:ind w:left="720"/>
        <w:jc w:val="both"/>
        <w:rPr>
          <w:rFonts w:ascii="Arial" w:eastAsia="Times New Roman" w:hAnsi="Arial" w:cs="Arial"/>
          <w:sz w:val="18"/>
          <w:szCs w:val="18"/>
          <w:lang w:eastAsia="x-none"/>
        </w:rPr>
      </w:pPr>
    </w:p>
    <w:p w14:paraId="1C468228" w14:textId="77777777" w:rsidR="00646F4C" w:rsidRDefault="00646F4C" w:rsidP="00646F4C">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57FBF8E5" w14:textId="77777777" w:rsidR="00646F4C" w:rsidRPr="0034300A" w:rsidRDefault="00646F4C" w:rsidP="00646F4C">
      <w:pPr>
        <w:spacing w:after="0" w:line="220" w:lineRule="atLeast"/>
        <w:jc w:val="both"/>
        <w:rPr>
          <w:rFonts w:ascii="Arial" w:eastAsia="Times New Roman" w:hAnsi="Arial" w:cs="Arial"/>
          <w:sz w:val="18"/>
          <w:szCs w:val="18"/>
          <w:lang w:eastAsia="x-none"/>
        </w:rPr>
      </w:pPr>
    </w:p>
    <w:p w14:paraId="78884427" w14:textId="77777777" w:rsidR="00646F4C" w:rsidRPr="0034300A" w:rsidRDefault="00646F4C" w:rsidP="000F5756">
      <w:pPr>
        <w:numPr>
          <w:ilvl w:val="1"/>
          <w:numId w:val="7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1EAB79A4" w14:textId="77777777" w:rsidR="00646F4C" w:rsidRPr="0034300A" w:rsidRDefault="00646F4C" w:rsidP="00646F4C">
      <w:pPr>
        <w:spacing w:after="0" w:line="220" w:lineRule="atLeast"/>
        <w:ind w:left="709"/>
        <w:jc w:val="both"/>
        <w:rPr>
          <w:rFonts w:ascii="Arial" w:eastAsia="Times New Roman" w:hAnsi="Arial" w:cs="Arial"/>
          <w:sz w:val="18"/>
          <w:szCs w:val="18"/>
          <w:lang w:eastAsia="x-none"/>
        </w:rPr>
      </w:pPr>
    </w:p>
    <w:p w14:paraId="33664A97" w14:textId="77777777" w:rsidR="00646F4C" w:rsidRPr="0034300A" w:rsidRDefault="00646F4C" w:rsidP="000F5756">
      <w:pPr>
        <w:numPr>
          <w:ilvl w:val="1"/>
          <w:numId w:val="7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76485DAA" w14:textId="77777777" w:rsidR="00646F4C" w:rsidRPr="0034300A" w:rsidRDefault="00646F4C" w:rsidP="00646F4C">
      <w:pPr>
        <w:spacing w:after="0"/>
        <w:ind w:left="720"/>
        <w:contextualSpacing/>
        <w:jc w:val="both"/>
        <w:rPr>
          <w:rFonts w:ascii="Arial" w:eastAsia="Calibri" w:hAnsi="Arial" w:cs="Arial"/>
          <w:sz w:val="18"/>
          <w:szCs w:val="18"/>
        </w:rPr>
      </w:pPr>
    </w:p>
    <w:p w14:paraId="513E48A7" w14:textId="77777777" w:rsidR="00646F4C" w:rsidRPr="0034300A" w:rsidRDefault="00646F4C" w:rsidP="00646F4C">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5D761F49" w14:textId="77777777" w:rsidR="00646F4C" w:rsidRPr="0034300A" w:rsidRDefault="00646F4C" w:rsidP="00646F4C">
      <w:pPr>
        <w:spacing w:after="0" w:line="260" w:lineRule="atLeast"/>
        <w:ind w:left="720"/>
        <w:contextualSpacing/>
        <w:jc w:val="both"/>
        <w:rPr>
          <w:rFonts w:ascii="Arial" w:eastAsia="Calibri" w:hAnsi="Arial" w:cs="Arial"/>
          <w:sz w:val="18"/>
          <w:szCs w:val="18"/>
        </w:rPr>
      </w:pPr>
    </w:p>
    <w:p w14:paraId="179B0D96" w14:textId="77777777" w:rsidR="00646F4C" w:rsidRPr="0034300A" w:rsidRDefault="00646F4C" w:rsidP="00646F4C">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3264F3B5" w14:textId="77777777" w:rsidR="00646F4C" w:rsidRPr="0034300A" w:rsidRDefault="00646F4C" w:rsidP="00646F4C">
      <w:pPr>
        <w:tabs>
          <w:tab w:val="center" w:pos="4320"/>
          <w:tab w:val="right" w:pos="8640"/>
        </w:tabs>
        <w:spacing w:after="0"/>
        <w:ind w:left="709"/>
        <w:jc w:val="both"/>
        <w:rPr>
          <w:rFonts w:ascii="Arial" w:eastAsia="Times New Roman" w:hAnsi="Arial" w:cs="Arial"/>
          <w:iCs/>
          <w:sz w:val="18"/>
          <w:szCs w:val="18"/>
          <w:lang w:eastAsia="sl-SI"/>
        </w:rPr>
      </w:pPr>
    </w:p>
    <w:p w14:paraId="65E633C7" w14:textId="77777777" w:rsidR="00646F4C" w:rsidRPr="0034300A" w:rsidRDefault="00646F4C" w:rsidP="00646F4C">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4B5D4F01" w14:textId="77777777" w:rsidR="00646F4C" w:rsidRPr="0034300A" w:rsidRDefault="00646F4C" w:rsidP="00646F4C">
      <w:pPr>
        <w:tabs>
          <w:tab w:val="num" w:pos="567"/>
          <w:tab w:val="center" w:pos="4536"/>
          <w:tab w:val="right" w:pos="9072"/>
        </w:tabs>
        <w:spacing w:after="0"/>
        <w:jc w:val="both"/>
        <w:rPr>
          <w:rFonts w:ascii="Arial" w:eastAsia="Times New Roman" w:hAnsi="Arial" w:cs="Arial"/>
          <w:i/>
          <w:iCs/>
          <w:sz w:val="18"/>
          <w:szCs w:val="18"/>
          <w:lang w:eastAsia="sl-SI"/>
        </w:rPr>
      </w:pPr>
    </w:p>
    <w:p w14:paraId="55ACC0EA" w14:textId="77777777" w:rsidR="00646F4C" w:rsidRPr="0034300A" w:rsidRDefault="00646F4C" w:rsidP="000F5756">
      <w:pPr>
        <w:numPr>
          <w:ilvl w:val="1"/>
          <w:numId w:val="7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Pr>
          <w:rFonts w:ascii="Arial" w:eastAsia="Times New Roman" w:hAnsi="Arial" w:cs="Arial"/>
          <w:sz w:val="18"/>
          <w:szCs w:val="18"/>
          <w:lang w:eastAsia="x-none"/>
        </w:rPr>
        <w:t>treh</w:t>
      </w:r>
      <w:r w:rsidRPr="0034300A">
        <w:rPr>
          <w:rFonts w:ascii="Arial" w:eastAsia="Times New Roman" w:hAnsi="Arial" w:cs="Arial"/>
          <w:sz w:val="18"/>
          <w:szCs w:val="18"/>
          <w:lang w:eastAsia="x-none"/>
        </w:rPr>
        <w:t xml:space="preserve"> (</w:t>
      </w:r>
      <w:r>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5F71ABE5" w14:textId="77777777" w:rsidR="00646F4C" w:rsidRPr="0034300A" w:rsidRDefault="00646F4C" w:rsidP="00646F4C">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26DC56B2" w14:textId="77777777" w:rsidR="00646F4C" w:rsidRPr="0034300A" w:rsidRDefault="00646F4C" w:rsidP="00646F4C">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6DF6B0B8" w14:textId="77777777" w:rsidR="00646F4C" w:rsidRPr="0034300A" w:rsidRDefault="00646F4C" w:rsidP="00646F4C">
      <w:pPr>
        <w:tabs>
          <w:tab w:val="left" w:pos="-567"/>
        </w:tabs>
        <w:suppressAutoHyphens/>
        <w:spacing w:after="0" w:line="240" w:lineRule="auto"/>
        <w:rPr>
          <w:rFonts w:ascii="Arial" w:eastAsia="Times New Roman" w:hAnsi="Arial" w:cs="Arial"/>
          <w:sz w:val="18"/>
          <w:szCs w:val="18"/>
          <w:lang w:eastAsia="x-none"/>
        </w:rPr>
      </w:pPr>
    </w:p>
    <w:p w14:paraId="2BE67CAE" w14:textId="77777777" w:rsidR="00646F4C" w:rsidRPr="0034300A" w:rsidRDefault="00646F4C" w:rsidP="00646F4C">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646F4C" w:rsidRPr="0034300A" w14:paraId="429C8999" w14:textId="77777777" w:rsidTr="00B15ADB">
        <w:tc>
          <w:tcPr>
            <w:tcW w:w="9070" w:type="dxa"/>
          </w:tcPr>
          <w:p w14:paraId="4449E006" w14:textId="77777777" w:rsidR="00646F4C" w:rsidRPr="0034300A" w:rsidRDefault="00646F4C" w:rsidP="00B15ADB">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61242496" w14:textId="77777777" w:rsidR="00646F4C" w:rsidRPr="0034300A" w:rsidRDefault="00646F4C" w:rsidP="00B15ADB">
            <w:pPr>
              <w:spacing w:after="0" w:line="240" w:lineRule="auto"/>
              <w:rPr>
                <w:rFonts w:ascii="Arial" w:eastAsia="Times New Roman" w:hAnsi="Arial" w:cs="Arial"/>
                <w:color w:val="00B050"/>
                <w:sz w:val="18"/>
                <w:szCs w:val="18"/>
                <w:lang w:eastAsia="sl-SI"/>
              </w:rPr>
            </w:pPr>
          </w:p>
        </w:tc>
      </w:tr>
      <w:tr w:rsidR="00646F4C" w:rsidRPr="0034300A" w14:paraId="35A859F4" w14:textId="77777777" w:rsidTr="00B15ADB">
        <w:tc>
          <w:tcPr>
            <w:tcW w:w="9070" w:type="dxa"/>
          </w:tcPr>
          <w:p w14:paraId="0A579D22"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s podpisom te pogodbe (za vse tiste podizvajalce, ki od naročnika zahtevajo neposredno plačilo), pooblašča naročnika, da na podlagi potrjenega računa oziroma situacije s strani glavnega izvajalca  </w:t>
            </w:r>
            <w:r w:rsidRPr="0034300A">
              <w:rPr>
                <w:rFonts w:ascii="Arial" w:eastAsia="Times New Roman" w:hAnsi="Arial" w:cs="Arial"/>
                <w:sz w:val="18"/>
                <w:szCs w:val="18"/>
                <w:lang w:eastAsia="sl-SI"/>
              </w:rPr>
              <w:lastRenderedPageBreak/>
              <w:t xml:space="preserve">neposredno plačuje podizvajalcu/em in prilaga soglasje podizvajalca/ev, na podlagi katerega/ih naročnik namesto glavnega izvajalca poravna podizvajalčevo terjatev do glavnega izvajalca. </w:t>
            </w:r>
          </w:p>
          <w:p w14:paraId="5E33E011" w14:textId="77777777" w:rsidR="00646F4C" w:rsidRPr="0034300A" w:rsidRDefault="00646F4C" w:rsidP="00B15ADB">
            <w:pPr>
              <w:spacing w:after="0"/>
              <w:jc w:val="both"/>
              <w:rPr>
                <w:rFonts w:ascii="Arial" w:eastAsia="Times New Roman" w:hAnsi="Arial" w:cs="Arial"/>
                <w:sz w:val="18"/>
                <w:szCs w:val="18"/>
                <w:lang w:eastAsia="sl-SI"/>
              </w:rPr>
            </w:pPr>
          </w:p>
          <w:p w14:paraId="0727C74B"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1C1536EE" w14:textId="77777777" w:rsidR="00646F4C" w:rsidRPr="0034300A" w:rsidRDefault="00646F4C" w:rsidP="00B15ADB">
            <w:pPr>
              <w:spacing w:after="0"/>
              <w:jc w:val="both"/>
              <w:rPr>
                <w:rFonts w:ascii="Arial" w:eastAsia="Times New Roman" w:hAnsi="Arial" w:cs="Arial"/>
                <w:sz w:val="18"/>
                <w:szCs w:val="18"/>
                <w:lang w:eastAsia="sl-SI"/>
              </w:rPr>
            </w:pPr>
          </w:p>
          <w:p w14:paraId="74E90227"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2A048D21" w14:textId="77777777" w:rsidR="00646F4C" w:rsidRPr="0034300A" w:rsidRDefault="00646F4C" w:rsidP="00B15ADB">
            <w:pPr>
              <w:spacing w:after="0"/>
              <w:ind w:left="992"/>
              <w:jc w:val="both"/>
              <w:rPr>
                <w:rFonts w:ascii="Arial" w:eastAsia="Times New Roman" w:hAnsi="Arial" w:cs="Arial"/>
                <w:sz w:val="18"/>
                <w:szCs w:val="18"/>
                <w:lang w:eastAsia="sl-SI"/>
              </w:rPr>
            </w:pPr>
          </w:p>
          <w:p w14:paraId="0BA6E151" w14:textId="77777777" w:rsidR="00646F4C" w:rsidRPr="0034300A" w:rsidRDefault="00646F4C" w:rsidP="000F5756">
            <w:pPr>
              <w:numPr>
                <w:ilvl w:val="0"/>
                <w:numId w:val="84"/>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1C1E87FE" w14:textId="77777777" w:rsidR="00646F4C" w:rsidRPr="0034300A" w:rsidRDefault="00646F4C" w:rsidP="00B15ADB">
            <w:pPr>
              <w:spacing w:after="0"/>
              <w:ind w:left="992"/>
              <w:jc w:val="both"/>
              <w:rPr>
                <w:rFonts w:ascii="Arial" w:eastAsia="Times New Roman" w:hAnsi="Arial" w:cs="Arial"/>
                <w:sz w:val="18"/>
                <w:szCs w:val="18"/>
                <w:lang w:eastAsia="sl-SI"/>
              </w:rPr>
            </w:pPr>
          </w:p>
          <w:p w14:paraId="5A53CB27"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5BA573A1" w14:textId="77777777" w:rsidR="00646F4C" w:rsidRPr="0034300A" w:rsidRDefault="00646F4C" w:rsidP="00B15ADB">
            <w:pPr>
              <w:spacing w:after="0"/>
              <w:ind w:left="708"/>
              <w:jc w:val="both"/>
              <w:rPr>
                <w:rFonts w:ascii="Arial" w:eastAsia="Times New Roman" w:hAnsi="Arial" w:cs="Arial"/>
                <w:sz w:val="18"/>
                <w:szCs w:val="18"/>
                <w:lang w:eastAsia="sl-SI"/>
              </w:rPr>
            </w:pPr>
          </w:p>
          <w:p w14:paraId="7551C6DE" w14:textId="77777777" w:rsidR="00646F4C" w:rsidRPr="0034300A" w:rsidRDefault="00646F4C" w:rsidP="00B15ADB">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5D473B9E" w14:textId="77777777" w:rsidR="00646F4C" w:rsidRPr="0034300A" w:rsidRDefault="00646F4C" w:rsidP="00B15ADB">
            <w:pPr>
              <w:spacing w:after="0"/>
              <w:ind w:left="992"/>
              <w:jc w:val="both"/>
              <w:rPr>
                <w:rFonts w:ascii="Arial" w:eastAsia="Times New Roman" w:hAnsi="Arial" w:cs="Arial"/>
                <w:sz w:val="18"/>
                <w:szCs w:val="18"/>
                <w:lang w:eastAsia="sl-SI"/>
              </w:rPr>
            </w:pPr>
          </w:p>
          <w:p w14:paraId="10C6F7BD"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3C1AD13F" w14:textId="77777777" w:rsidR="00646F4C" w:rsidRPr="0034300A" w:rsidRDefault="00646F4C" w:rsidP="00B15ADB">
            <w:pPr>
              <w:spacing w:after="0"/>
              <w:jc w:val="both"/>
              <w:rPr>
                <w:rFonts w:ascii="Arial" w:eastAsia="Times New Roman" w:hAnsi="Arial" w:cs="Arial"/>
                <w:sz w:val="18"/>
                <w:szCs w:val="18"/>
                <w:lang w:eastAsia="sl-SI"/>
              </w:rPr>
            </w:pPr>
          </w:p>
          <w:p w14:paraId="6BDA3194"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2CACF6D9" w14:textId="77777777" w:rsidR="00646F4C" w:rsidRPr="0034300A" w:rsidRDefault="00646F4C" w:rsidP="00B15ADB">
            <w:pPr>
              <w:tabs>
                <w:tab w:val="left" w:pos="709"/>
              </w:tabs>
              <w:spacing w:after="0"/>
              <w:jc w:val="both"/>
              <w:rPr>
                <w:rFonts w:ascii="Arial" w:eastAsia="Times New Roman" w:hAnsi="Arial" w:cs="Arial"/>
                <w:sz w:val="18"/>
                <w:szCs w:val="18"/>
                <w:lang w:eastAsia="sl-SI"/>
              </w:rPr>
            </w:pPr>
          </w:p>
          <w:p w14:paraId="0286B4E2" w14:textId="77777777" w:rsidR="00646F4C" w:rsidRPr="0034300A" w:rsidRDefault="00646F4C" w:rsidP="00B15ADB">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04D5F19C" w14:textId="77777777" w:rsidR="00646F4C" w:rsidRPr="0034300A" w:rsidRDefault="00646F4C" w:rsidP="00B15ADB">
            <w:pPr>
              <w:tabs>
                <w:tab w:val="left" w:pos="709"/>
              </w:tabs>
              <w:spacing w:after="0"/>
              <w:jc w:val="both"/>
              <w:rPr>
                <w:rFonts w:ascii="Arial" w:eastAsia="Times New Roman" w:hAnsi="Arial" w:cs="Arial"/>
                <w:sz w:val="18"/>
                <w:szCs w:val="18"/>
                <w:lang w:eastAsia="sl-SI"/>
              </w:rPr>
            </w:pPr>
          </w:p>
          <w:p w14:paraId="1EA2A74C" w14:textId="77777777" w:rsidR="00646F4C" w:rsidRPr="0034300A" w:rsidRDefault="00646F4C" w:rsidP="000F5756">
            <w:pPr>
              <w:numPr>
                <w:ilvl w:val="0"/>
                <w:numId w:val="8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60F8CCDE" w14:textId="77777777" w:rsidR="00646F4C" w:rsidRPr="0034300A" w:rsidRDefault="00646F4C" w:rsidP="000F5756">
            <w:pPr>
              <w:numPr>
                <w:ilvl w:val="0"/>
                <w:numId w:val="8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43D85709" w14:textId="77777777" w:rsidR="00646F4C" w:rsidRPr="0034300A" w:rsidRDefault="00646F4C" w:rsidP="000F5756">
            <w:pPr>
              <w:numPr>
                <w:ilvl w:val="0"/>
                <w:numId w:val="8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D8FCDCF" w14:textId="77777777" w:rsidR="00646F4C" w:rsidRPr="0034300A" w:rsidRDefault="00646F4C" w:rsidP="00B15ADB">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70D75A5C"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10B2654C" w14:textId="77777777" w:rsidR="00646F4C" w:rsidRPr="0034300A" w:rsidRDefault="00646F4C" w:rsidP="00B15ADB">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26E4E16A" w14:textId="77777777" w:rsidR="00646F4C" w:rsidRPr="0034300A" w:rsidRDefault="00646F4C" w:rsidP="00B15ADB">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168FB332" w14:textId="77777777" w:rsidR="00646F4C" w:rsidRPr="0034300A" w:rsidRDefault="00646F4C" w:rsidP="00646F4C">
      <w:pPr>
        <w:spacing w:after="0" w:line="240" w:lineRule="auto"/>
        <w:ind w:right="23"/>
        <w:rPr>
          <w:rFonts w:ascii="Arial" w:eastAsia="Times New Roman" w:hAnsi="Arial" w:cs="Arial"/>
          <w:color w:val="000000"/>
          <w:sz w:val="18"/>
          <w:szCs w:val="18"/>
          <w:lang w:eastAsia="x-none"/>
        </w:rPr>
      </w:pPr>
    </w:p>
    <w:p w14:paraId="21DA3891" w14:textId="77777777" w:rsidR="00646F4C" w:rsidRPr="0034300A" w:rsidRDefault="00646F4C" w:rsidP="000F5756">
      <w:pPr>
        <w:numPr>
          <w:ilvl w:val="0"/>
          <w:numId w:val="79"/>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4BB8DD61"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0E11AFC1" w14:textId="77777777" w:rsidR="00646F4C" w:rsidRPr="0034300A" w:rsidRDefault="00646F4C" w:rsidP="000F5756">
      <w:pPr>
        <w:numPr>
          <w:ilvl w:val="1"/>
          <w:numId w:val="8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57902699"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5025B138" w14:textId="77777777" w:rsidR="00646F4C" w:rsidRPr="0034300A" w:rsidRDefault="00646F4C" w:rsidP="000F5756">
      <w:pPr>
        <w:numPr>
          <w:ilvl w:val="0"/>
          <w:numId w:val="81"/>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 xml:space="preserve">Izročiti finančno zavarovanje za dobro izvedbo pogodbenih obveznosti (nepreklicno, brezpogojno bančno garancijo ali enakovredno kavcijsko zavarovanje unovčljivo na prvi poziv) v višini 10% pogodbene vrednosti vključno </w:t>
      </w:r>
      <w:r>
        <w:rPr>
          <w:rFonts w:ascii="Arial" w:eastAsia="Calibri" w:hAnsi="Arial" w:cs="Arial"/>
          <w:sz w:val="18"/>
          <w:szCs w:val="18"/>
          <w:lang w:eastAsia="x-none"/>
        </w:rPr>
        <w:t>bre</w:t>
      </w:r>
      <w:r w:rsidRPr="0034300A">
        <w:rPr>
          <w:rFonts w:ascii="Arial" w:eastAsia="Calibri" w:hAnsi="Arial" w:cs="Arial"/>
          <w:sz w:val="18"/>
          <w:szCs w:val="18"/>
          <w:lang w:eastAsia="x-none"/>
        </w:rPr>
        <w:t>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510C91ED" w14:textId="77777777" w:rsidR="00646F4C" w:rsidRPr="0034300A" w:rsidRDefault="00646F4C" w:rsidP="00646F4C">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6A47101B" w14:textId="77777777" w:rsidR="00646F4C" w:rsidRPr="0034300A" w:rsidRDefault="00646F4C" w:rsidP="000F5756">
      <w:pPr>
        <w:numPr>
          <w:ilvl w:val="0"/>
          <w:numId w:val="68"/>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4341C1F0" w14:textId="77777777" w:rsidR="00646F4C" w:rsidRPr="0034300A" w:rsidRDefault="00646F4C" w:rsidP="00646F4C">
      <w:pPr>
        <w:spacing w:after="0"/>
        <w:jc w:val="both"/>
        <w:rPr>
          <w:rFonts w:ascii="Arial" w:eastAsia="Times New Roman" w:hAnsi="Arial" w:cs="Arial"/>
          <w:sz w:val="18"/>
          <w:szCs w:val="18"/>
          <w:lang w:eastAsia="x-none"/>
        </w:rPr>
      </w:pPr>
    </w:p>
    <w:p w14:paraId="4CB9DDC4" w14:textId="77777777" w:rsidR="00646F4C" w:rsidRPr="0034300A" w:rsidRDefault="00646F4C" w:rsidP="00646F4C">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117D9048"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1914D919" w14:textId="77777777" w:rsidR="00646F4C" w:rsidRPr="0034300A" w:rsidRDefault="00646F4C" w:rsidP="000F5756">
      <w:pPr>
        <w:numPr>
          <w:ilvl w:val="1"/>
          <w:numId w:val="8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FD95DBC" w14:textId="77777777" w:rsidR="00646F4C" w:rsidRPr="0034300A" w:rsidRDefault="00646F4C" w:rsidP="000F5756">
      <w:pPr>
        <w:numPr>
          <w:ilvl w:val="0"/>
          <w:numId w:val="81"/>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60EDE457" w14:textId="77777777" w:rsidR="00646F4C" w:rsidRPr="0034300A" w:rsidRDefault="00646F4C" w:rsidP="000F5756">
      <w:pPr>
        <w:numPr>
          <w:ilvl w:val="0"/>
          <w:numId w:val="81"/>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215DBECA" w14:textId="77777777" w:rsidR="00646F4C" w:rsidRPr="0034300A" w:rsidRDefault="00646F4C" w:rsidP="000F5756">
      <w:pPr>
        <w:numPr>
          <w:ilvl w:val="0"/>
          <w:numId w:val="81"/>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46D156A"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07DB48AC"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027F94B4"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737862ED"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6C781E60"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57323871"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3CAC32B9" w14:textId="77777777" w:rsidR="00646F4C" w:rsidRPr="0034300A" w:rsidRDefault="00646F4C" w:rsidP="000F5756">
      <w:pPr>
        <w:numPr>
          <w:ilvl w:val="0"/>
          <w:numId w:val="81"/>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3522BDB9"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10D525DF" w14:textId="77777777" w:rsidR="00646F4C" w:rsidRPr="0034300A" w:rsidRDefault="00646F4C" w:rsidP="000F5756">
      <w:pPr>
        <w:numPr>
          <w:ilvl w:val="0"/>
          <w:numId w:val="8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5C1A904F" w14:textId="77777777" w:rsidR="00646F4C" w:rsidRPr="0034300A" w:rsidRDefault="00646F4C" w:rsidP="00646F4C">
      <w:pPr>
        <w:tabs>
          <w:tab w:val="left" w:pos="567"/>
        </w:tabs>
        <w:spacing w:after="0" w:line="240" w:lineRule="auto"/>
        <w:ind w:left="360"/>
        <w:jc w:val="both"/>
        <w:rPr>
          <w:rFonts w:ascii="Arial" w:eastAsia="Times New Roman" w:hAnsi="Arial" w:cs="Arial"/>
          <w:b/>
          <w:sz w:val="18"/>
          <w:szCs w:val="18"/>
          <w:lang w:eastAsia="sl-SI"/>
        </w:rPr>
      </w:pPr>
    </w:p>
    <w:p w14:paraId="021F1EAA"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7EE80BD0" w14:textId="77777777" w:rsidR="00646F4C" w:rsidRPr="0034300A" w:rsidRDefault="00646F4C" w:rsidP="00646F4C">
      <w:pPr>
        <w:tabs>
          <w:tab w:val="num" w:pos="567"/>
        </w:tabs>
        <w:spacing w:after="0"/>
        <w:ind w:left="567" w:hanging="567"/>
        <w:jc w:val="both"/>
        <w:rPr>
          <w:rFonts w:ascii="Arial" w:eastAsia="Times New Roman" w:hAnsi="Arial" w:cs="Arial"/>
          <w:sz w:val="18"/>
          <w:szCs w:val="18"/>
          <w:lang w:eastAsia="sl-SI"/>
        </w:rPr>
      </w:pPr>
    </w:p>
    <w:p w14:paraId="271A2347"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30C816D0" w14:textId="77777777" w:rsidR="00646F4C" w:rsidRPr="0034300A" w:rsidRDefault="00646F4C" w:rsidP="00646F4C">
      <w:pPr>
        <w:tabs>
          <w:tab w:val="num" w:pos="567"/>
        </w:tabs>
        <w:spacing w:after="0"/>
        <w:ind w:left="567" w:hanging="567"/>
        <w:jc w:val="both"/>
        <w:rPr>
          <w:rFonts w:ascii="Arial" w:eastAsia="Times New Roman" w:hAnsi="Arial" w:cs="Arial"/>
          <w:sz w:val="18"/>
          <w:szCs w:val="18"/>
          <w:lang w:eastAsia="sl-SI"/>
        </w:rPr>
      </w:pPr>
    </w:p>
    <w:p w14:paraId="071FF000"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6F46D995" w14:textId="77777777" w:rsidR="00646F4C" w:rsidRPr="0034300A" w:rsidRDefault="00646F4C" w:rsidP="00646F4C">
      <w:pPr>
        <w:spacing w:after="0"/>
        <w:rPr>
          <w:rFonts w:ascii="Arial" w:eastAsia="Times New Roman" w:hAnsi="Arial" w:cs="Arial"/>
          <w:sz w:val="18"/>
          <w:szCs w:val="18"/>
          <w:lang w:eastAsia="sl-SI"/>
        </w:rPr>
      </w:pPr>
    </w:p>
    <w:p w14:paraId="0C162211"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4825A018"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667BA237" w14:textId="77777777" w:rsidR="00646F4C" w:rsidRPr="0034300A" w:rsidRDefault="00646F4C" w:rsidP="000F5756">
      <w:pPr>
        <w:numPr>
          <w:ilvl w:val="0"/>
          <w:numId w:val="8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300B0E98" w14:textId="77777777" w:rsidR="00646F4C" w:rsidRPr="0034300A" w:rsidRDefault="00646F4C" w:rsidP="00646F4C">
      <w:pPr>
        <w:spacing w:after="0" w:line="240" w:lineRule="auto"/>
        <w:jc w:val="both"/>
        <w:rPr>
          <w:rFonts w:ascii="Arial" w:eastAsia="Times New Roman" w:hAnsi="Arial" w:cs="Arial"/>
          <w:b/>
          <w:sz w:val="18"/>
          <w:szCs w:val="18"/>
          <w:lang w:eastAsia="sl-SI"/>
        </w:rPr>
      </w:pPr>
    </w:p>
    <w:p w14:paraId="333BA54D"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12414AC6" w14:textId="77777777" w:rsidR="00646F4C" w:rsidRPr="0034300A" w:rsidRDefault="00646F4C" w:rsidP="00646F4C">
      <w:pPr>
        <w:spacing w:after="0" w:line="240" w:lineRule="auto"/>
        <w:rPr>
          <w:rFonts w:ascii="Arial" w:eastAsia="Times New Roman" w:hAnsi="Arial" w:cs="Arial"/>
          <w:sz w:val="18"/>
          <w:szCs w:val="18"/>
          <w:lang w:eastAsia="sl-SI"/>
        </w:rPr>
      </w:pPr>
    </w:p>
    <w:p w14:paraId="6DDE5290"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051246D7" w14:textId="77777777" w:rsidR="00646F4C" w:rsidRPr="0034300A" w:rsidRDefault="00646F4C" w:rsidP="000F5756">
      <w:pPr>
        <w:numPr>
          <w:ilvl w:val="0"/>
          <w:numId w:val="69"/>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29346892" w14:textId="77777777" w:rsidR="00646F4C" w:rsidRPr="0034300A" w:rsidRDefault="00646F4C" w:rsidP="000F5756">
      <w:pPr>
        <w:numPr>
          <w:ilvl w:val="0"/>
          <w:numId w:val="69"/>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5A9C60EF" w14:textId="77777777" w:rsidR="00646F4C" w:rsidRPr="0034300A" w:rsidRDefault="00646F4C" w:rsidP="000F5756">
      <w:pPr>
        <w:numPr>
          <w:ilvl w:val="0"/>
          <w:numId w:val="69"/>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3C3F9DFF" w14:textId="77777777" w:rsidR="00646F4C" w:rsidRPr="0034300A" w:rsidRDefault="00646F4C" w:rsidP="000F5756">
      <w:pPr>
        <w:numPr>
          <w:ilvl w:val="0"/>
          <w:numId w:val="69"/>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F9D0C10" w14:textId="77777777" w:rsidR="00646F4C" w:rsidRPr="0034300A" w:rsidRDefault="00646F4C" w:rsidP="000F5756">
      <w:pPr>
        <w:numPr>
          <w:ilvl w:val="0"/>
          <w:numId w:val="69"/>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6E4A623" w14:textId="77777777" w:rsidR="00646F4C" w:rsidRPr="0034300A" w:rsidRDefault="00646F4C" w:rsidP="00646F4C">
      <w:pPr>
        <w:spacing w:after="0"/>
        <w:jc w:val="both"/>
        <w:rPr>
          <w:rFonts w:ascii="Arial" w:eastAsia="Calibri" w:hAnsi="Arial" w:cs="Arial"/>
          <w:sz w:val="18"/>
          <w:szCs w:val="18"/>
        </w:rPr>
      </w:pPr>
    </w:p>
    <w:p w14:paraId="3CC6954F" w14:textId="77777777" w:rsidR="00646F4C" w:rsidRPr="0034300A" w:rsidRDefault="00646F4C" w:rsidP="00646F4C">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295AD6A3"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1CE8E403" w14:textId="77777777" w:rsidR="00646F4C" w:rsidRPr="0034300A" w:rsidRDefault="00646F4C" w:rsidP="000F5756">
      <w:pPr>
        <w:numPr>
          <w:ilvl w:val="0"/>
          <w:numId w:val="80"/>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2D8014CB" w14:textId="77777777" w:rsidR="00646F4C" w:rsidRPr="0034300A" w:rsidRDefault="00646F4C" w:rsidP="00646F4C">
      <w:pPr>
        <w:spacing w:after="0" w:line="240" w:lineRule="auto"/>
        <w:jc w:val="both"/>
        <w:rPr>
          <w:rFonts w:ascii="Arial" w:eastAsia="Times New Roman" w:hAnsi="Arial" w:cs="Arial"/>
          <w:b/>
          <w:bCs/>
          <w:sz w:val="18"/>
          <w:szCs w:val="18"/>
          <w:lang w:eastAsia="sl-SI"/>
        </w:rPr>
      </w:pPr>
    </w:p>
    <w:p w14:paraId="25AA7116" w14:textId="77777777" w:rsidR="00646F4C" w:rsidRPr="0034300A" w:rsidRDefault="00646F4C" w:rsidP="000F5756">
      <w:pPr>
        <w:numPr>
          <w:ilvl w:val="1"/>
          <w:numId w:val="8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16C11B75" w14:textId="77777777" w:rsidR="00646F4C" w:rsidRPr="0034300A" w:rsidRDefault="00646F4C" w:rsidP="00646F4C">
      <w:pPr>
        <w:spacing w:after="0" w:line="240" w:lineRule="auto"/>
        <w:jc w:val="both"/>
        <w:rPr>
          <w:rFonts w:ascii="Arial" w:eastAsia="Times New Roman" w:hAnsi="Arial" w:cs="Arial"/>
          <w:b/>
          <w:sz w:val="18"/>
          <w:szCs w:val="18"/>
          <w:lang w:eastAsia="sl-SI"/>
        </w:rPr>
      </w:pPr>
    </w:p>
    <w:p w14:paraId="09470F67" w14:textId="77777777" w:rsidR="00646F4C" w:rsidRPr="0034300A" w:rsidRDefault="00646F4C" w:rsidP="000F5756">
      <w:pPr>
        <w:numPr>
          <w:ilvl w:val="0"/>
          <w:numId w:val="76"/>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0626A93B" w14:textId="77777777" w:rsidR="00646F4C" w:rsidRPr="0034300A" w:rsidRDefault="00646F4C" w:rsidP="000F5756">
      <w:pPr>
        <w:numPr>
          <w:ilvl w:val="0"/>
          <w:numId w:val="76"/>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1436E280" w14:textId="77777777" w:rsidR="00646F4C" w:rsidRPr="0034300A" w:rsidRDefault="00646F4C" w:rsidP="000F5756">
      <w:pPr>
        <w:numPr>
          <w:ilvl w:val="0"/>
          <w:numId w:val="76"/>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189C0678" w14:textId="77777777" w:rsidR="00646F4C" w:rsidRPr="0034300A" w:rsidRDefault="00646F4C" w:rsidP="00646F4C">
      <w:pPr>
        <w:spacing w:after="120" w:line="240" w:lineRule="auto"/>
        <w:ind w:left="1068"/>
        <w:jc w:val="both"/>
        <w:rPr>
          <w:rFonts w:ascii="Arial" w:eastAsia="Times New Roman" w:hAnsi="Arial" w:cs="Arial"/>
          <w:sz w:val="18"/>
          <w:szCs w:val="18"/>
          <w:u w:val="single"/>
          <w:lang w:eastAsia="sl-SI"/>
        </w:rPr>
      </w:pPr>
    </w:p>
    <w:p w14:paraId="34B0E563" w14:textId="77777777" w:rsidR="00646F4C" w:rsidRPr="0034300A" w:rsidRDefault="00646F4C" w:rsidP="000F5756">
      <w:pPr>
        <w:numPr>
          <w:ilvl w:val="1"/>
          <w:numId w:val="8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lastRenderedPageBreak/>
        <w:t>Pooblaščene osebe za vzdrževanje oziroma sprejemanje pozivov so:</w:t>
      </w:r>
    </w:p>
    <w:p w14:paraId="015CDEDC" w14:textId="77777777" w:rsidR="00646F4C" w:rsidRPr="0034300A" w:rsidRDefault="00646F4C" w:rsidP="00646F4C">
      <w:pPr>
        <w:spacing w:after="0" w:line="240" w:lineRule="auto"/>
        <w:rPr>
          <w:rFonts w:ascii="Arial" w:eastAsia="Times New Roman" w:hAnsi="Arial" w:cs="Arial"/>
          <w:sz w:val="18"/>
          <w:szCs w:val="18"/>
          <w:lang w:eastAsia="sl-SI"/>
        </w:rPr>
      </w:pPr>
    </w:p>
    <w:p w14:paraId="62DE53DE" w14:textId="77777777" w:rsidR="00646F4C" w:rsidRPr="0034300A" w:rsidRDefault="00646F4C" w:rsidP="000F5756">
      <w:pPr>
        <w:numPr>
          <w:ilvl w:val="0"/>
          <w:numId w:val="83"/>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646F4C" w:rsidRPr="0034300A" w14:paraId="7D25D96B" w14:textId="77777777" w:rsidTr="00B15ADB">
        <w:tc>
          <w:tcPr>
            <w:tcW w:w="3712" w:type="dxa"/>
            <w:tcBorders>
              <w:top w:val="single" w:sz="4" w:space="0" w:color="auto"/>
              <w:left w:val="single" w:sz="4" w:space="0" w:color="auto"/>
              <w:bottom w:val="single" w:sz="4" w:space="0" w:color="auto"/>
              <w:right w:val="single" w:sz="4" w:space="0" w:color="auto"/>
            </w:tcBorders>
            <w:hideMark/>
          </w:tcPr>
          <w:p w14:paraId="06446377"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08A875D2"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41BCA57F"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646F4C" w:rsidRPr="0034300A" w14:paraId="0A607C89" w14:textId="77777777" w:rsidTr="00B15ADB">
        <w:tc>
          <w:tcPr>
            <w:tcW w:w="3712" w:type="dxa"/>
            <w:tcBorders>
              <w:top w:val="single" w:sz="4" w:space="0" w:color="auto"/>
              <w:left w:val="single" w:sz="4" w:space="0" w:color="auto"/>
              <w:bottom w:val="single" w:sz="4" w:space="0" w:color="auto"/>
              <w:right w:val="single" w:sz="4" w:space="0" w:color="auto"/>
            </w:tcBorders>
          </w:tcPr>
          <w:p w14:paraId="3012C75F"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B7757C2"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C6E9BED" w14:textId="77777777" w:rsidR="00646F4C" w:rsidRPr="0034300A" w:rsidRDefault="00646F4C" w:rsidP="00B15ADB">
            <w:pPr>
              <w:spacing w:after="0" w:line="240" w:lineRule="auto"/>
              <w:rPr>
                <w:rFonts w:ascii="Arial" w:eastAsia="Times New Roman" w:hAnsi="Arial" w:cs="Arial"/>
                <w:b/>
                <w:bCs/>
                <w:sz w:val="18"/>
                <w:szCs w:val="18"/>
                <w:lang w:eastAsia="sl-SI"/>
              </w:rPr>
            </w:pPr>
          </w:p>
        </w:tc>
      </w:tr>
      <w:tr w:rsidR="00646F4C" w:rsidRPr="0034300A" w14:paraId="5AF69643" w14:textId="77777777" w:rsidTr="00B15ADB">
        <w:tc>
          <w:tcPr>
            <w:tcW w:w="3712" w:type="dxa"/>
            <w:tcBorders>
              <w:top w:val="single" w:sz="4" w:space="0" w:color="auto"/>
              <w:left w:val="single" w:sz="4" w:space="0" w:color="auto"/>
              <w:bottom w:val="single" w:sz="4" w:space="0" w:color="auto"/>
              <w:right w:val="single" w:sz="4" w:space="0" w:color="auto"/>
            </w:tcBorders>
          </w:tcPr>
          <w:p w14:paraId="32965868"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CCA4FF1"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869B94E" w14:textId="77777777" w:rsidR="00646F4C" w:rsidRPr="0034300A" w:rsidRDefault="00646F4C" w:rsidP="00B15ADB">
            <w:pPr>
              <w:spacing w:after="0" w:line="240" w:lineRule="auto"/>
              <w:rPr>
                <w:rFonts w:ascii="Arial" w:eastAsia="Times New Roman" w:hAnsi="Arial" w:cs="Arial"/>
                <w:b/>
                <w:bCs/>
                <w:sz w:val="18"/>
                <w:szCs w:val="18"/>
                <w:lang w:eastAsia="sl-SI"/>
              </w:rPr>
            </w:pPr>
          </w:p>
        </w:tc>
      </w:tr>
      <w:tr w:rsidR="00646F4C" w:rsidRPr="0034300A" w14:paraId="3BC625F7" w14:textId="77777777" w:rsidTr="00B15ADB">
        <w:tc>
          <w:tcPr>
            <w:tcW w:w="3712" w:type="dxa"/>
            <w:tcBorders>
              <w:top w:val="single" w:sz="4" w:space="0" w:color="auto"/>
              <w:left w:val="single" w:sz="4" w:space="0" w:color="auto"/>
              <w:bottom w:val="single" w:sz="4" w:space="0" w:color="auto"/>
              <w:right w:val="single" w:sz="4" w:space="0" w:color="auto"/>
            </w:tcBorders>
          </w:tcPr>
          <w:p w14:paraId="40EF79A2"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3E1A07E7"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7AE10C6" w14:textId="77777777" w:rsidR="00646F4C" w:rsidRPr="0034300A" w:rsidRDefault="00646F4C" w:rsidP="00B15ADB">
            <w:pPr>
              <w:spacing w:after="0" w:line="240" w:lineRule="auto"/>
              <w:rPr>
                <w:rFonts w:ascii="Arial" w:eastAsia="Times New Roman" w:hAnsi="Arial" w:cs="Arial"/>
                <w:b/>
                <w:bCs/>
                <w:sz w:val="18"/>
                <w:szCs w:val="18"/>
                <w:lang w:eastAsia="sl-SI"/>
              </w:rPr>
            </w:pPr>
          </w:p>
        </w:tc>
      </w:tr>
    </w:tbl>
    <w:p w14:paraId="3BAB4AC0" w14:textId="77777777" w:rsidR="00646F4C" w:rsidRPr="0034300A" w:rsidRDefault="00646F4C" w:rsidP="00646F4C">
      <w:pPr>
        <w:spacing w:after="0" w:line="260" w:lineRule="atLeast"/>
        <w:ind w:left="720"/>
        <w:contextualSpacing/>
        <w:jc w:val="both"/>
        <w:rPr>
          <w:rFonts w:ascii="Arial" w:eastAsia="Calibri" w:hAnsi="Arial" w:cs="Arial"/>
          <w:b/>
          <w:bCs/>
          <w:sz w:val="18"/>
          <w:szCs w:val="18"/>
        </w:rPr>
      </w:pPr>
    </w:p>
    <w:p w14:paraId="355F6F4F" w14:textId="77777777" w:rsidR="00646F4C" w:rsidRPr="0034300A" w:rsidRDefault="00646F4C" w:rsidP="000F5756">
      <w:pPr>
        <w:numPr>
          <w:ilvl w:val="0"/>
          <w:numId w:val="83"/>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646F4C" w:rsidRPr="0034300A" w14:paraId="758395F0" w14:textId="77777777" w:rsidTr="00B15ADB">
        <w:tc>
          <w:tcPr>
            <w:tcW w:w="3712" w:type="dxa"/>
            <w:tcBorders>
              <w:top w:val="single" w:sz="4" w:space="0" w:color="auto"/>
              <w:left w:val="single" w:sz="4" w:space="0" w:color="auto"/>
              <w:bottom w:val="single" w:sz="4" w:space="0" w:color="auto"/>
              <w:right w:val="single" w:sz="4" w:space="0" w:color="auto"/>
            </w:tcBorders>
            <w:hideMark/>
          </w:tcPr>
          <w:p w14:paraId="293DEF16"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809DA1C"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3D014A13"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646F4C" w:rsidRPr="0034300A" w14:paraId="3266A5B8" w14:textId="77777777" w:rsidTr="00B15ADB">
        <w:tc>
          <w:tcPr>
            <w:tcW w:w="3712" w:type="dxa"/>
            <w:tcBorders>
              <w:top w:val="single" w:sz="4" w:space="0" w:color="auto"/>
              <w:left w:val="single" w:sz="4" w:space="0" w:color="auto"/>
              <w:bottom w:val="single" w:sz="4" w:space="0" w:color="auto"/>
              <w:right w:val="single" w:sz="4" w:space="0" w:color="auto"/>
            </w:tcBorders>
          </w:tcPr>
          <w:p w14:paraId="541C0CA0"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31D3A4E"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2352968F" w14:textId="77777777" w:rsidR="00646F4C" w:rsidRPr="0034300A" w:rsidRDefault="00646F4C" w:rsidP="00B15ADB">
            <w:pPr>
              <w:spacing w:after="0" w:line="240" w:lineRule="auto"/>
              <w:rPr>
                <w:rFonts w:ascii="Arial" w:eastAsia="Times New Roman" w:hAnsi="Arial" w:cs="Arial"/>
                <w:b/>
                <w:bCs/>
                <w:sz w:val="18"/>
                <w:szCs w:val="18"/>
                <w:lang w:eastAsia="sl-SI"/>
              </w:rPr>
            </w:pPr>
          </w:p>
        </w:tc>
      </w:tr>
      <w:tr w:rsidR="00646F4C" w:rsidRPr="0034300A" w14:paraId="1927FCAF" w14:textId="77777777" w:rsidTr="00B15ADB">
        <w:tc>
          <w:tcPr>
            <w:tcW w:w="3712" w:type="dxa"/>
            <w:tcBorders>
              <w:top w:val="single" w:sz="4" w:space="0" w:color="auto"/>
              <w:left w:val="single" w:sz="4" w:space="0" w:color="auto"/>
              <w:bottom w:val="single" w:sz="4" w:space="0" w:color="auto"/>
              <w:right w:val="single" w:sz="4" w:space="0" w:color="auto"/>
            </w:tcBorders>
          </w:tcPr>
          <w:p w14:paraId="26F05F68"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6E88F145"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169CD1C4" w14:textId="77777777" w:rsidR="00646F4C" w:rsidRPr="0034300A" w:rsidRDefault="00646F4C" w:rsidP="00B15ADB">
            <w:pPr>
              <w:spacing w:after="0" w:line="240" w:lineRule="auto"/>
              <w:rPr>
                <w:rFonts w:ascii="Arial" w:eastAsia="Times New Roman" w:hAnsi="Arial" w:cs="Arial"/>
                <w:b/>
                <w:bCs/>
                <w:sz w:val="18"/>
                <w:szCs w:val="18"/>
                <w:lang w:eastAsia="sl-SI"/>
              </w:rPr>
            </w:pPr>
          </w:p>
        </w:tc>
      </w:tr>
      <w:tr w:rsidR="00646F4C" w:rsidRPr="0034300A" w14:paraId="557966FE" w14:textId="77777777" w:rsidTr="00B15ADB">
        <w:tc>
          <w:tcPr>
            <w:tcW w:w="3712" w:type="dxa"/>
            <w:tcBorders>
              <w:top w:val="single" w:sz="4" w:space="0" w:color="auto"/>
              <w:left w:val="single" w:sz="4" w:space="0" w:color="auto"/>
              <w:bottom w:val="single" w:sz="4" w:space="0" w:color="auto"/>
              <w:right w:val="single" w:sz="4" w:space="0" w:color="auto"/>
            </w:tcBorders>
          </w:tcPr>
          <w:p w14:paraId="2E158D0F"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BD136DE"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432A1E3" w14:textId="77777777" w:rsidR="00646F4C" w:rsidRPr="0034300A" w:rsidRDefault="00646F4C" w:rsidP="00B15ADB">
            <w:pPr>
              <w:spacing w:after="0" w:line="240" w:lineRule="auto"/>
              <w:rPr>
                <w:rFonts w:ascii="Arial" w:eastAsia="Times New Roman" w:hAnsi="Arial" w:cs="Arial"/>
                <w:b/>
                <w:bCs/>
                <w:sz w:val="18"/>
                <w:szCs w:val="18"/>
                <w:lang w:eastAsia="sl-SI"/>
              </w:rPr>
            </w:pPr>
          </w:p>
        </w:tc>
      </w:tr>
    </w:tbl>
    <w:p w14:paraId="2D70FCE9" w14:textId="77777777" w:rsidR="00646F4C" w:rsidRPr="0034300A" w:rsidRDefault="00646F4C" w:rsidP="00646F4C">
      <w:pPr>
        <w:spacing w:after="120" w:line="240" w:lineRule="auto"/>
        <w:ind w:left="708"/>
        <w:jc w:val="both"/>
        <w:rPr>
          <w:rFonts w:ascii="Arial" w:eastAsia="Times New Roman" w:hAnsi="Arial" w:cs="Arial"/>
          <w:sz w:val="18"/>
          <w:szCs w:val="18"/>
          <w:lang w:eastAsia="sl-SI"/>
        </w:rPr>
      </w:pPr>
    </w:p>
    <w:p w14:paraId="62A339EE" w14:textId="77777777" w:rsidR="00646F4C" w:rsidRPr="0034300A" w:rsidRDefault="00646F4C" w:rsidP="000F5756">
      <w:pPr>
        <w:numPr>
          <w:ilvl w:val="0"/>
          <w:numId w:val="75"/>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2AF23DA6" w14:textId="77777777" w:rsidR="00646F4C" w:rsidRPr="0034300A" w:rsidRDefault="00646F4C" w:rsidP="00646F4C">
      <w:pPr>
        <w:spacing w:after="0"/>
        <w:jc w:val="both"/>
        <w:rPr>
          <w:rFonts w:ascii="Arial" w:eastAsia="Times New Roman" w:hAnsi="Arial" w:cs="Arial"/>
          <w:b/>
          <w:sz w:val="18"/>
          <w:szCs w:val="18"/>
          <w:lang w:eastAsia="sl-SI"/>
        </w:rPr>
      </w:pPr>
    </w:p>
    <w:p w14:paraId="2A33C925" w14:textId="77777777" w:rsidR="00646F4C" w:rsidRPr="0034300A" w:rsidRDefault="00646F4C" w:rsidP="000F5756">
      <w:pPr>
        <w:numPr>
          <w:ilvl w:val="1"/>
          <w:numId w:val="75"/>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1FB860FE" w14:textId="77777777" w:rsidR="00646F4C" w:rsidRPr="0034300A" w:rsidRDefault="00646F4C" w:rsidP="00646F4C">
      <w:pPr>
        <w:spacing w:after="0"/>
        <w:ind w:left="709"/>
        <w:jc w:val="both"/>
        <w:rPr>
          <w:rFonts w:ascii="Arial" w:eastAsia="Times New Roman" w:hAnsi="Arial" w:cs="Arial"/>
          <w:iCs/>
          <w:sz w:val="18"/>
          <w:szCs w:val="18"/>
          <w:lang w:eastAsia="sl-SI"/>
        </w:rPr>
      </w:pPr>
    </w:p>
    <w:p w14:paraId="7F6DADDC" w14:textId="77777777" w:rsidR="00646F4C" w:rsidRPr="0034300A" w:rsidRDefault="00646F4C" w:rsidP="000F5756">
      <w:pPr>
        <w:numPr>
          <w:ilvl w:val="1"/>
          <w:numId w:val="75"/>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2DB3DCF7" w14:textId="77777777" w:rsidR="00646F4C" w:rsidRPr="0034300A" w:rsidRDefault="00646F4C" w:rsidP="000F5756">
      <w:pPr>
        <w:numPr>
          <w:ilvl w:val="0"/>
          <w:numId w:val="7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6830B5F0" w14:textId="77777777" w:rsidR="00646F4C" w:rsidRPr="0034300A" w:rsidRDefault="00646F4C" w:rsidP="000F5756">
      <w:pPr>
        <w:numPr>
          <w:ilvl w:val="0"/>
          <w:numId w:val="7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2FC09998" w14:textId="77777777" w:rsidR="00646F4C" w:rsidRPr="0034300A" w:rsidRDefault="00646F4C" w:rsidP="000F5756">
      <w:pPr>
        <w:numPr>
          <w:ilvl w:val="0"/>
          <w:numId w:val="7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0AD13B28" w14:textId="77777777" w:rsidR="00646F4C" w:rsidRPr="0034300A" w:rsidRDefault="00646F4C" w:rsidP="000F5756">
      <w:pPr>
        <w:numPr>
          <w:ilvl w:val="0"/>
          <w:numId w:val="7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17D72654" w14:textId="77777777" w:rsidR="00646F4C" w:rsidRPr="0034300A" w:rsidRDefault="00646F4C" w:rsidP="000F5756">
      <w:pPr>
        <w:numPr>
          <w:ilvl w:val="0"/>
          <w:numId w:val="73"/>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33E63238" w14:textId="77777777" w:rsidR="00646F4C" w:rsidRPr="0082090C" w:rsidRDefault="00646F4C" w:rsidP="00646F4C">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21214FAF" w14:textId="77777777" w:rsidR="00646F4C" w:rsidRPr="0034300A" w:rsidRDefault="00646F4C" w:rsidP="000F5756">
      <w:pPr>
        <w:numPr>
          <w:ilvl w:val="1"/>
          <w:numId w:val="75"/>
        </w:numPr>
        <w:spacing w:after="0" w:line="240" w:lineRule="auto"/>
        <w:ind w:left="709" w:hanging="709"/>
        <w:contextualSpacing/>
        <w:jc w:val="both"/>
        <w:rPr>
          <w:rFonts w:ascii="Arial" w:eastAsia="Calibri" w:hAnsi="Arial" w:cs="Arial"/>
          <w:b/>
          <w:sz w:val="18"/>
          <w:szCs w:val="18"/>
        </w:rPr>
      </w:pPr>
    </w:p>
    <w:p w14:paraId="15FAAF0A" w14:textId="77777777" w:rsidR="00646F4C" w:rsidRPr="0034300A" w:rsidRDefault="00646F4C" w:rsidP="00646F4C">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19CA87" w14:textId="77777777" w:rsidR="00646F4C" w:rsidRPr="0034300A" w:rsidRDefault="00646F4C" w:rsidP="00646F4C">
      <w:pPr>
        <w:tabs>
          <w:tab w:val="left" w:pos="993"/>
          <w:tab w:val="left" w:pos="1560"/>
        </w:tabs>
        <w:spacing w:after="0" w:line="240" w:lineRule="auto"/>
        <w:ind w:left="709"/>
        <w:jc w:val="both"/>
        <w:rPr>
          <w:rFonts w:ascii="Arial" w:eastAsia="Times New Roman" w:hAnsi="Arial" w:cs="Arial"/>
          <w:sz w:val="18"/>
          <w:szCs w:val="18"/>
          <w:lang w:eastAsia="sl-SI"/>
        </w:rPr>
      </w:pPr>
    </w:p>
    <w:p w14:paraId="717B8A36" w14:textId="77777777" w:rsidR="00646F4C" w:rsidRPr="0034300A" w:rsidRDefault="00646F4C" w:rsidP="00646F4C">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B722C69" w14:textId="77777777" w:rsidR="00646F4C" w:rsidRPr="0034300A" w:rsidRDefault="00646F4C" w:rsidP="00646F4C">
      <w:pPr>
        <w:tabs>
          <w:tab w:val="left" w:pos="993"/>
          <w:tab w:val="left" w:pos="1560"/>
        </w:tabs>
        <w:spacing w:after="0" w:line="240" w:lineRule="auto"/>
        <w:ind w:left="709"/>
        <w:jc w:val="both"/>
        <w:rPr>
          <w:rFonts w:ascii="Arial" w:eastAsia="Times New Roman" w:hAnsi="Arial" w:cs="Arial"/>
          <w:sz w:val="18"/>
          <w:szCs w:val="18"/>
          <w:lang w:eastAsia="sl-SI"/>
        </w:rPr>
      </w:pPr>
    </w:p>
    <w:p w14:paraId="561E761C" w14:textId="77777777" w:rsidR="00646F4C" w:rsidRPr="0034300A" w:rsidRDefault="00646F4C" w:rsidP="00646F4C">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9A5F253" w14:textId="77777777" w:rsidR="00646F4C" w:rsidRPr="0034300A" w:rsidRDefault="00646F4C" w:rsidP="00646F4C">
      <w:pPr>
        <w:tabs>
          <w:tab w:val="left" w:pos="993"/>
          <w:tab w:val="left" w:pos="1560"/>
        </w:tabs>
        <w:spacing w:after="0" w:line="240" w:lineRule="auto"/>
        <w:ind w:left="709"/>
        <w:jc w:val="both"/>
        <w:rPr>
          <w:rFonts w:ascii="Arial" w:eastAsia="Times New Roman" w:hAnsi="Arial" w:cs="Arial"/>
          <w:iCs/>
          <w:sz w:val="18"/>
          <w:szCs w:val="18"/>
          <w:lang w:eastAsia="sl-SI"/>
        </w:rPr>
      </w:pPr>
    </w:p>
    <w:p w14:paraId="1E4E5869" w14:textId="79A138CA" w:rsidR="00646F4C" w:rsidRPr="0034300A" w:rsidRDefault="00646F4C" w:rsidP="000F5756">
      <w:pPr>
        <w:numPr>
          <w:ilvl w:val="1"/>
          <w:numId w:val="75"/>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lastRenderedPageBreak/>
        <w:t>Pogodba solidarno zavezuje vsakokratne pravne naslednike tudi v primeru organizacijskih oziroma statusno –</w:t>
      </w:r>
      <w:r w:rsidR="005020A8">
        <w:rPr>
          <w:rFonts w:ascii="Arial" w:eastAsia="Calibri" w:hAnsi="Arial" w:cs="Arial"/>
          <w:sz w:val="18"/>
          <w:szCs w:val="18"/>
        </w:rPr>
        <w:t xml:space="preserve"> </w:t>
      </w:r>
      <w:r w:rsidRPr="0034300A">
        <w:rPr>
          <w:rFonts w:ascii="Arial" w:eastAsia="Calibri" w:hAnsi="Arial" w:cs="Arial"/>
          <w:sz w:val="18"/>
          <w:szCs w:val="18"/>
        </w:rPr>
        <w:t>lastninskih sprememb.</w:t>
      </w:r>
    </w:p>
    <w:p w14:paraId="3EA26A18"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77CCEC2A"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0B8CF21C" w14:textId="77777777" w:rsidR="00646F4C" w:rsidRPr="0034300A" w:rsidRDefault="00646F4C" w:rsidP="00646F4C">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3930D066" w14:textId="77777777" w:rsidR="00646F4C" w:rsidRPr="0034300A" w:rsidRDefault="00646F4C" w:rsidP="00646F4C">
      <w:pPr>
        <w:spacing w:after="0" w:line="240" w:lineRule="auto"/>
        <w:jc w:val="both"/>
        <w:rPr>
          <w:rFonts w:ascii="Arial" w:eastAsia="Times New Roman" w:hAnsi="Arial" w:cs="Arial"/>
          <w:b/>
          <w:bCs/>
          <w:sz w:val="18"/>
          <w:szCs w:val="18"/>
          <w:lang w:eastAsia="sl-SI"/>
        </w:rPr>
      </w:pPr>
    </w:p>
    <w:p w14:paraId="20B7A3AF" w14:textId="77777777" w:rsidR="00646F4C" w:rsidRPr="0034300A" w:rsidRDefault="00646F4C" w:rsidP="00646F4C">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400F471E" w14:textId="77777777" w:rsidR="00646F4C" w:rsidRPr="0034300A" w:rsidRDefault="00646F4C" w:rsidP="00646F4C">
      <w:pPr>
        <w:spacing w:after="0" w:line="240" w:lineRule="auto"/>
        <w:ind w:left="360"/>
        <w:jc w:val="both"/>
        <w:rPr>
          <w:rFonts w:ascii="Arial" w:eastAsia="Times New Roman" w:hAnsi="Arial" w:cs="Arial"/>
          <w:sz w:val="18"/>
          <w:szCs w:val="18"/>
          <w:lang w:eastAsia="sl-SI"/>
        </w:rPr>
      </w:pPr>
    </w:p>
    <w:p w14:paraId="25281BDF" w14:textId="77777777" w:rsidR="00646F4C" w:rsidRPr="0034300A" w:rsidRDefault="00646F4C" w:rsidP="00646F4C">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0EC208EA" w14:textId="77777777" w:rsidR="00646F4C" w:rsidRPr="0034300A" w:rsidRDefault="00646F4C" w:rsidP="00646F4C">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4DCB6C0" w14:textId="77777777" w:rsidR="00646F4C" w:rsidRPr="0034300A" w:rsidRDefault="00646F4C" w:rsidP="00646F4C">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625BB100" w14:textId="77777777" w:rsidR="00646F4C" w:rsidRPr="0034300A" w:rsidRDefault="00646F4C" w:rsidP="00646F4C">
      <w:pPr>
        <w:tabs>
          <w:tab w:val="left" w:pos="567"/>
          <w:tab w:val="left" w:pos="4536"/>
        </w:tabs>
        <w:spacing w:after="0" w:line="240" w:lineRule="auto"/>
        <w:rPr>
          <w:rFonts w:ascii="Arial" w:eastAsia="Times New Roman" w:hAnsi="Arial" w:cs="Arial"/>
          <w:sz w:val="18"/>
          <w:szCs w:val="18"/>
          <w:lang w:eastAsia="sl-SI"/>
        </w:rPr>
      </w:pPr>
    </w:p>
    <w:p w14:paraId="72A23140" w14:textId="77777777" w:rsidR="00646F4C" w:rsidRPr="0034300A" w:rsidRDefault="00646F4C" w:rsidP="00646F4C">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534865CD" w14:textId="77777777" w:rsidR="00646F4C" w:rsidRPr="0034300A" w:rsidRDefault="00646F4C" w:rsidP="00646F4C">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1B764590" w14:textId="77777777" w:rsidR="00646F4C" w:rsidRPr="0034300A" w:rsidRDefault="00646F4C" w:rsidP="00646F4C">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235761DB" w14:textId="77777777" w:rsidR="00646F4C" w:rsidRPr="0034300A" w:rsidRDefault="00646F4C" w:rsidP="00646F4C">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6A51DF67" w14:textId="77777777" w:rsidR="00646F4C" w:rsidRPr="0034300A" w:rsidRDefault="00646F4C" w:rsidP="00646F4C">
      <w:pPr>
        <w:tabs>
          <w:tab w:val="left" w:pos="567"/>
          <w:tab w:val="left" w:pos="4536"/>
        </w:tabs>
        <w:spacing w:after="0" w:line="240" w:lineRule="auto"/>
        <w:ind w:left="4962" w:hanging="4962"/>
        <w:rPr>
          <w:rFonts w:ascii="Arial Narrow" w:eastAsia="Times New Roman" w:hAnsi="Arial Narrow" w:cs="Arial"/>
          <w:b/>
          <w:lang w:eastAsia="sl-SI"/>
        </w:rPr>
      </w:pPr>
    </w:p>
    <w:sectPr w:rsidR="00646F4C" w:rsidRPr="0034300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B38B9" w14:textId="77777777" w:rsidR="00B86733" w:rsidRDefault="00B86733" w:rsidP="006975C6">
      <w:pPr>
        <w:spacing w:after="0" w:line="240" w:lineRule="auto"/>
      </w:pPr>
      <w:r>
        <w:separator/>
      </w:r>
    </w:p>
  </w:endnote>
  <w:endnote w:type="continuationSeparator" w:id="0">
    <w:p w14:paraId="1262AF56" w14:textId="77777777" w:rsidR="00B86733" w:rsidRDefault="00B8673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4D5F" w14:textId="77777777" w:rsidR="00731377" w:rsidRDefault="00731377" w:rsidP="00D379CF">
    <w:pPr>
      <w:pStyle w:val="Footer"/>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731377" w:rsidRDefault="00731377" w:rsidP="00A11576">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731377" w:rsidRPr="0086756A" w:rsidRDefault="00731377" w:rsidP="00432E71">
    <w:pPr>
      <w:pStyle w:val="Footer"/>
      <w:shd w:val="clear" w:color="auto" w:fill="FFFFFF" w:themeFill="background1"/>
      <w:ind w:left="7513"/>
      <w:jc w:val="center"/>
      <w:rPr>
        <w:rFonts w:ascii="Arial" w:hAnsi="Arial" w:cs="Arial"/>
        <w:sz w:val="10"/>
        <w:szCs w:val="10"/>
      </w:rPr>
    </w:pPr>
  </w:p>
  <w:p w14:paraId="01347CEE" w14:textId="77777777" w:rsidR="00731377"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31377" w:rsidRPr="00261B06">
          <w:rPr>
            <w:rFonts w:ascii="Arial" w:hAnsi="Arial" w:cs="Arial"/>
            <w:sz w:val="18"/>
            <w:szCs w:val="18"/>
          </w:rPr>
          <w:fldChar w:fldCharType="begin"/>
        </w:r>
        <w:r w:rsidR="00731377" w:rsidRPr="00261B06">
          <w:rPr>
            <w:rFonts w:ascii="Arial" w:hAnsi="Arial" w:cs="Arial"/>
            <w:sz w:val="18"/>
            <w:szCs w:val="18"/>
          </w:rPr>
          <w:instrText xml:space="preserve"> PAGE   \* MERGEFORMAT </w:instrText>
        </w:r>
        <w:r w:rsidR="00731377" w:rsidRPr="00261B06">
          <w:rPr>
            <w:rFonts w:ascii="Arial" w:hAnsi="Arial" w:cs="Arial"/>
            <w:sz w:val="18"/>
            <w:szCs w:val="18"/>
          </w:rPr>
          <w:fldChar w:fldCharType="separate"/>
        </w:r>
        <w:r w:rsidR="00731377">
          <w:rPr>
            <w:rFonts w:ascii="Arial" w:hAnsi="Arial" w:cs="Arial"/>
            <w:sz w:val="18"/>
            <w:szCs w:val="18"/>
          </w:rPr>
          <w:t>2</w:t>
        </w:r>
        <w:r w:rsidR="00731377" w:rsidRPr="00261B06">
          <w:rPr>
            <w:rFonts w:ascii="Arial" w:hAnsi="Arial" w:cs="Arial"/>
            <w:noProof/>
            <w:sz w:val="18"/>
            <w:szCs w:val="18"/>
          </w:rPr>
          <w:fldChar w:fldCharType="end"/>
        </w:r>
      </w:sdtContent>
    </w:sdt>
  </w:p>
  <w:p w14:paraId="55A96823" w14:textId="77777777" w:rsidR="00731377" w:rsidRDefault="00731377"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731377" w:rsidRDefault="00731377" w:rsidP="00432E71">
    <w:pPr>
      <w:pStyle w:val="Footer"/>
      <w:jc w:val="center"/>
      <w:rPr>
        <w:rFonts w:ascii="Arial" w:hAnsi="Arial" w:cs="Arial"/>
        <w:sz w:val="18"/>
        <w:szCs w:val="18"/>
      </w:rPr>
    </w:pPr>
  </w:p>
  <w:p w14:paraId="2F869CB4" w14:textId="27ED150D" w:rsidR="00731377" w:rsidRPr="00432E71" w:rsidRDefault="004B57EE" w:rsidP="004B57EE">
    <w:pPr>
      <w:pStyle w:val="Footer"/>
      <w:jc w:val="center"/>
      <w:rPr>
        <w:rFonts w:ascii="Arial" w:hAnsi="Arial" w:cs="Arial"/>
        <w:b/>
        <w:bCs/>
        <w:sz w:val="18"/>
        <w:szCs w:val="18"/>
      </w:rPr>
    </w:pPr>
    <w:r w:rsidRPr="004B57EE">
      <w:rPr>
        <w:rFonts w:ascii="Arial" w:hAnsi="Arial" w:cs="Arial"/>
        <w:b/>
        <w:bCs/>
        <w:sz w:val="18"/>
        <w:szCs w:val="18"/>
      </w:rPr>
      <w:t>Najem in nakup ultrazvokov za potrebe UKC Ljubljana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731377" w:rsidRDefault="00731377" w:rsidP="00A11576">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731377" w:rsidRDefault="00731377" w:rsidP="00A11576">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731377" w:rsidRDefault="00731377" w:rsidP="00A11576">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731377" w:rsidRDefault="00731377" w:rsidP="00A1157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FE838" w14:textId="77777777" w:rsidR="00E25328" w:rsidRDefault="00E25328" w:rsidP="00A11576">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731377" w:rsidRDefault="00731377" w:rsidP="00A11576">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731377" w:rsidRDefault="00731377" w:rsidP="00A11576">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CCF35" w14:textId="77777777" w:rsidR="00B86733" w:rsidRDefault="00B86733" w:rsidP="006975C6">
      <w:pPr>
        <w:spacing w:after="0" w:line="240" w:lineRule="auto"/>
      </w:pPr>
      <w:r>
        <w:separator/>
      </w:r>
    </w:p>
  </w:footnote>
  <w:footnote w:type="continuationSeparator" w:id="0">
    <w:p w14:paraId="12EFC948" w14:textId="77777777" w:rsidR="00B86733" w:rsidRDefault="00B8673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5"/>
      <w:gridCol w:w="3319"/>
      <w:gridCol w:w="4116"/>
    </w:tblGrid>
    <w:tr w:rsidR="00731377" w:rsidRPr="006F1DA5" w14:paraId="10BE7A35" w14:textId="77777777" w:rsidTr="00A11576">
      <w:trPr>
        <w:trHeight w:val="1268"/>
      </w:trPr>
      <w:tc>
        <w:tcPr>
          <w:tcW w:w="1668" w:type="dxa"/>
        </w:tcPr>
        <w:p w14:paraId="3BEAF8C5" w14:textId="77777777" w:rsidR="00731377" w:rsidRPr="006F1DA5" w:rsidRDefault="00731377" w:rsidP="00A11576">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731377" w:rsidRPr="006F1DA5" w:rsidRDefault="00731377" w:rsidP="00A11576">
          <w:pPr>
            <w:pStyle w:val="Header"/>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731377" w:rsidRPr="006F1DA5" w:rsidRDefault="00731377" w:rsidP="00A11576">
          <w:pPr>
            <w:pStyle w:val="Header"/>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731377" w:rsidRPr="006F1DA5" w:rsidRDefault="00731377" w:rsidP="00A11576">
          <w:pPr>
            <w:pStyle w:val="Header"/>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731377" w:rsidRPr="006F1DA5" w:rsidRDefault="00731377" w:rsidP="00A11576">
          <w:pPr>
            <w:pStyle w:val="Header"/>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731377" w:rsidRPr="006F1DA5" w:rsidRDefault="00731377" w:rsidP="00A11576">
          <w:pPr>
            <w:pStyle w:val="Header"/>
            <w:rPr>
              <w:rFonts w:ascii="Arial" w:hAnsi="Arial" w:cs="Arial"/>
              <w:b/>
              <w:color w:val="000000" w:themeColor="text1"/>
            </w:rPr>
          </w:pPr>
          <w:r w:rsidRPr="006F1DA5">
            <w:rPr>
              <w:rFonts w:ascii="Arial" w:hAnsi="Arial" w:cs="Arial"/>
              <w:color w:val="000000" w:themeColor="text1"/>
              <w:sz w:val="16"/>
              <w:szCs w:val="16"/>
            </w:rPr>
            <w:t>Email: gp.ukc@kclj.si</w:t>
          </w:r>
        </w:p>
      </w:tc>
      <w:tc>
        <w:tcPr>
          <w:tcW w:w="4209" w:type="dxa"/>
        </w:tcPr>
        <w:p w14:paraId="03E55A1B" w14:textId="77777777" w:rsidR="00731377" w:rsidRPr="006F1DA5" w:rsidRDefault="00731377" w:rsidP="00A11576">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731377" w:rsidRDefault="007313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731377" w:rsidRDefault="00731377"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731377" w:rsidRDefault="00731377" w:rsidP="00432E71">
    <w:pPr>
      <w:pStyle w:val="Header"/>
    </w:pPr>
  </w:p>
  <w:p w14:paraId="38A8D3E6" w14:textId="77777777" w:rsidR="00731377" w:rsidRDefault="00731377" w:rsidP="00432E71">
    <w:pPr>
      <w:pStyle w:val="Header"/>
    </w:pPr>
  </w:p>
  <w:p w14:paraId="3FD602BC" w14:textId="77777777" w:rsidR="00731377" w:rsidRDefault="00731377" w:rsidP="00432E71">
    <w:pPr>
      <w:pStyle w:val="Header"/>
    </w:pPr>
  </w:p>
  <w:p w14:paraId="56B0DA13" w14:textId="77777777" w:rsidR="00731377" w:rsidRPr="00432E71" w:rsidRDefault="00731377"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08F0F89"/>
    <w:multiLevelType w:val="hybridMultilevel"/>
    <w:tmpl w:val="695C52A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B84EBF"/>
    <w:multiLevelType w:val="hybridMultilevel"/>
    <w:tmpl w:val="61C4FB26"/>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374745"/>
    <w:multiLevelType w:val="hybridMultilevel"/>
    <w:tmpl w:val="E9F4E14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174478"/>
    <w:multiLevelType w:val="hybridMultilevel"/>
    <w:tmpl w:val="CA92D4C8"/>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3797656"/>
    <w:multiLevelType w:val="hybridMultilevel"/>
    <w:tmpl w:val="2BACAD00"/>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8" w15:restartNumberingAfterBreak="0">
    <w:nsid w:val="05E54C81"/>
    <w:multiLevelType w:val="hybridMultilevel"/>
    <w:tmpl w:val="66A65E0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10" w15:restartNumberingAfterBreak="0">
    <w:nsid w:val="07B37D7C"/>
    <w:multiLevelType w:val="hybridMultilevel"/>
    <w:tmpl w:val="A24820B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2" w15:restartNumberingAfterBreak="0">
    <w:nsid w:val="0A254DAF"/>
    <w:multiLevelType w:val="hybridMultilevel"/>
    <w:tmpl w:val="DA68650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0E4819F2"/>
    <w:multiLevelType w:val="hybridMultilevel"/>
    <w:tmpl w:val="E048C8B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0EA1A2D"/>
    <w:multiLevelType w:val="hybridMultilevel"/>
    <w:tmpl w:val="F13E795A"/>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7" w15:restartNumberingAfterBreak="0">
    <w:nsid w:val="115E6FF6"/>
    <w:multiLevelType w:val="hybridMultilevel"/>
    <w:tmpl w:val="19261646"/>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20" w15:restartNumberingAfterBreak="0">
    <w:nsid w:val="167F3CF6"/>
    <w:multiLevelType w:val="hybridMultilevel"/>
    <w:tmpl w:val="EA1CF806"/>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1"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18F2444F"/>
    <w:multiLevelType w:val="hybridMultilevel"/>
    <w:tmpl w:val="A864A4A2"/>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5" w15:restartNumberingAfterBreak="0">
    <w:nsid w:val="197844DC"/>
    <w:multiLevelType w:val="hybridMultilevel"/>
    <w:tmpl w:val="F042CE84"/>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6" w15:restartNumberingAfterBreak="0">
    <w:nsid w:val="206F7DB6"/>
    <w:multiLevelType w:val="hybridMultilevel"/>
    <w:tmpl w:val="0316E28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30"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2B1A4166"/>
    <w:multiLevelType w:val="hybridMultilevel"/>
    <w:tmpl w:val="520CF50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34" w15:restartNumberingAfterBreak="0">
    <w:nsid w:val="2EEF4B1B"/>
    <w:multiLevelType w:val="hybridMultilevel"/>
    <w:tmpl w:val="3FC6E188"/>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5"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36" w15:restartNumberingAfterBreak="0">
    <w:nsid w:val="3106600E"/>
    <w:multiLevelType w:val="hybridMultilevel"/>
    <w:tmpl w:val="8076AAF4"/>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7"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38"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39" w15:restartNumberingAfterBreak="0">
    <w:nsid w:val="34002854"/>
    <w:multiLevelType w:val="hybridMultilevel"/>
    <w:tmpl w:val="ABB6F15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41" w15:restartNumberingAfterBreak="0">
    <w:nsid w:val="370214FE"/>
    <w:multiLevelType w:val="hybridMultilevel"/>
    <w:tmpl w:val="F61079B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7A7528D"/>
    <w:multiLevelType w:val="hybridMultilevel"/>
    <w:tmpl w:val="872E922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38E025B6"/>
    <w:multiLevelType w:val="hybridMultilevel"/>
    <w:tmpl w:val="CEC02E1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8EF5AEA"/>
    <w:multiLevelType w:val="hybridMultilevel"/>
    <w:tmpl w:val="F9AE22A0"/>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6"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D5F196B"/>
    <w:multiLevelType w:val="hybridMultilevel"/>
    <w:tmpl w:val="93C219F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F7C4C15"/>
    <w:multiLevelType w:val="hybridMultilevel"/>
    <w:tmpl w:val="140EB9C4"/>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1" w15:restartNumberingAfterBreak="0">
    <w:nsid w:val="41077DFF"/>
    <w:multiLevelType w:val="hybridMultilevel"/>
    <w:tmpl w:val="F4089436"/>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2" w15:restartNumberingAfterBreak="0">
    <w:nsid w:val="41506E34"/>
    <w:multiLevelType w:val="hybridMultilevel"/>
    <w:tmpl w:val="015C8AA0"/>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3"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4" w15:restartNumberingAfterBreak="0">
    <w:nsid w:val="433C15E1"/>
    <w:multiLevelType w:val="hybridMultilevel"/>
    <w:tmpl w:val="12EEA566"/>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5" w15:restartNumberingAfterBreak="0">
    <w:nsid w:val="435A058F"/>
    <w:multiLevelType w:val="hybridMultilevel"/>
    <w:tmpl w:val="E420631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15:restartNumberingAfterBreak="0">
    <w:nsid w:val="453D7C7A"/>
    <w:multiLevelType w:val="hybridMultilevel"/>
    <w:tmpl w:val="B6B4B21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5423FC1"/>
    <w:multiLevelType w:val="hybridMultilevel"/>
    <w:tmpl w:val="7ADCC3C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8B2284B"/>
    <w:multiLevelType w:val="hybridMultilevel"/>
    <w:tmpl w:val="16B205F4"/>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0" w15:restartNumberingAfterBreak="0">
    <w:nsid w:val="49B44B38"/>
    <w:multiLevelType w:val="hybridMultilevel"/>
    <w:tmpl w:val="F6304D98"/>
    <w:lvl w:ilvl="0" w:tplc="DFBCBAEE">
      <w:numFmt w:val="bullet"/>
      <w:lvlText w:val="-"/>
      <w:lvlJc w:val="left"/>
      <w:pPr>
        <w:ind w:left="1068" w:hanging="360"/>
      </w:pPr>
      <w:rPr>
        <w:rFonts w:ascii="Arial" w:eastAsia="Times New Roman" w:hAnsi="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61"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2" w15:restartNumberingAfterBreak="0">
    <w:nsid w:val="4B483E1C"/>
    <w:multiLevelType w:val="hybridMultilevel"/>
    <w:tmpl w:val="F3FE16F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5"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66" w15:restartNumberingAfterBreak="0">
    <w:nsid w:val="50772D23"/>
    <w:multiLevelType w:val="hybridMultilevel"/>
    <w:tmpl w:val="B9267CFE"/>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7" w15:restartNumberingAfterBreak="0">
    <w:nsid w:val="513C29B7"/>
    <w:multiLevelType w:val="hybridMultilevel"/>
    <w:tmpl w:val="3AFAEAB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17A087A"/>
    <w:multiLevelType w:val="hybridMultilevel"/>
    <w:tmpl w:val="D6C61C4A"/>
    <w:lvl w:ilvl="0" w:tplc="04090005">
      <w:start w:val="1"/>
      <w:numFmt w:val="bullet"/>
      <w:lvlText w:val=""/>
      <w:lvlJc w:val="left"/>
      <w:pPr>
        <w:ind w:left="644" w:hanging="360"/>
      </w:pPr>
      <w:rPr>
        <w:rFonts w:ascii="Wingdings" w:hAnsi="Wingding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9" w15:restartNumberingAfterBreak="0">
    <w:nsid w:val="5209763B"/>
    <w:multiLevelType w:val="hybridMultilevel"/>
    <w:tmpl w:val="F5C6624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2" w15:restartNumberingAfterBreak="0">
    <w:nsid w:val="5C091F34"/>
    <w:multiLevelType w:val="hybridMultilevel"/>
    <w:tmpl w:val="B102281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C237553"/>
    <w:multiLevelType w:val="hybridMultilevel"/>
    <w:tmpl w:val="8CAAFF4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5"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6"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77"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78" w15:restartNumberingAfterBreak="0">
    <w:nsid w:val="66093396"/>
    <w:multiLevelType w:val="hybridMultilevel"/>
    <w:tmpl w:val="5EA69D70"/>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9"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81" w15:restartNumberingAfterBreak="0">
    <w:nsid w:val="69680CF3"/>
    <w:multiLevelType w:val="hybridMultilevel"/>
    <w:tmpl w:val="CDC21D3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AE47F9D"/>
    <w:multiLevelType w:val="hybridMultilevel"/>
    <w:tmpl w:val="0EB0B61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BDE7189"/>
    <w:multiLevelType w:val="hybridMultilevel"/>
    <w:tmpl w:val="C8F87C7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BF56F4C"/>
    <w:multiLevelType w:val="hybridMultilevel"/>
    <w:tmpl w:val="08FA9A0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6" w15:restartNumberingAfterBreak="0">
    <w:nsid w:val="6DF06832"/>
    <w:multiLevelType w:val="hybridMultilevel"/>
    <w:tmpl w:val="5750083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8" w15:restartNumberingAfterBreak="0">
    <w:nsid w:val="71DD6B45"/>
    <w:multiLevelType w:val="hybridMultilevel"/>
    <w:tmpl w:val="305CA91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1E947C4"/>
    <w:multiLevelType w:val="hybridMultilevel"/>
    <w:tmpl w:val="00AE75FE"/>
    <w:lvl w:ilvl="0" w:tplc="F08A874E">
      <w:start w:val="8"/>
      <w:numFmt w:val="bullet"/>
      <w:lvlText w:val="-"/>
      <w:lvlJc w:val="left"/>
      <w:pPr>
        <w:ind w:left="1434" w:hanging="360"/>
      </w:pPr>
      <w:rPr>
        <w:rFonts w:ascii="Times New Roman" w:eastAsia="Times New Roman" w:hAnsi="Times New Roman" w:cs="Times New Roman"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90"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1"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3"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94"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95"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96"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97"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40198637">
    <w:abstractNumId w:val="65"/>
  </w:num>
  <w:num w:numId="2" w16cid:durableId="1970358185">
    <w:abstractNumId w:val="33"/>
  </w:num>
  <w:num w:numId="3" w16cid:durableId="1136414762">
    <w:abstractNumId w:val="38"/>
  </w:num>
  <w:num w:numId="4" w16cid:durableId="224991786">
    <w:abstractNumId w:val="94"/>
  </w:num>
  <w:num w:numId="5" w16cid:durableId="473645360">
    <w:abstractNumId w:val="95"/>
  </w:num>
  <w:num w:numId="6" w16cid:durableId="75901403">
    <w:abstractNumId w:val="35"/>
  </w:num>
  <w:num w:numId="7" w16cid:durableId="1437288511">
    <w:abstractNumId w:val="40"/>
  </w:num>
  <w:num w:numId="8" w16cid:durableId="1781145623">
    <w:abstractNumId w:val="37"/>
  </w:num>
  <w:num w:numId="9" w16cid:durableId="28187501">
    <w:abstractNumId w:val="29"/>
  </w:num>
  <w:num w:numId="10" w16cid:durableId="1025406440">
    <w:abstractNumId w:val="19"/>
  </w:num>
  <w:num w:numId="11" w16cid:durableId="997266628">
    <w:abstractNumId w:val="77"/>
  </w:num>
  <w:num w:numId="12" w16cid:durableId="1675381739">
    <w:abstractNumId w:val="76"/>
  </w:num>
  <w:num w:numId="13" w16cid:durableId="175998701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4831795">
    <w:abstractNumId w:val="22"/>
  </w:num>
  <w:num w:numId="15" w16cid:durableId="305472836">
    <w:abstractNumId w:val="3"/>
  </w:num>
  <w:num w:numId="16" w16cid:durableId="850803759">
    <w:abstractNumId w:val="70"/>
  </w:num>
  <w:num w:numId="17" w16cid:durableId="1156536822">
    <w:abstractNumId w:val="64"/>
  </w:num>
  <w:num w:numId="18" w16cid:durableId="2023586165">
    <w:abstractNumId w:val="12"/>
  </w:num>
  <w:num w:numId="19" w16cid:durableId="856115578">
    <w:abstractNumId w:val="21"/>
    <w:lvlOverride w:ilvl="0">
      <w:startOverride w:val="1"/>
    </w:lvlOverride>
    <w:lvlOverride w:ilvl="1"/>
    <w:lvlOverride w:ilvl="2"/>
    <w:lvlOverride w:ilvl="3"/>
    <w:lvlOverride w:ilvl="4"/>
    <w:lvlOverride w:ilvl="5"/>
    <w:lvlOverride w:ilvl="6"/>
    <w:lvlOverride w:ilvl="7"/>
    <w:lvlOverride w:ilvl="8"/>
  </w:num>
  <w:num w:numId="20" w16cid:durableId="92946542">
    <w:abstractNumId w:val="6"/>
  </w:num>
  <w:num w:numId="21" w16cid:durableId="845939782">
    <w:abstractNumId w:val="28"/>
  </w:num>
  <w:num w:numId="22" w16cid:durableId="801732385">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5289620">
    <w:abstractNumId w:val="46"/>
  </w:num>
  <w:num w:numId="24" w16cid:durableId="692732075">
    <w:abstractNumId w:val="79"/>
  </w:num>
  <w:num w:numId="25" w16cid:durableId="758528277">
    <w:abstractNumId w:val="84"/>
  </w:num>
  <w:num w:numId="26" w16cid:durableId="280571941">
    <w:abstractNumId w:val="26"/>
  </w:num>
  <w:num w:numId="27" w16cid:durableId="1379475545">
    <w:abstractNumId w:val="16"/>
  </w:num>
  <w:num w:numId="28" w16cid:durableId="217590472">
    <w:abstractNumId w:val="83"/>
  </w:num>
  <w:num w:numId="29" w16cid:durableId="1179388797">
    <w:abstractNumId w:val="44"/>
  </w:num>
  <w:num w:numId="30" w16cid:durableId="1913736171">
    <w:abstractNumId w:val="73"/>
  </w:num>
  <w:num w:numId="31" w16cid:durableId="1782408527">
    <w:abstractNumId w:val="67"/>
  </w:num>
  <w:num w:numId="32" w16cid:durableId="1479224650">
    <w:abstractNumId w:val="49"/>
  </w:num>
  <w:num w:numId="33" w16cid:durableId="866941415">
    <w:abstractNumId w:val="78"/>
  </w:num>
  <w:num w:numId="34" w16cid:durableId="1764036582">
    <w:abstractNumId w:val="81"/>
  </w:num>
  <w:num w:numId="35" w16cid:durableId="1593661619">
    <w:abstractNumId w:val="55"/>
  </w:num>
  <w:num w:numId="36" w16cid:durableId="1044212885">
    <w:abstractNumId w:val="88"/>
  </w:num>
  <w:num w:numId="37" w16cid:durableId="1311980341">
    <w:abstractNumId w:val="25"/>
  </w:num>
  <w:num w:numId="38" w16cid:durableId="70197204">
    <w:abstractNumId w:val="68"/>
  </w:num>
  <w:num w:numId="39" w16cid:durableId="873927246">
    <w:abstractNumId w:val="52"/>
  </w:num>
  <w:num w:numId="40" w16cid:durableId="409665992">
    <w:abstractNumId w:val="69"/>
  </w:num>
  <w:num w:numId="41" w16cid:durableId="2036227617">
    <w:abstractNumId w:val="1"/>
  </w:num>
  <w:num w:numId="42" w16cid:durableId="686294531">
    <w:abstractNumId w:val="48"/>
  </w:num>
  <w:num w:numId="43" w16cid:durableId="680745819">
    <w:abstractNumId w:val="97"/>
  </w:num>
  <w:num w:numId="44" w16cid:durableId="1660959532">
    <w:abstractNumId w:val="8"/>
  </w:num>
  <w:num w:numId="45" w16cid:durableId="1311400900">
    <w:abstractNumId w:val="50"/>
  </w:num>
  <w:num w:numId="46" w16cid:durableId="768232294">
    <w:abstractNumId w:val="14"/>
  </w:num>
  <w:num w:numId="47" w16cid:durableId="2017878515">
    <w:abstractNumId w:val="51"/>
  </w:num>
  <w:num w:numId="48" w16cid:durableId="1547794264">
    <w:abstractNumId w:val="66"/>
  </w:num>
  <w:num w:numId="49" w16cid:durableId="770783094">
    <w:abstractNumId w:val="34"/>
  </w:num>
  <w:num w:numId="50" w16cid:durableId="222494872">
    <w:abstractNumId w:val="59"/>
  </w:num>
  <w:num w:numId="51" w16cid:durableId="1027634038">
    <w:abstractNumId w:val="57"/>
  </w:num>
  <w:num w:numId="52" w16cid:durableId="42557739">
    <w:abstractNumId w:val="24"/>
  </w:num>
  <w:num w:numId="53" w16cid:durableId="804741771">
    <w:abstractNumId w:val="36"/>
  </w:num>
  <w:num w:numId="54" w16cid:durableId="850606488">
    <w:abstractNumId w:val="39"/>
  </w:num>
  <w:num w:numId="55" w16cid:durableId="689113218">
    <w:abstractNumId w:val="31"/>
  </w:num>
  <w:num w:numId="56" w16cid:durableId="1449739260">
    <w:abstractNumId w:val="5"/>
  </w:num>
  <w:num w:numId="57" w16cid:durableId="1335691787">
    <w:abstractNumId w:val="58"/>
  </w:num>
  <w:num w:numId="58" w16cid:durableId="1159922782">
    <w:abstractNumId w:val="45"/>
  </w:num>
  <w:num w:numId="59" w16cid:durableId="1148788440">
    <w:abstractNumId w:val="17"/>
  </w:num>
  <w:num w:numId="60" w16cid:durableId="322700791">
    <w:abstractNumId w:val="7"/>
  </w:num>
  <w:num w:numId="61" w16cid:durableId="1993177502">
    <w:abstractNumId w:val="2"/>
  </w:num>
  <w:num w:numId="62" w16cid:durableId="921987495">
    <w:abstractNumId w:val="86"/>
  </w:num>
  <w:num w:numId="63" w16cid:durableId="1458329322">
    <w:abstractNumId w:val="54"/>
  </w:num>
  <w:num w:numId="64" w16cid:durableId="1468283142">
    <w:abstractNumId w:val="20"/>
  </w:num>
  <w:num w:numId="65" w16cid:durableId="480653397">
    <w:abstractNumId w:val="4"/>
  </w:num>
  <w:num w:numId="66" w16cid:durableId="1019089682">
    <w:abstractNumId w:val="96"/>
  </w:num>
  <w:num w:numId="67" w16cid:durableId="116039096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503711915">
    <w:abstractNumId w:val="90"/>
  </w:num>
  <w:num w:numId="69" w16cid:durableId="588126896">
    <w:abstractNumId w:val="61"/>
  </w:num>
  <w:num w:numId="70" w16cid:durableId="687609779">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310866241">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9328426">
    <w:abstractNumId w:val="80"/>
  </w:num>
  <w:num w:numId="73" w16cid:durableId="823818553">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27633679">
    <w:abstractNumId w:val="53"/>
  </w:num>
  <w:num w:numId="75" w16cid:durableId="94178246">
    <w:abstractNumId w:val="30"/>
  </w:num>
  <w:num w:numId="76" w16cid:durableId="547107351">
    <w:abstractNumId w:val="9"/>
  </w:num>
  <w:num w:numId="77" w16cid:durableId="774979156">
    <w:abstractNumId w:val="11"/>
  </w:num>
  <w:num w:numId="78" w16cid:durableId="402412346">
    <w:abstractNumId w:val="18"/>
  </w:num>
  <w:num w:numId="79" w16cid:durableId="1218860244">
    <w:abstractNumId w:val="56"/>
  </w:num>
  <w:num w:numId="80" w16cid:durableId="1141774745">
    <w:abstractNumId w:val="92"/>
  </w:num>
  <w:num w:numId="81" w16cid:durableId="61374237">
    <w:abstractNumId w:val="23"/>
  </w:num>
  <w:num w:numId="82" w16cid:durableId="2111242976">
    <w:abstractNumId w:val="15"/>
  </w:num>
  <w:num w:numId="83" w16cid:durableId="955285362">
    <w:abstractNumId w:val="63"/>
  </w:num>
  <w:num w:numId="84" w16cid:durableId="490176322">
    <w:abstractNumId w:val="93"/>
  </w:num>
  <w:num w:numId="85" w16cid:durableId="1822693336">
    <w:abstractNumId w:val="43"/>
  </w:num>
  <w:num w:numId="86" w16cid:durableId="131363759">
    <w:abstractNumId w:val="91"/>
  </w:num>
  <w:num w:numId="87" w16cid:durableId="281498780">
    <w:abstractNumId w:val="85"/>
  </w:num>
  <w:num w:numId="88" w16cid:durableId="1476409414">
    <w:abstractNumId w:val="75"/>
  </w:num>
  <w:num w:numId="89" w16cid:durableId="347487469">
    <w:abstractNumId w:val="74"/>
  </w:num>
  <w:num w:numId="90" w16cid:durableId="193660112">
    <w:abstractNumId w:val="41"/>
  </w:num>
  <w:num w:numId="91" w16cid:durableId="1352026265">
    <w:abstractNumId w:val="60"/>
  </w:num>
  <w:num w:numId="92" w16cid:durableId="1763836534">
    <w:abstractNumId w:val="82"/>
  </w:num>
  <w:num w:numId="93" w16cid:durableId="425351083">
    <w:abstractNumId w:val="10"/>
  </w:num>
  <w:num w:numId="94" w16cid:durableId="1316186045">
    <w:abstractNumId w:val="62"/>
  </w:num>
  <w:num w:numId="95" w16cid:durableId="1658724923">
    <w:abstractNumId w:val="72"/>
  </w:num>
  <w:num w:numId="96" w16cid:durableId="962467793">
    <w:abstractNumId w:val="89"/>
  </w:num>
  <w:num w:numId="97" w16cid:durableId="301934745">
    <w:abstractNumId w:val="42"/>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2A2A"/>
    <w:rsid w:val="000051B3"/>
    <w:rsid w:val="00021212"/>
    <w:rsid w:val="00027F41"/>
    <w:rsid w:val="00033EF6"/>
    <w:rsid w:val="00036793"/>
    <w:rsid w:val="00037A49"/>
    <w:rsid w:val="00043DDE"/>
    <w:rsid w:val="00051AAD"/>
    <w:rsid w:val="00055A48"/>
    <w:rsid w:val="00070022"/>
    <w:rsid w:val="000728D4"/>
    <w:rsid w:val="00076489"/>
    <w:rsid w:val="0008204B"/>
    <w:rsid w:val="00097F4A"/>
    <w:rsid w:val="000B4574"/>
    <w:rsid w:val="000B57E7"/>
    <w:rsid w:val="000C5527"/>
    <w:rsid w:val="000D124D"/>
    <w:rsid w:val="000D277D"/>
    <w:rsid w:val="000D27B9"/>
    <w:rsid w:val="000E159C"/>
    <w:rsid w:val="000E1D56"/>
    <w:rsid w:val="000E76C6"/>
    <w:rsid w:val="000F2512"/>
    <w:rsid w:val="000F5756"/>
    <w:rsid w:val="00113378"/>
    <w:rsid w:val="00124539"/>
    <w:rsid w:val="00127127"/>
    <w:rsid w:val="00134892"/>
    <w:rsid w:val="001353B1"/>
    <w:rsid w:val="00136E96"/>
    <w:rsid w:val="001423A2"/>
    <w:rsid w:val="00146877"/>
    <w:rsid w:val="0015420A"/>
    <w:rsid w:val="001543A1"/>
    <w:rsid w:val="00155AC0"/>
    <w:rsid w:val="001578D5"/>
    <w:rsid w:val="001609C8"/>
    <w:rsid w:val="00162BA4"/>
    <w:rsid w:val="00163443"/>
    <w:rsid w:val="001651A6"/>
    <w:rsid w:val="00173604"/>
    <w:rsid w:val="00192538"/>
    <w:rsid w:val="00192B9C"/>
    <w:rsid w:val="00196FA9"/>
    <w:rsid w:val="001B4798"/>
    <w:rsid w:val="001C0433"/>
    <w:rsid w:val="001C3696"/>
    <w:rsid w:val="001E4048"/>
    <w:rsid w:val="001F5A88"/>
    <w:rsid w:val="001F7863"/>
    <w:rsid w:val="0020215A"/>
    <w:rsid w:val="00204EDB"/>
    <w:rsid w:val="00217BD7"/>
    <w:rsid w:val="002232EE"/>
    <w:rsid w:val="00225ABE"/>
    <w:rsid w:val="00232A76"/>
    <w:rsid w:val="00233498"/>
    <w:rsid w:val="0023606B"/>
    <w:rsid w:val="00237F53"/>
    <w:rsid w:val="002440D4"/>
    <w:rsid w:val="002536E5"/>
    <w:rsid w:val="002634AA"/>
    <w:rsid w:val="0027203B"/>
    <w:rsid w:val="0027240B"/>
    <w:rsid w:val="00283B0B"/>
    <w:rsid w:val="00286E3B"/>
    <w:rsid w:val="00291628"/>
    <w:rsid w:val="0029269F"/>
    <w:rsid w:val="00293F98"/>
    <w:rsid w:val="002A38BA"/>
    <w:rsid w:val="002C07D1"/>
    <w:rsid w:val="002C204E"/>
    <w:rsid w:val="002D58B5"/>
    <w:rsid w:val="002D7486"/>
    <w:rsid w:val="002E6EDE"/>
    <w:rsid w:val="00304E21"/>
    <w:rsid w:val="00305A11"/>
    <w:rsid w:val="0031095E"/>
    <w:rsid w:val="003203AC"/>
    <w:rsid w:val="00326971"/>
    <w:rsid w:val="0033249E"/>
    <w:rsid w:val="00337E4D"/>
    <w:rsid w:val="003417BA"/>
    <w:rsid w:val="00342DAF"/>
    <w:rsid w:val="0034300A"/>
    <w:rsid w:val="00343395"/>
    <w:rsid w:val="00347AED"/>
    <w:rsid w:val="00355FA8"/>
    <w:rsid w:val="003672D1"/>
    <w:rsid w:val="00380D35"/>
    <w:rsid w:val="0038305B"/>
    <w:rsid w:val="00386D11"/>
    <w:rsid w:val="0039546E"/>
    <w:rsid w:val="003A1AA2"/>
    <w:rsid w:val="003B1958"/>
    <w:rsid w:val="003B3D19"/>
    <w:rsid w:val="003C5DC6"/>
    <w:rsid w:val="003C6351"/>
    <w:rsid w:val="003C6D43"/>
    <w:rsid w:val="003D077C"/>
    <w:rsid w:val="003D1DF7"/>
    <w:rsid w:val="003D3FD0"/>
    <w:rsid w:val="003E419A"/>
    <w:rsid w:val="003F4971"/>
    <w:rsid w:val="003F6A31"/>
    <w:rsid w:val="00430599"/>
    <w:rsid w:val="00430797"/>
    <w:rsid w:val="00432CAB"/>
    <w:rsid w:val="00432E71"/>
    <w:rsid w:val="00433046"/>
    <w:rsid w:val="00435805"/>
    <w:rsid w:val="00444E07"/>
    <w:rsid w:val="004601A0"/>
    <w:rsid w:val="004601C1"/>
    <w:rsid w:val="00464014"/>
    <w:rsid w:val="004663BA"/>
    <w:rsid w:val="004702FB"/>
    <w:rsid w:val="00471503"/>
    <w:rsid w:val="00471A11"/>
    <w:rsid w:val="00481E7C"/>
    <w:rsid w:val="00490F87"/>
    <w:rsid w:val="0049479E"/>
    <w:rsid w:val="004B1A2D"/>
    <w:rsid w:val="004B57EE"/>
    <w:rsid w:val="004C16C6"/>
    <w:rsid w:val="004D2F9F"/>
    <w:rsid w:val="004D3709"/>
    <w:rsid w:val="004D5871"/>
    <w:rsid w:val="004E0A5D"/>
    <w:rsid w:val="004E5B39"/>
    <w:rsid w:val="004F2927"/>
    <w:rsid w:val="00500820"/>
    <w:rsid w:val="005020A8"/>
    <w:rsid w:val="00516861"/>
    <w:rsid w:val="0051780E"/>
    <w:rsid w:val="0052142A"/>
    <w:rsid w:val="0053011A"/>
    <w:rsid w:val="00534071"/>
    <w:rsid w:val="00534F78"/>
    <w:rsid w:val="0053510E"/>
    <w:rsid w:val="00537639"/>
    <w:rsid w:val="005423BF"/>
    <w:rsid w:val="0054439F"/>
    <w:rsid w:val="00546FD8"/>
    <w:rsid w:val="0055382E"/>
    <w:rsid w:val="00561766"/>
    <w:rsid w:val="00583898"/>
    <w:rsid w:val="005976AC"/>
    <w:rsid w:val="005A47A0"/>
    <w:rsid w:val="005A5873"/>
    <w:rsid w:val="005B3521"/>
    <w:rsid w:val="005B6195"/>
    <w:rsid w:val="005D5E2D"/>
    <w:rsid w:val="005E6322"/>
    <w:rsid w:val="005F06AB"/>
    <w:rsid w:val="006015F1"/>
    <w:rsid w:val="00605AA8"/>
    <w:rsid w:val="00612F46"/>
    <w:rsid w:val="00630BCA"/>
    <w:rsid w:val="006347C3"/>
    <w:rsid w:val="00635168"/>
    <w:rsid w:val="0063734F"/>
    <w:rsid w:val="00646B2D"/>
    <w:rsid w:val="00646F4C"/>
    <w:rsid w:val="00667C3B"/>
    <w:rsid w:val="00683CC7"/>
    <w:rsid w:val="00685018"/>
    <w:rsid w:val="00687BBC"/>
    <w:rsid w:val="00690167"/>
    <w:rsid w:val="00692AAD"/>
    <w:rsid w:val="006975C6"/>
    <w:rsid w:val="006A5918"/>
    <w:rsid w:val="006A5EFE"/>
    <w:rsid w:val="006B0588"/>
    <w:rsid w:val="006B2936"/>
    <w:rsid w:val="006B294B"/>
    <w:rsid w:val="006B2E10"/>
    <w:rsid w:val="006C15DA"/>
    <w:rsid w:val="006E5BB7"/>
    <w:rsid w:val="006F0E66"/>
    <w:rsid w:val="006F1DA5"/>
    <w:rsid w:val="006F2D82"/>
    <w:rsid w:val="006F44AE"/>
    <w:rsid w:val="00701A24"/>
    <w:rsid w:val="007038F7"/>
    <w:rsid w:val="00704C0F"/>
    <w:rsid w:val="007109D5"/>
    <w:rsid w:val="00714EF7"/>
    <w:rsid w:val="0071508F"/>
    <w:rsid w:val="0072080B"/>
    <w:rsid w:val="00731377"/>
    <w:rsid w:val="00731494"/>
    <w:rsid w:val="00742572"/>
    <w:rsid w:val="00753C19"/>
    <w:rsid w:val="0076648D"/>
    <w:rsid w:val="00766CC5"/>
    <w:rsid w:val="00774526"/>
    <w:rsid w:val="00785F39"/>
    <w:rsid w:val="00786B54"/>
    <w:rsid w:val="007A162C"/>
    <w:rsid w:val="007B296C"/>
    <w:rsid w:val="007B4A2E"/>
    <w:rsid w:val="007C21F0"/>
    <w:rsid w:val="007C2733"/>
    <w:rsid w:val="007C3EA0"/>
    <w:rsid w:val="007C4AEA"/>
    <w:rsid w:val="007C56E7"/>
    <w:rsid w:val="007C75B4"/>
    <w:rsid w:val="007D2E05"/>
    <w:rsid w:val="007D50F9"/>
    <w:rsid w:val="007D6FB3"/>
    <w:rsid w:val="007E0E83"/>
    <w:rsid w:val="007E2A57"/>
    <w:rsid w:val="007E4101"/>
    <w:rsid w:val="007E7684"/>
    <w:rsid w:val="007F7555"/>
    <w:rsid w:val="007F79E9"/>
    <w:rsid w:val="0080039B"/>
    <w:rsid w:val="00807A86"/>
    <w:rsid w:val="0082071E"/>
    <w:rsid w:val="0082090C"/>
    <w:rsid w:val="008278F5"/>
    <w:rsid w:val="00831765"/>
    <w:rsid w:val="008345B4"/>
    <w:rsid w:val="00843631"/>
    <w:rsid w:val="00846D4A"/>
    <w:rsid w:val="00853A5B"/>
    <w:rsid w:val="008635E6"/>
    <w:rsid w:val="00880340"/>
    <w:rsid w:val="008900E6"/>
    <w:rsid w:val="0089154A"/>
    <w:rsid w:val="00892ED5"/>
    <w:rsid w:val="008B29C8"/>
    <w:rsid w:val="008B72CE"/>
    <w:rsid w:val="008E728D"/>
    <w:rsid w:val="00901AB6"/>
    <w:rsid w:val="0090639A"/>
    <w:rsid w:val="00911E61"/>
    <w:rsid w:val="00912EFB"/>
    <w:rsid w:val="00926153"/>
    <w:rsid w:val="00927AC4"/>
    <w:rsid w:val="00930868"/>
    <w:rsid w:val="009325FE"/>
    <w:rsid w:val="00935755"/>
    <w:rsid w:val="0095397C"/>
    <w:rsid w:val="00955000"/>
    <w:rsid w:val="00957E32"/>
    <w:rsid w:val="00960022"/>
    <w:rsid w:val="009616BD"/>
    <w:rsid w:val="009756B8"/>
    <w:rsid w:val="00977203"/>
    <w:rsid w:val="009775CF"/>
    <w:rsid w:val="00977B32"/>
    <w:rsid w:val="00993065"/>
    <w:rsid w:val="009A3613"/>
    <w:rsid w:val="009A3BDB"/>
    <w:rsid w:val="009A4FFB"/>
    <w:rsid w:val="009A6465"/>
    <w:rsid w:val="009A685E"/>
    <w:rsid w:val="009C7593"/>
    <w:rsid w:val="009F1A4B"/>
    <w:rsid w:val="009F2552"/>
    <w:rsid w:val="009F5FF4"/>
    <w:rsid w:val="00A0552C"/>
    <w:rsid w:val="00A056A1"/>
    <w:rsid w:val="00A11576"/>
    <w:rsid w:val="00A11ED2"/>
    <w:rsid w:val="00A12F95"/>
    <w:rsid w:val="00A15723"/>
    <w:rsid w:val="00A2759D"/>
    <w:rsid w:val="00A30A29"/>
    <w:rsid w:val="00A35D02"/>
    <w:rsid w:val="00A46F12"/>
    <w:rsid w:val="00A52459"/>
    <w:rsid w:val="00A547BA"/>
    <w:rsid w:val="00A6179A"/>
    <w:rsid w:val="00A61BAE"/>
    <w:rsid w:val="00A83865"/>
    <w:rsid w:val="00A92140"/>
    <w:rsid w:val="00AA3BCE"/>
    <w:rsid w:val="00AB4DB4"/>
    <w:rsid w:val="00AC5237"/>
    <w:rsid w:val="00AD7EC0"/>
    <w:rsid w:val="00AE4A73"/>
    <w:rsid w:val="00AE78EB"/>
    <w:rsid w:val="00AF14D9"/>
    <w:rsid w:val="00AF4793"/>
    <w:rsid w:val="00AF7FB0"/>
    <w:rsid w:val="00B037D1"/>
    <w:rsid w:val="00B05771"/>
    <w:rsid w:val="00B169F3"/>
    <w:rsid w:val="00B30FD9"/>
    <w:rsid w:val="00B33FCD"/>
    <w:rsid w:val="00B40E0C"/>
    <w:rsid w:val="00B41F9A"/>
    <w:rsid w:val="00B61880"/>
    <w:rsid w:val="00B639F1"/>
    <w:rsid w:val="00B757D1"/>
    <w:rsid w:val="00B80748"/>
    <w:rsid w:val="00B86733"/>
    <w:rsid w:val="00B92E1B"/>
    <w:rsid w:val="00B93434"/>
    <w:rsid w:val="00BC2563"/>
    <w:rsid w:val="00BC2D61"/>
    <w:rsid w:val="00BC388A"/>
    <w:rsid w:val="00BE1547"/>
    <w:rsid w:val="00BE7E6E"/>
    <w:rsid w:val="00C00D29"/>
    <w:rsid w:val="00C02EF0"/>
    <w:rsid w:val="00C0417D"/>
    <w:rsid w:val="00C1138F"/>
    <w:rsid w:val="00C115E6"/>
    <w:rsid w:val="00C125C6"/>
    <w:rsid w:val="00C157EC"/>
    <w:rsid w:val="00C24613"/>
    <w:rsid w:val="00C315C9"/>
    <w:rsid w:val="00C3645F"/>
    <w:rsid w:val="00C44727"/>
    <w:rsid w:val="00C4793C"/>
    <w:rsid w:val="00C661C4"/>
    <w:rsid w:val="00C7685D"/>
    <w:rsid w:val="00C801AB"/>
    <w:rsid w:val="00C80365"/>
    <w:rsid w:val="00C847AD"/>
    <w:rsid w:val="00C87369"/>
    <w:rsid w:val="00CA26F2"/>
    <w:rsid w:val="00CA35E3"/>
    <w:rsid w:val="00CB03E6"/>
    <w:rsid w:val="00CB377E"/>
    <w:rsid w:val="00CB7FDC"/>
    <w:rsid w:val="00CC0414"/>
    <w:rsid w:val="00CC0FCB"/>
    <w:rsid w:val="00CC696D"/>
    <w:rsid w:val="00CD36AA"/>
    <w:rsid w:val="00CD6076"/>
    <w:rsid w:val="00CD6E25"/>
    <w:rsid w:val="00CE2BB1"/>
    <w:rsid w:val="00CF2BF2"/>
    <w:rsid w:val="00CF5EE3"/>
    <w:rsid w:val="00CF721E"/>
    <w:rsid w:val="00CF7AF6"/>
    <w:rsid w:val="00D03E04"/>
    <w:rsid w:val="00D13B47"/>
    <w:rsid w:val="00D257AC"/>
    <w:rsid w:val="00D25856"/>
    <w:rsid w:val="00D31C97"/>
    <w:rsid w:val="00D326EF"/>
    <w:rsid w:val="00D35416"/>
    <w:rsid w:val="00D379CF"/>
    <w:rsid w:val="00D47C4D"/>
    <w:rsid w:val="00D51955"/>
    <w:rsid w:val="00D60A0B"/>
    <w:rsid w:val="00D671D6"/>
    <w:rsid w:val="00D7467F"/>
    <w:rsid w:val="00D764FA"/>
    <w:rsid w:val="00D773B6"/>
    <w:rsid w:val="00D8109A"/>
    <w:rsid w:val="00D85828"/>
    <w:rsid w:val="00D931BF"/>
    <w:rsid w:val="00D933AC"/>
    <w:rsid w:val="00D939C7"/>
    <w:rsid w:val="00DA5C77"/>
    <w:rsid w:val="00DB2305"/>
    <w:rsid w:val="00DB4A63"/>
    <w:rsid w:val="00DB61AF"/>
    <w:rsid w:val="00DC75D6"/>
    <w:rsid w:val="00DD2FA1"/>
    <w:rsid w:val="00DF2FCD"/>
    <w:rsid w:val="00E11D19"/>
    <w:rsid w:val="00E25328"/>
    <w:rsid w:val="00E31728"/>
    <w:rsid w:val="00E42ED3"/>
    <w:rsid w:val="00E508AD"/>
    <w:rsid w:val="00E55B9D"/>
    <w:rsid w:val="00E61228"/>
    <w:rsid w:val="00E64B5D"/>
    <w:rsid w:val="00E6744E"/>
    <w:rsid w:val="00E72198"/>
    <w:rsid w:val="00E74C5B"/>
    <w:rsid w:val="00E83CD5"/>
    <w:rsid w:val="00EB426A"/>
    <w:rsid w:val="00EB435D"/>
    <w:rsid w:val="00EB4F7F"/>
    <w:rsid w:val="00EB6276"/>
    <w:rsid w:val="00EC05F6"/>
    <w:rsid w:val="00EC1123"/>
    <w:rsid w:val="00ED41BC"/>
    <w:rsid w:val="00ED43C2"/>
    <w:rsid w:val="00ED5475"/>
    <w:rsid w:val="00ED6906"/>
    <w:rsid w:val="00EE0DA7"/>
    <w:rsid w:val="00EF3AE5"/>
    <w:rsid w:val="00F003B4"/>
    <w:rsid w:val="00F05CD4"/>
    <w:rsid w:val="00F140A7"/>
    <w:rsid w:val="00F224CE"/>
    <w:rsid w:val="00F26C3A"/>
    <w:rsid w:val="00F35500"/>
    <w:rsid w:val="00F37AEF"/>
    <w:rsid w:val="00F43257"/>
    <w:rsid w:val="00F54DDB"/>
    <w:rsid w:val="00F57FAA"/>
    <w:rsid w:val="00F644D8"/>
    <w:rsid w:val="00F70E67"/>
    <w:rsid w:val="00F71DF7"/>
    <w:rsid w:val="00F81329"/>
    <w:rsid w:val="00F83F94"/>
    <w:rsid w:val="00F851F3"/>
    <w:rsid w:val="00F85656"/>
    <w:rsid w:val="00F95EB4"/>
    <w:rsid w:val="00FB0805"/>
    <w:rsid w:val="00FB3258"/>
    <w:rsid w:val="00FB35DA"/>
    <w:rsid w:val="00FB5B8D"/>
    <w:rsid w:val="00FB6093"/>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33AC"/>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naslov 1,Bullet 1,Bullet Points,Bullet layer,Dot pt"/>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08AD"/>
    <w:pPr>
      <w:spacing w:after="0" w:line="240" w:lineRule="auto"/>
    </w:pPr>
    <w:rPr>
      <w:rFonts w:ascii="Helvetica" w:hAnsi="Helvetica"/>
    </w:rPr>
  </w:style>
  <w:style w:type="character" w:styleId="CommentReference">
    <w:name w:val="annotation reference"/>
    <w:basedOn w:val="DefaultParagraphFont"/>
    <w:uiPriority w:val="99"/>
    <w:semiHidden/>
    <w:unhideWhenUsed/>
    <w:rsid w:val="00A30A29"/>
    <w:rPr>
      <w:sz w:val="16"/>
      <w:szCs w:val="16"/>
    </w:rPr>
  </w:style>
  <w:style w:type="paragraph" w:styleId="CommentSubject">
    <w:name w:val="annotation subject"/>
    <w:basedOn w:val="CommentText"/>
    <w:next w:val="CommentText"/>
    <w:link w:val="CommentSubjectChar"/>
    <w:uiPriority w:val="99"/>
    <w:semiHidden/>
    <w:unhideWhenUsed/>
    <w:rsid w:val="00A30A29"/>
    <w:rPr>
      <w:b/>
      <w:bCs/>
    </w:rPr>
  </w:style>
  <w:style w:type="character" w:customStyle="1" w:styleId="CommentSubjectChar">
    <w:name w:val="Comment Subject Char"/>
    <w:basedOn w:val="CommentTextChar"/>
    <w:link w:val="CommentSubject"/>
    <w:uiPriority w:val="99"/>
    <w:semiHidden/>
    <w:rsid w:val="00A30A29"/>
    <w:rPr>
      <w:rFonts w:ascii="Helvetica" w:hAnsi="Helvetica"/>
      <w:b/>
      <w:bCs/>
      <w:sz w:val="20"/>
      <w:szCs w:val="20"/>
    </w:rPr>
  </w:style>
  <w:style w:type="paragraph" w:customStyle="1" w:styleId="Standard">
    <w:name w:val="Standard"/>
    <w:qFormat/>
    <w:rsid w:val="009A685E"/>
    <w:pPr>
      <w:suppressAutoHyphens/>
      <w:autoSpaceDN w:val="0"/>
      <w:spacing w:after="0"/>
      <w:ind w:right="6"/>
      <w:jc w:val="both"/>
      <w:textAlignment w:val="baseline"/>
    </w:pPr>
    <w:rPr>
      <w:rFonts w:ascii="Calibri" w:eastAsia="Calibri" w:hAnsi="Calibri" w:cs="Calibri"/>
      <w:kern w:val="3"/>
      <w:lang w:eastAsia="zh-CN"/>
    </w:rPr>
  </w:style>
  <w:style w:type="paragraph" w:styleId="BodyTextIndent">
    <w:name w:val="Body Text Indent"/>
    <w:basedOn w:val="Normal"/>
    <w:link w:val="BodyTextIndentChar"/>
    <w:uiPriority w:val="99"/>
    <w:semiHidden/>
    <w:unhideWhenUsed/>
    <w:rsid w:val="002C07D1"/>
    <w:pPr>
      <w:spacing w:after="120"/>
      <w:ind w:left="283"/>
    </w:pPr>
  </w:style>
  <w:style w:type="character" w:customStyle="1" w:styleId="BodyTextIndentChar">
    <w:name w:val="Body Text Indent Char"/>
    <w:basedOn w:val="DefaultParagraphFont"/>
    <w:link w:val="BodyTextIndent"/>
    <w:uiPriority w:val="99"/>
    <w:semiHidden/>
    <w:rsid w:val="002C07D1"/>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2986A-9BF2-4AAE-9F8F-5A0CF0BDF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87</Pages>
  <Words>32180</Words>
  <Characters>183428</Characters>
  <Application>Microsoft Office Word</Application>
  <DocSecurity>0</DocSecurity>
  <Lines>1528</Lines>
  <Paragraphs>430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215178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4</cp:revision>
  <dcterms:created xsi:type="dcterms:W3CDTF">2025-09-22T07:41:00Z</dcterms:created>
  <dcterms:modified xsi:type="dcterms:W3CDTF">2025-09-23T09:34:00Z</dcterms:modified>
</cp:coreProperties>
</file>